
<file path=[Content_Types].xml><?xml version="1.0" encoding="utf-8"?>
<Types xmlns="http://schemas.openxmlformats.org/package/2006/content-types">
  <Default Extension="png" ContentType="image/png"/>
  <Override PartName="/word/footnotes.xml" ContentType="application/vnd.openxmlformats-officedocument.wordprocessingml.footnotes+xml"/>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95318D">
      <w:pPr>
        <w:jc w:val="center"/>
        <w:rPr>
          <w:rFonts w:ascii="Times New Roman" w:hAnsi="Times New Roman" w:cs="Times New Roman"/>
          <w:sz w:val="28"/>
          <w:lang w:eastAsia="ru-RU"/>
        </w:rPr>
      </w:pPr>
      <w:r w:rsidRPr="0095318D">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5;mso-wrap-distance-left:9.05pt;mso-wrap-distance-top:3.6pt;mso-wrap-distance-right:9.05pt;mso-wrap-distance-bottom:3.6pt" stroked="f">
            <v:fill color2="black"/>
            <v:textbox style="mso-next-textbox:#_x0000_s1038" inset=".3pt,.3pt,.3pt,.3pt">
              <w:txbxContent>
                <w:p w:rsidR="009D684C" w:rsidRDefault="009D684C">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sidR="005D3F79">
                    <w:rPr>
                      <w:rFonts w:ascii="Times New Roman" w:hAnsi="Times New Roman" w:cs="Times New Roman"/>
                      <w:noProof/>
                      <w:sz w:val="28"/>
                    </w:rPr>
                    <w:t>220</w:t>
                  </w:r>
                  <w:r w:rsidRPr="001039E2">
                    <w:rPr>
                      <w:rFonts w:ascii="Times New Roman" w:hAnsi="Times New Roman" w:cs="Times New Roman"/>
                      <w:sz w:val="28"/>
                    </w:rPr>
                    <w:fldChar w:fldCharType="end"/>
                  </w:r>
                </w:p>
                <w:p w:rsidR="009D684C" w:rsidRDefault="009D684C">
                  <w:pPr>
                    <w:jc w:val="center"/>
                    <w:rPr>
                      <w:rFonts w:ascii="Times New Roman" w:hAnsi="Times New Roman" w:cs="Times New Roman"/>
                      <w:sz w:val="28"/>
                    </w:rPr>
                  </w:pPr>
                </w:p>
                <w:p w:rsidR="009D684C" w:rsidRDefault="009D684C">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95318D">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47" coordorigin="1118,5561" coordsize="777,8415">
            <v:rect id="_x0000_s1178" style="position:absolute;left:631;top:6048;width:1541;height:568;rotation:270" filled="f" stroked="f">
              <v:textbox style="layout-flow:vertical;mso-layout-flow-alt:bottom-to-top;mso-next-textbox:#_x0000_s1178" inset="0,0,0,0">
                <w:txbxContent>
                  <w:p w:rsidR="009D684C" w:rsidRDefault="009D684C"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9D684C" w:rsidRDefault="009D684C"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9D684C" w:rsidRDefault="009D684C"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9D684C" w:rsidRDefault="009D684C"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9D684C" w:rsidRDefault="009D684C"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2015</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6C4E31" w:rsidRDefault="006C4E31">
      <w:pPr>
        <w:spacing w:after="0" w:line="240" w:lineRule="auto"/>
        <w:jc w:val="center"/>
        <w:rPr>
          <w:rFonts w:ascii="Times New Roman" w:hAnsi="Times New Roman" w:cs="Times New Roman"/>
          <w:b/>
        </w:rPr>
      </w:pPr>
    </w:p>
    <w:p w:rsidR="005D3F79" w:rsidRDefault="0095318D">
      <w:pPr>
        <w:pStyle w:val="17"/>
        <w:tabs>
          <w:tab w:val="right" w:leader="dot" w:pos="9911"/>
        </w:tabs>
        <w:rPr>
          <w:rFonts w:asciiTheme="minorHAnsi" w:eastAsiaTheme="minorEastAsia" w:hAnsiTheme="minorHAnsi" w:cstheme="minorBidi"/>
          <w:b w:val="0"/>
          <w:bCs w:val="0"/>
          <w:caps w:val="0"/>
          <w:noProof/>
          <w:sz w:val="22"/>
          <w:szCs w:val="22"/>
          <w:lang w:eastAsia="ru-RU"/>
        </w:rPr>
      </w:pPr>
      <w:r>
        <w:fldChar w:fldCharType="begin"/>
      </w:r>
      <w:r w:rsidR="006C4E31">
        <w:instrText xml:space="preserve"> TOC \o "1-2" \h \z \t "Заголовок 3;3;Заголовок 4;4" </w:instrText>
      </w:r>
      <w:r>
        <w:fldChar w:fldCharType="separate"/>
      </w:r>
      <w:hyperlink w:anchor="_Toc523834881" w:history="1">
        <w:r w:rsidR="005D3F79" w:rsidRPr="0063016E">
          <w:rPr>
            <w:rStyle w:val="a6"/>
            <w:rFonts w:ascii="Times New Roman" w:hAnsi="Times New Roman" w:cs="Times New Roman"/>
            <w:noProof/>
          </w:rPr>
          <w:t>Принятые сокращения и определения</w:t>
        </w:r>
        <w:r w:rsidR="005D3F79">
          <w:rPr>
            <w:noProof/>
            <w:webHidden/>
          </w:rPr>
          <w:tab/>
        </w:r>
        <w:r w:rsidR="005D3F79">
          <w:rPr>
            <w:noProof/>
            <w:webHidden/>
          </w:rPr>
          <w:fldChar w:fldCharType="begin"/>
        </w:r>
        <w:r w:rsidR="005D3F79">
          <w:rPr>
            <w:noProof/>
            <w:webHidden/>
          </w:rPr>
          <w:instrText xml:space="preserve"> PAGEREF _Toc523834881 \h </w:instrText>
        </w:r>
        <w:r w:rsidR="005D3F79">
          <w:rPr>
            <w:noProof/>
            <w:webHidden/>
          </w:rPr>
        </w:r>
        <w:r w:rsidR="005D3F79">
          <w:rPr>
            <w:noProof/>
            <w:webHidden/>
          </w:rPr>
          <w:fldChar w:fldCharType="separate"/>
        </w:r>
        <w:r w:rsidR="005D3F79">
          <w:rPr>
            <w:noProof/>
            <w:webHidden/>
          </w:rPr>
          <w:t>5</w:t>
        </w:r>
        <w:r w:rsidR="005D3F79">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882" w:history="1">
        <w:r w:rsidRPr="0063016E">
          <w:rPr>
            <w:rStyle w:val="a6"/>
            <w:rFonts w:ascii="Times New Roman" w:hAnsi="Times New Roman" w:cs="Times New Roman"/>
            <w:noProof/>
          </w:rPr>
          <w:t>1 Аннотация</w:t>
        </w:r>
        <w:r>
          <w:rPr>
            <w:noProof/>
            <w:webHidden/>
          </w:rPr>
          <w:tab/>
        </w:r>
        <w:r>
          <w:rPr>
            <w:noProof/>
            <w:webHidden/>
          </w:rPr>
          <w:fldChar w:fldCharType="begin"/>
        </w:r>
        <w:r>
          <w:rPr>
            <w:noProof/>
            <w:webHidden/>
          </w:rPr>
          <w:instrText xml:space="preserve"> PAGEREF _Toc523834882 \h </w:instrText>
        </w:r>
        <w:r>
          <w:rPr>
            <w:noProof/>
            <w:webHidden/>
          </w:rPr>
        </w:r>
        <w:r>
          <w:rPr>
            <w:noProof/>
            <w:webHidden/>
          </w:rPr>
          <w:fldChar w:fldCharType="separate"/>
        </w:r>
        <w:r>
          <w:rPr>
            <w:noProof/>
            <w:webHidden/>
          </w:rPr>
          <w:t>8</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883" w:history="1">
        <w:r w:rsidRPr="0063016E">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_Toc523834883 \h </w:instrText>
        </w:r>
        <w:r>
          <w:rPr>
            <w:noProof/>
            <w:webHidden/>
          </w:rPr>
        </w:r>
        <w:r>
          <w:rPr>
            <w:noProof/>
            <w:webHidden/>
          </w:rPr>
          <w:fldChar w:fldCharType="separate"/>
        </w:r>
        <w:r>
          <w:rPr>
            <w:noProof/>
            <w:webHidden/>
          </w:rPr>
          <w:t>8</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884" w:history="1">
        <w:r w:rsidRPr="0063016E">
          <w:rPr>
            <w:rStyle w:val="a6"/>
            <w:noProof/>
          </w:rPr>
          <w:t>2.1 Организация интерфейса</w:t>
        </w:r>
        <w:r>
          <w:rPr>
            <w:noProof/>
            <w:webHidden/>
          </w:rPr>
          <w:tab/>
        </w:r>
        <w:r>
          <w:rPr>
            <w:noProof/>
            <w:webHidden/>
          </w:rPr>
          <w:fldChar w:fldCharType="begin"/>
        </w:r>
        <w:r>
          <w:rPr>
            <w:noProof/>
            <w:webHidden/>
          </w:rPr>
          <w:instrText xml:space="preserve"> PAGEREF _Toc523834884 \h </w:instrText>
        </w:r>
        <w:r>
          <w:rPr>
            <w:noProof/>
            <w:webHidden/>
          </w:rPr>
        </w:r>
        <w:r>
          <w:rPr>
            <w:noProof/>
            <w:webHidden/>
          </w:rPr>
          <w:fldChar w:fldCharType="separate"/>
        </w:r>
        <w:r>
          <w:rPr>
            <w:noProof/>
            <w:webHidden/>
          </w:rPr>
          <w:t>10</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885" w:history="1">
        <w:r w:rsidRPr="0063016E">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_Toc523834885 \h </w:instrText>
        </w:r>
        <w:r>
          <w:rPr>
            <w:noProof/>
            <w:webHidden/>
          </w:rPr>
        </w:r>
        <w:r>
          <w:rPr>
            <w:noProof/>
            <w:webHidden/>
          </w:rPr>
          <w:fldChar w:fldCharType="separate"/>
        </w:r>
        <w:r>
          <w:rPr>
            <w:noProof/>
            <w:webHidden/>
          </w:rPr>
          <w:t>12</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886" w:history="1">
        <w:r w:rsidRPr="0063016E">
          <w:rPr>
            <w:rStyle w:val="a6"/>
            <w:noProof/>
          </w:rPr>
          <w:t>3.1 Основные системные настройки</w:t>
        </w:r>
        <w:r>
          <w:rPr>
            <w:noProof/>
            <w:webHidden/>
          </w:rPr>
          <w:tab/>
        </w:r>
        <w:r>
          <w:rPr>
            <w:noProof/>
            <w:webHidden/>
          </w:rPr>
          <w:fldChar w:fldCharType="begin"/>
        </w:r>
        <w:r>
          <w:rPr>
            <w:noProof/>
            <w:webHidden/>
          </w:rPr>
          <w:instrText xml:space="preserve"> PAGEREF _Toc523834886 \h </w:instrText>
        </w:r>
        <w:r>
          <w:rPr>
            <w:noProof/>
            <w:webHidden/>
          </w:rPr>
        </w:r>
        <w:r>
          <w:rPr>
            <w:noProof/>
            <w:webHidden/>
          </w:rPr>
          <w:fldChar w:fldCharType="separate"/>
        </w:r>
        <w:r>
          <w:rPr>
            <w:noProof/>
            <w:webHidden/>
          </w:rPr>
          <w:t>12</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887" w:history="1">
        <w:r w:rsidRPr="0063016E">
          <w:rPr>
            <w:rStyle w:val="a6"/>
            <w:noProof/>
          </w:rPr>
          <w:t>3.1.1 Настройки ТТКУ</w:t>
        </w:r>
        <w:r>
          <w:rPr>
            <w:noProof/>
            <w:webHidden/>
          </w:rPr>
          <w:tab/>
        </w:r>
        <w:r>
          <w:rPr>
            <w:noProof/>
            <w:webHidden/>
          </w:rPr>
          <w:fldChar w:fldCharType="begin"/>
        </w:r>
        <w:r>
          <w:rPr>
            <w:noProof/>
            <w:webHidden/>
          </w:rPr>
          <w:instrText xml:space="preserve"> PAGEREF _Toc523834887 \h </w:instrText>
        </w:r>
        <w:r>
          <w:rPr>
            <w:noProof/>
            <w:webHidden/>
          </w:rPr>
        </w:r>
        <w:r>
          <w:rPr>
            <w:noProof/>
            <w:webHidden/>
          </w:rPr>
          <w:fldChar w:fldCharType="separate"/>
        </w:r>
        <w:r>
          <w:rPr>
            <w:noProof/>
            <w:webHidden/>
          </w:rPr>
          <w:t>12</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888" w:history="1">
        <w:r w:rsidRPr="0063016E">
          <w:rPr>
            <w:rStyle w:val="a6"/>
            <w:noProof/>
          </w:rPr>
          <w:t>3.1.2 Настройка SNMP</w:t>
        </w:r>
        <w:r>
          <w:rPr>
            <w:noProof/>
            <w:webHidden/>
          </w:rPr>
          <w:tab/>
        </w:r>
        <w:r>
          <w:rPr>
            <w:noProof/>
            <w:webHidden/>
          </w:rPr>
          <w:fldChar w:fldCharType="begin"/>
        </w:r>
        <w:r>
          <w:rPr>
            <w:noProof/>
            <w:webHidden/>
          </w:rPr>
          <w:instrText xml:space="preserve"> PAGEREF _Toc523834888 \h </w:instrText>
        </w:r>
        <w:r>
          <w:rPr>
            <w:noProof/>
            <w:webHidden/>
          </w:rPr>
        </w:r>
        <w:r>
          <w:rPr>
            <w:noProof/>
            <w:webHidden/>
          </w:rPr>
          <w:fldChar w:fldCharType="separate"/>
        </w:r>
        <w:r>
          <w:rPr>
            <w:noProof/>
            <w:webHidden/>
          </w:rPr>
          <w:t>13</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889" w:history="1">
        <w:r w:rsidRPr="0063016E">
          <w:rPr>
            <w:rStyle w:val="a6"/>
            <w:noProof/>
          </w:rPr>
          <w:t>3.1.3 Настройка внешних шлюзов</w:t>
        </w:r>
        <w:r>
          <w:rPr>
            <w:noProof/>
            <w:webHidden/>
          </w:rPr>
          <w:tab/>
        </w:r>
        <w:r>
          <w:rPr>
            <w:noProof/>
            <w:webHidden/>
          </w:rPr>
          <w:fldChar w:fldCharType="begin"/>
        </w:r>
        <w:r>
          <w:rPr>
            <w:noProof/>
            <w:webHidden/>
          </w:rPr>
          <w:instrText xml:space="preserve"> PAGEREF _Toc523834889 \h </w:instrText>
        </w:r>
        <w:r>
          <w:rPr>
            <w:noProof/>
            <w:webHidden/>
          </w:rPr>
        </w:r>
        <w:r>
          <w:rPr>
            <w:noProof/>
            <w:webHidden/>
          </w:rPr>
          <w:fldChar w:fldCharType="separate"/>
        </w:r>
        <w:r>
          <w:rPr>
            <w:noProof/>
            <w:webHidden/>
          </w:rPr>
          <w:t>14</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890" w:history="1">
        <w:r w:rsidRPr="0063016E">
          <w:rPr>
            <w:rStyle w:val="a6"/>
            <w:noProof/>
          </w:rPr>
          <w:t>3.1.4 Настройка пользователей</w:t>
        </w:r>
        <w:r>
          <w:rPr>
            <w:noProof/>
            <w:webHidden/>
          </w:rPr>
          <w:tab/>
        </w:r>
        <w:r>
          <w:rPr>
            <w:noProof/>
            <w:webHidden/>
          </w:rPr>
          <w:fldChar w:fldCharType="begin"/>
        </w:r>
        <w:r>
          <w:rPr>
            <w:noProof/>
            <w:webHidden/>
          </w:rPr>
          <w:instrText xml:space="preserve"> PAGEREF _Toc523834890 \h </w:instrText>
        </w:r>
        <w:r>
          <w:rPr>
            <w:noProof/>
            <w:webHidden/>
          </w:rPr>
        </w:r>
        <w:r>
          <w:rPr>
            <w:noProof/>
            <w:webHidden/>
          </w:rPr>
          <w:fldChar w:fldCharType="separate"/>
        </w:r>
        <w:r>
          <w:rPr>
            <w:noProof/>
            <w:webHidden/>
          </w:rPr>
          <w:t>15</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891" w:history="1">
        <w:r w:rsidRPr="0063016E">
          <w:rPr>
            <w:rStyle w:val="a6"/>
            <w:noProof/>
          </w:rPr>
          <w:t>3.2 Ресурсы сети</w:t>
        </w:r>
        <w:r>
          <w:rPr>
            <w:noProof/>
            <w:webHidden/>
          </w:rPr>
          <w:tab/>
        </w:r>
        <w:r>
          <w:rPr>
            <w:noProof/>
            <w:webHidden/>
          </w:rPr>
          <w:fldChar w:fldCharType="begin"/>
        </w:r>
        <w:r>
          <w:rPr>
            <w:noProof/>
            <w:webHidden/>
          </w:rPr>
          <w:instrText xml:space="preserve"> PAGEREF _Toc523834891 \h </w:instrText>
        </w:r>
        <w:r>
          <w:rPr>
            <w:noProof/>
            <w:webHidden/>
          </w:rPr>
        </w:r>
        <w:r>
          <w:rPr>
            <w:noProof/>
            <w:webHidden/>
          </w:rPr>
          <w:fldChar w:fldCharType="separate"/>
        </w:r>
        <w:r>
          <w:rPr>
            <w:noProof/>
            <w:webHidden/>
          </w:rPr>
          <w:t>18</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892" w:history="1">
        <w:r w:rsidRPr="0063016E">
          <w:rPr>
            <w:rStyle w:val="a6"/>
            <w:noProof/>
          </w:rPr>
          <w:t>3.3 Параметры БД</w:t>
        </w:r>
        <w:r>
          <w:rPr>
            <w:noProof/>
            <w:webHidden/>
          </w:rPr>
          <w:tab/>
        </w:r>
        <w:r>
          <w:rPr>
            <w:noProof/>
            <w:webHidden/>
          </w:rPr>
          <w:fldChar w:fldCharType="begin"/>
        </w:r>
        <w:r>
          <w:rPr>
            <w:noProof/>
            <w:webHidden/>
          </w:rPr>
          <w:instrText xml:space="preserve"> PAGEREF _Toc523834892 \h </w:instrText>
        </w:r>
        <w:r>
          <w:rPr>
            <w:noProof/>
            <w:webHidden/>
          </w:rPr>
        </w:r>
        <w:r>
          <w:rPr>
            <w:noProof/>
            <w:webHidden/>
          </w:rPr>
          <w:fldChar w:fldCharType="separate"/>
        </w:r>
        <w:r>
          <w:rPr>
            <w:noProof/>
            <w:webHidden/>
          </w:rPr>
          <w:t>20</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893" w:history="1">
        <w:r w:rsidRPr="0063016E">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_Toc523834893 \h </w:instrText>
        </w:r>
        <w:r>
          <w:rPr>
            <w:noProof/>
            <w:webHidden/>
          </w:rPr>
        </w:r>
        <w:r>
          <w:rPr>
            <w:noProof/>
            <w:webHidden/>
          </w:rPr>
          <w:fldChar w:fldCharType="separate"/>
        </w:r>
        <w:r>
          <w:rPr>
            <w:noProof/>
            <w:webHidden/>
          </w:rPr>
          <w:t>22</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894" w:history="1">
        <w:r w:rsidRPr="0063016E">
          <w:rPr>
            <w:rStyle w:val="a6"/>
            <w:noProof/>
          </w:rPr>
          <w:t>4.1 Создание системного объекта</w:t>
        </w:r>
        <w:r>
          <w:rPr>
            <w:noProof/>
            <w:webHidden/>
          </w:rPr>
          <w:tab/>
        </w:r>
        <w:r>
          <w:rPr>
            <w:noProof/>
            <w:webHidden/>
          </w:rPr>
          <w:fldChar w:fldCharType="begin"/>
        </w:r>
        <w:r>
          <w:rPr>
            <w:noProof/>
            <w:webHidden/>
          </w:rPr>
          <w:instrText xml:space="preserve"> PAGEREF _Toc523834894 \h </w:instrText>
        </w:r>
        <w:r>
          <w:rPr>
            <w:noProof/>
            <w:webHidden/>
          </w:rPr>
        </w:r>
        <w:r>
          <w:rPr>
            <w:noProof/>
            <w:webHidden/>
          </w:rPr>
          <w:fldChar w:fldCharType="separate"/>
        </w:r>
        <w:r>
          <w:rPr>
            <w:noProof/>
            <w:webHidden/>
          </w:rPr>
          <w:t>22</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895" w:history="1">
        <w:r w:rsidRPr="0063016E">
          <w:rPr>
            <w:rStyle w:val="a6"/>
            <w:noProof/>
          </w:rPr>
          <w:t>4.2 Типы системных объектов</w:t>
        </w:r>
        <w:r>
          <w:rPr>
            <w:noProof/>
            <w:webHidden/>
          </w:rPr>
          <w:tab/>
        </w:r>
        <w:r>
          <w:rPr>
            <w:noProof/>
            <w:webHidden/>
          </w:rPr>
          <w:fldChar w:fldCharType="begin"/>
        </w:r>
        <w:r>
          <w:rPr>
            <w:noProof/>
            <w:webHidden/>
          </w:rPr>
          <w:instrText xml:space="preserve"> PAGEREF _Toc523834895 \h </w:instrText>
        </w:r>
        <w:r>
          <w:rPr>
            <w:noProof/>
            <w:webHidden/>
          </w:rPr>
        </w:r>
        <w:r>
          <w:rPr>
            <w:noProof/>
            <w:webHidden/>
          </w:rPr>
          <w:fldChar w:fldCharType="separate"/>
        </w:r>
        <w:r>
          <w:rPr>
            <w:noProof/>
            <w:webHidden/>
          </w:rPr>
          <w:t>23</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896" w:history="1">
        <w:r w:rsidRPr="0063016E">
          <w:rPr>
            <w:rStyle w:val="a6"/>
            <w:noProof/>
          </w:rPr>
          <w:t>4.3 Состав объекта</w:t>
        </w:r>
        <w:r>
          <w:rPr>
            <w:noProof/>
            <w:webHidden/>
          </w:rPr>
          <w:tab/>
        </w:r>
        <w:r>
          <w:rPr>
            <w:noProof/>
            <w:webHidden/>
          </w:rPr>
          <w:fldChar w:fldCharType="begin"/>
        </w:r>
        <w:r>
          <w:rPr>
            <w:noProof/>
            <w:webHidden/>
          </w:rPr>
          <w:instrText xml:space="preserve"> PAGEREF _Toc523834896 \h </w:instrText>
        </w:r>
        <w:r>
          <w:rPr>
            <w:noProof/>
            <w:webHidden/>
          </w:rPr>
        </w:r>
        <w:r>
          <w:rPr>
            <w:noProof/>
            <w:webHidden/>
          </w:rPr>
          <w:fldChar w:fldCharType="separate"/>
        </w:r>
        <w:r>
          <w:rPr>
            <w:noProof/>
            <w:webHidden/>
          </w:rPr>
          <w:t>25</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897" w:history="1">
        <w:r w:rsidRPr="0063016E">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_Toc523834897 \h </w:instrText>
        </w:r>
        <w:r>
          <w:rPr>
            <w:noProof/>
            <w:webHidden/>
          </w:rPr>
        </w:r>
        <w:r>
          <w:rPr>
            <w:noProof/>
            <w:webHidden/>
          </w:rPr>
          <w:fldChar w:fldCharType="separate"/>
        </w:r>
        <w:r>
          <w:rPr>
            <w:noProof/>
            <w:webHidden/>
          </w:rPr>
          <w:t>29</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898" w:history="1">
        <w:r w:rsidRPr="0063016E">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_Toc523834898 \h </w:instrText>
        </w:r>
        <w:r>
          <w:rPr>
            <w:noProof/>
            <w:webHidden/>
          </w:rPr>
        </w:r>
        <w:r>
          <w:rPr>
            <w:noProof/>
            <w:webHidden/>
          </w:rPr>
          <w:fldChar w:fldCharType="separate"/>
        </w:r>
        <w:r>
          <w:rPr>
            <w:noProof/>
            <w:webHidden/>
          </w:rPr>
          <w:t>31</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899" w:history="1">
        <w:r w:rsidRPr="0063016E">
          <w:rPr>
            <w:rStyle w:val="a6"/>
            <w:noProof/>
          </w:rPr>
          <w:t>5.1 Основные настройки</w:t>
        </w:r>
        <w:r>
          <w:rPr>
            <w:noProof/>
            <w:webHidden/>
          </w:rPr>
          <w:tab/>
        </w:r>
        <w:r>
          <w:rPr>
            <w:noProof/>
            <w:webHidden/>
          </w:rPr>
          <w:fldChar w:fldCharType="begin"/>
        </w:r>
        <w:r>
          <w:rPr>
            <w:noProof/>
            <w:webHidden/>
          </w:rPr>
          <w:instrText xml:space="preserve"> PAGEREF _Toc523834899 \h </w:instrText>
        </w:r>
        <w:r>
          <w:rPr>
            <w:noProof/>
            <w:webHidden/>
          </w:rPr>
        </w:r>
        <w:r>
          <w:rPr>
            <w:noProof/>
            <w:webHidden/>
          </w:rPr>
          <w:fldChar w:fldCharType="separate"/>
        </w:r>
        <w:r>
          <w:rPr>
            <w:noProof/>
            <w:webHidden/>
          </w:rPr>
          <w:t>33</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00" w:history="1">
        <w:r w:rsidRPr="0063016E">
          <w:rPr>
            <w:rStyle w:val="a6"/>
            <w:noProof/>
          </w:rPr>
          <w:t>5.1.1 Системные параметры</w:t>
        </w:r>
        <w:r>
          <w:rPr>
            <w:noProof/>
            <w:webHidden/>
          </w:rPr>
          <w:tab/>
        </w:r>
        <w:r>
          <w:rPr>
            <w:noProof/>
            <w:webHidden/>
          </w:rPr>
          <w:fldChar w:fldCharType="begin"/>
        </w:r>
        <w:r>
          <w:rPr>
            <w:noProof/>
            <w:webHidden/>
          </w:rPr>
          <w:instrText xml:space="preserve"> PAGEREF _Toc523834900 \h </w:instrText>
        </w:r>
        <w:r>
          <w:rPr>
            <w:noProof/>
            <w:webHidden/>
          </w:rPr>
        </w:r>
        <w:r>
          <w:rPr>
            <w:noProof/>
            <w:webHidden/>
          </w:rPr>
          <w:fldChar w:fldCharType="separate"/>
        </w:r>
        <w:r>
          <w:rPr>
            <w:noProof/>
            <w:webHidden/>
          </w:rPr>
          <w:t>33</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01" w:history="1">
        <w:r w:rsidRPr="0063016E">
          <w:rPr>
            <w:rStyle w:val="a6"/>
            <w:noProof/>
          </w:rPr>
          <w:t>5.1.2 Настройки</w:t>
        </w:r>
        <w:r>
          <w:rPr>
            <w:noProof/>
            <w:webHidden/>
          </w:rPr>
          <w:tab/>
        </w:r>
        <w:r>
          <w:rPr>
            <w:noProof/>
            <w:webHidden/>
          </w:rPr>
          <w:fldChar w:fldCharType="begin"/>
        </w:r>
        <w:r>
          <w:rPr>
            <w:noProof/>
            <w:webHidden/>
          </w:rPr>
          <w:instrText xml:space="preserve"> PAGEREF _Toc523834901 \h </w:instrText>
        </w:r>
        <w:r>
          <w:rPr>
            <w:noProof/>
            <w:webHidden/>
          </w:rPr>
        </w:r>
        <w:r>
          <w:rPr>
            <w:noProof/>
            <w:webHidden/>
          </w:rPr>
          <w:fldChar w:fldCharType="separate"/>
        </w:r>
        <w:r>
          <w:rPr>
            <w:noProof/>
            <w:webHidden/>
          </w:rPr>
          <w:t>34</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02" w:history="1">
        <w:r w:rsidRPr="0063016E">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_Toc523834902 \h </w:instrText>
        </w:r>
        <w:r>
          <w:rPr>
            <w:noProof/>
            <w:webHidden/>
          </w:rPr>
        </w:r>
        <w:r>
          <w:rPr>
            <w:noProof/>
            <w:webHidden/>
          </w:rPr>
          <w:fldChar w:fldCharType="separate"/>
        </w:r>
        <w:r>
          <w:rPr>
            <w:noProof/>
            <w:webHidden/>
          </w:rPr>
          <w:t>34</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03" w:history="1">
        <w:r w:rsidRPr="0063016E">
          <w:rPr>
            <w:rStyle w:val="a6"/>
            <w:b/>
            <w:noProof/>
            <w:lang w:eastAsia="ru-RU"/>
          </w:rPr>
          <w:t>5.1.2.2 ГГС</w:t>
        </w:r>
        <w:r>
          <w:rPr>
            <w:noProof/>
            <w:webHidden/>
          </w:rPr>
          <w:tab/>
        </w:r>
        <w:r>
          <w:rPr>
            <w:noProof/>
            <w:webHidden/>
          </w:rPr>
          <w:fldChar w:fldCharType="begin"/>
        </w:r>
        <w:r>
          <w:rPr>
            <w:noProof/>
            <w:webHidden/>
          </w:rPr>
          <w:instrText xml:space="preserve"> PAGEREF _Toc523834903 \h </w:instrText>
        </w:r>
        <w:r>
          <w:rPr>
            <w:noProof/>
            <w:webHidden/>
          </w:rPr>
        </w:r>
        <w:r>
          <w:rPr>
            <w:noProof/>
            <w:webHidden/>
          </w:rPr>
          <w:fldChar w:fldCharType="separate"/>
        </w:r>
        <w:r>
          <w:rPr>
            <w:noProof/>
            <w:webHidden/>
          </w:rPr>
          <w:t>35</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04" w:history="1">
        <w:r w:rsidRPr="0063016E">
          <w:rPr>
            <w:rStyle w:val="a6"/>
            <w:b/>
            <w:noProof/>
            <w:lang w:eastAsia="ru-RU"/>
          </w:rPr>
          <w:t>5.1.2.3 Радиосвязь</w:t>
        </w:r>
        <w:r>
          <w:rPr>
            <w:noProof/>
            <w:webHidden/>
          </w:rPr>
          <w:tab/>
        </w:r>
        <w:r>
          <w:rPr>
            <w:noProof/>
            <w:webHidden/>
          </w:rPr>
          <w:fldChar w:fldCharType="begin"/>
        </w:r>
        <w:r>
          <w:rPr>
            <w:noProof/>
            <w:webHidden/>
          </w:rPr>
          <w:instrText xml:space="preserve"> PAGEREF _Toc523834904 \h </w:instrText>
        </w:r>
        <w:r>
          <w:rPr>
            <w:noProof/>
            <w:webHidden/>
          </w:rPr>
        </w:r>
        <w:r>
          <w:rPr>
            <w:noProof/>
            <w:webHidden/>
          </w:rPr>
          <w:fldChar w:fldCharType="separate"/>
        </w:r>
        <w:r>
          <w:rPr>
            <w:noProof/>
            <w:webHidden/>
          </w:rPr>
          <w:t>37</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05" w:history="1">
        <w:r w:rsidRPr="0063016E">
          <w:rPr>
            <w:rStyle w:val="a6"/>
            <w:b/>
            <w:noProof/>
            <w:lang w:eastAsia="ru-RU"/>
          </w:rPr>
          <w:t>5.1.2.4 Разное</w:t>
        </w:r>
        <w:r>
          <w:rPr>
            <w:noProof/>
            <w:webHidden/>
          </w:rPr>
          <w:tab/>
        </w:r>
        <w:r>
          <w:rPr>
            <w:noProof/>
            <w:webHidden/>
          </w:rPr>
          <w:fldChar w:fldCharType="begin"/>
        </w:r>
        <w:r>
          <w:rPr>
            <w:noProof/>
            <w:webHidden/>
          </w:rPr>
          <w:instrText xml:space="preserve"> PAGEREF _Toc523834905 \h </w:instrText>
        </w:r>
        <w:r>
          <w:rPr>
            <w:noProof/>
            <w:webHidden/>
          </w:rPr>
        </w:r>
        <w:r>
          <w:rPr>
            <w:noProof/>
            <w:webHidden/>
          </w:rPr>
          <w:fldChar w:fldCharType="separate"/>
        </w:r>
        <w:r>
          <w:rPr>
            <w:noProof/>
            <w:webHidden/>
          </w:rPr>
          <w:t>39</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06" w:history="1">
        <w:r w:rsidRPr="0063016E">
          <w:rPr>
            <w:rStyle w:val="a6"/>
            <w:noProof/>
          </w:rPr>
          <w:t>5.2 Редактор Подключений</w:t>
        </w:r>
        <w:r>
          <w:rPr>
            <w:noProof/>
            <w:webHidden/>
          </w:rPr>
          <w:tab/>
        </w:r>
        <w:r>
          <w:rPr>
            <w:noProof/>
            <w:webHidden/>
          </w:rPr>
          <w:fldChar w:fldCharType="begin"/>
        </w:r>
        <w:r>
          <w:rPr>
            <w:noProof/>
            <w:webHidden/>
          </w:rPr>
          <w:instrText xml:space="preserve"> PAGEREF _Toc523834906 \h </w:instrText>
        </w:r>
        <w:r>
          <w:rPr>
            <w:noProof/>
            <w:webHidden/>
          </w:rPr>
        </w:r>
        <w:r>
          <w:rPr>
            <w:noProof/>
            <w:webHidden/>
          </w:rPr>
          <w:fldChar w:fldCharType="separate"/>
        </w:r>
        <w:r>
          <w:rPr>
            <w:noProof/>
            <w:webHidden/>
          </w:rPr>
          <w:t>41</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07" w:history="1">
        <w:r w:rsidRPr="0063016E">
          <w:rPr>
            <w:rStyle w:val="a6"/>
            <w:noProof/>
          </w:rPr>
          <w:t>5.2.1 SIP-подключения</w:t>
        </w:r>
        <w:r>
          <w:rPr>
            <w:noProof/>
            <w:webHidden/>
          </w:rPr>
          <w:tab/>
        </w:r>
        <w:r>
          <w:rPr>
            <w:noProof/>
            <w:webHidden/>
          </w:rPr>
          <w:fldChar w:fldCharType="begin"/>
        </w:r>
        <w:r>
          <w:rPr>
            <w:noProof/>
            <w:webHidden/>
          </w:rPr>
          <w:instrText xml:space="preserve"> PAGEREF _Toc523834907 \h </w:instrText>
        </w:r>
        <w:r>
          <w:rPr>
            <w:noProof/>
            <w:webHidden/>
          </w:rPr>
        </w:r>
        <w:r>
          <w:rPr>
            <w:noProof/>
            <w:webHidden/>
          </w:rPr>
          <w:fldChar w:fldCharType="separate"/>
        </w:r>
        <w:r>
          <w:rPr>
            <w:noProof/>
            <w:webHidden/>
          </w:rPr>
          <w:t>42</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08" w:history="1">
        <w:r w:rsidRPr="0063016E">
          <w:rPr>
            <w:rStyle w:val="a6"/>
            <w:noProof/>
          </w:rPr>
          <w:t>5.2.2 SIP-маршруты</w:t>
        </w:r>
        <w:r>
          <w:rPr>
            <w:noProof/>
            <w:webHidden/>
          </w:rPr>
          <w:tab/>
        </w:r>
        <w:r>
          <w:rPr>
            <w:noProof/>
            <w:webHidden/>
          </w:rPr>
          <w:fldChar w:fldCharType="begin"/>
        </w:r>
        <w:r>
          <w:rPr>
            <w:noProof/>
            <w:webHidden/>
          </w:rPr>
          <w:instrText xml:space="preserve"> PAGEREF _Toc523834908 \h </w:instrText>
        </w:r>
        <w:r>
          <w:rPr>
            <w:noProof/>
            <w:webHidden/>
          </w:rPr>
        </w:r>
        <w:r>
          <w:rPr>
            <w:noProof/>
            <w:webHidden/>
          </w:rPr>
          <w:fldChar w:fldCharType="separate"/>
        </w:r>
        <w:r>
          <w:rPr>
            <w:noProof/>
            <w:webHidden/>
          </w:rPr>
          <w:t>45</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09" w:history="1">
        <w:r w:rsidRPr="0063016E">
          <w:rPr>
            <w:rStyle w:val="a6"/>
            <w:noProof/>
          </w:rPr>
          <w:t>5.2.3 RADIO-подключения</w:t>
        </w:r>
        <w:r>
          <w:rPr>
            <w:noProof/>
            <w:webHidden/>
          </w:rPr>
          <w:tab/>
        </w:r>
        <w:r>
          <w:rPr>
            <w:noProof/>
            <w:webHidden/>
          </w:rPr>
          <w:fldChar w:fldCharType="begin"/>
        </w:r>
        <w:r>
          <w:rPr>
            <w:noProof/>
            <w:webHidden/>
          </w:rPr>
          <w:instrText xml:space="preserve"> PAGEREF _Toc523834909 \h </w:instrText>
        </w:r>
        <w:r>
          <w:rPr>
            <w:noProof/>
            <w:webHidden/>
          </w:rPr>
        </w:r>
        <w:r>
          <w:rPr>
            <w:noProof/>
            <w:webHidden/>
          </w:rPr>
          <w:fldChar w:fldCharType="separate"/>
        </w:r>
        <w:r>
          <w:rPr>
            <w:noProof/>
            <w:webHidden/>
          </w:rPr>
          <w:t>45</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10" w:history="1">
        <w:r w:rsidRPr="0063016E">
          <w:rPr>
            <w:rStyle w:val="a6"/>
            <w:noProof/>
          </w:rPr>
          <w:t>5.3 Редактор Интерфейса</w:t>
        </w:r>
        <w:r>
          <w:rPr>
            <w:noProof/>
            <w:webHidden/>
          </w:rPr>
          <w:tab/>
        </w:r>
        <w:r>
          <w:rPr>
            <w:noProof/>
            <w:webHidden/>
          </w:rPr>
          <w:fldChar w:fldCharType="begin"/>
        </w:r>
        <w:r>
          <w:rPr>
            <w:noProof/>
            <w:webHidden/>
          </w:rPr>
          <w:instrText xml:space="preserve"> PAGEREF _Toc523834910 \h </w:instrText>
        </w:r>
        <w:r>
          <w:rPr>
            <w:noProof/>
            <w:webHidden/>
          </w:rPr>
        </w:r>
        <w:r>
          <w:rPr>
            <w:noProof/>
            <w:webHidden/>
          </w:rPr>
          <w:fldChar w:fldCharType="separate"/>
        </w:r>
        <w:r>
          <w:rPr>
            <w:noProof/>
            <w:webHidden/>
          </w:rPr>
          <w:t>46</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11" w:history="1">
        <w:r w:rsidRPr="0063016E">
          <w:rPr>
            <w:rStyle w:val="a6"/>
            <w:noProof/>
          </w:rPr>
          <w:t>5.3.1 Параметры страницы</w:t>
        </w:r>
        <w:r>
          <w:rPr>
            <w:noProof/>
            <w:webHidden/>
          </w:rPr>
          <w:tab/>
        </w:r>
        <w:r>
          <w:rPr>
            <w:noProof/>
            <w:webHidden/>
          </w:rPr>
          <w:fldChar w:fldCharType="begin"/>
        </w:r>
        <w:r>
          <w:rPr>
            <w:noProof/>
            <w:webHidden/>
          </w:rPr>
          <w:instrText xml:space="preserve"> PAGEREF _Toc523834911 \h </w:instrText>
        </w:r>
        <w:r>
          <w:rPr>
            <w:noProof/>
            <w:webHidden/>
          </w:rPr>
        </w:r>
        <w:r>
          <w:rPr>
            <w:noProof/>
            <w:webHidden/>
          </w:rPr>
          <w:fldChar w:fldCharType="separate"/>
        </w:r>
        <w:r>
          <w:rPr>
            <w:noProof/>
            <w:webHidden/>
          </w:rPr>
          <w:t>51</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12" w:history="1">
        <w:r w:rsidRPr="0063016E">
          <w:rPr>
            <w:rStyle w:val="a6"/>
            <w:noProof/>
          </w:rPr>
          <w:t>5.3.2 Параметры кнопки ГГС</w:t>
        </w:r>
        <w:r>
          <w:rPr>
            <w:noProof/>
            <w:webHidden/>
          </w:rPr>
          <w:tab/>
        </w:r>
        <w:r>
          <w:rPr>
            <w:noProof/>
            <w:webHidden/>
          </w:rPr>
          <w:fldChar w:fldCharType="begin"/>
        </w:r>
        <w:r>
          <w:rPr>
            <w:noProof/>
            <w:webHidden/>
          </w:rPr>
          <w:instrText xml:space="preserve"> PAGEREF _Toc523834912 \h </w:instrText>
        </w:r>
        <w:r>
          <w:rPr>
            <w:noProof/>
            <w:webHidden/>
          </w:rPr>
        </w:r>
        <w:r>
          <w:rPr>
            <w:noProof/>
            <w:webHidden/>
          </w:rPr>
          <w:fldChar w:fldCharType="separate"/>
        </w:r>
        <w:r>
          <w:rPr>
            <w:noProof/>
            <w:webHidden/>
          </w:rPr>
          <w:t>52</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13" w:history="1">
        <w:r w:rsidRPr="0063016E">
          <w:rPr>
            <w:rStyle w:val="a6"/>
            <w:b/>
            <w:noProof/>
          </w:rPr>
          <w:t>5.3.2.1 Разговорные устройства</w:t>
        </w:r>
        <w:r>
          <w:rPr>
            <w:noProof/>
            <w:webHidden/>
          </w:rPr>
          <w:tab/>
        </w:r>
        <w:r>
          <w:rPr>
            <w:noProof/>
            <w:webHidden/>
          </w:rPr>
          <w:fldChar w:fldCharType="begin"/>
        </w:r>
        <w:r>
          <w:rPr>
            <w:noProof/>
            <w:webHidden/>
          </w:rPr>
          <w:instrText xml:space="preserve"> PAGEREF _Toc523834913 \h </w:instrText>
        </w:r>
        <w:r>
          <w:rPr>
            <w:noProof/>
            <w:webHidden/>
          </w:rPr>
        </w:r>
        <w:r>
          <w:rPr>
            <w:noProof/>
            <w:webHidden/>
          </w:rPr>
          <w:fldChar w:fldCharType="separate"/>
        </w:r>
        <w:r>
          <w:rPr>
            <w:noProof/>
            <w:webHidden/>
          </w:rPr>
          <w:t>58</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14" w:history="1">
        <w:r w:rsidRPr="0063016E">
          <w:rPr>
            <w:rStyle w:val="a6"/>
            <w:b/>
            <w:noProof/>
          </w:rPr>
          <w:t>5.3.2.2 Циркуляр ГГС</w:t>
        </w:r>
        <w:r>
          <w:rPr>
            <w:noProof/>
            <w:webHidden/>
          </w:rPr>
          <w:tab/>
        </w:r>
        <w:r>
          <w:rPr>
            <w:noProof/>
            <w:webHidden/>
          </w:rPr>
          <w:fldChar w:fldCharType="begin"/>
        </w:r>
        <w:r>
          <w:rPr>
            <w:noProof/>
            <w:webHidden/>
          </w:rPr>
          <w:instrText xml:space="preserve"> PAGEREF _Toc523834914 \h </w:instrText>
        </w:r>
        <w:r>
          <w:rPr>
            <w:noProof/>
            <w:webHidden/>
          </w:rPr>
        </w:r>
        <w:r>
          <w:rPr>
            <w:noProof/>
            <w:webHidden/>
          </w:rPr>
          <w:fldChar w:fldCharType="separate"/>
        </w:r>
        <w:r>
          <w:rPr>
            <w:noProof/>
            <w:webHidden/>
          </w:rPr>
          <w:t>58</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15" w:history="1">
        <w:r w:rsidRPr="0063016E">
          <w:rPr>
            <w:rStyle w:val="a6"/>
            <w:noProof/>
          </w:rPr>
          <w:t>5.3.3 Параметры кнопки Радио</w:t>
        </w:r>
        <w:r>
          <w:rPr>
            <w:noProof/>
            <w:webHidden/>
          </w:rPr>
          <w:tab/>
        </w:r>
        <w:r>
          <w:rPr>
            <w:noProof/>
            <w:webHidden/>
          </w:rPr>
          <w:fldChar w:fldCharType="begin"/>
        </w:r>
        <w:r>
          <w:rPr>
            <w:noProof/>
            <w:webHidden/>
          </w:rPr>
          <w:instrText xml:space="preserve"> PAGEREF _Toc523834915 \h </w:instrText>
        </w:r>
        <w:r>
          <w:rPr>
            <w:noProof/>
            <w:webHidden/>
          </w:rPr>
        </w:r>
        <w:r>
          <w:rPr>
            <w:noProof/>
            <w:webHidden/>
          </w:rPr>
          <w:fldChar w:fldCharType="separate"/>
        </w:r>
        <w:r>
          <w:rPr>
            <w:noProof/>
            <w:webHidden/>
          </w:rPr>
          <w:t>59</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16" w:history="1">
        <w:r w:rsidRPr="0063016E">
          <w:rPr>
            <w:rStyle w:val="a6"/>
            <w:b/>
            <w:noProof/>
          </w:rPr>
          <w:t>5.3.3.1 Разговорные устройства</w:t>
        </w:r>
        <w:r>
          <w:rPr>
            <w:noProof/>
            <w:webHidden/>
          </w:rPr>
          <w:tab/>
        </w:r>
        <w:r>
          <w:rPr>
            <w:noProof/>
            <w:webHidden/>
          </w:rPr>
          <w:fldChar w:fldCharType="begin"/>
        </w:r>
        <w:r>
          <w:rPr>
            <w:noProof/>
            <w:webHidden/>
          </w:rPr>
          <w:instrText xml:space="preserve"> PAGEREF _Toc523834916 \h </w:instrText>
        </w:r>
        <w:r>
          <w:rPr>
            <w:noProof/>
            <w:webHidden/>
          </w:rPr>
        </w:r>
        <w:r>
          <w:rPr>
            <w:noProof/>
            <w:webHidden/>
          </w:rPr>
          <w:fldChar w:fldCharType="separate"/>
        </w:r>
        <w:r>
          <w:rPr>
            <w:noProof/>
            <w:webHidden/>
          </w:rPr>
          <w:t>64</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17" w:history="1">
        <w:r w:rsidRPr="0063016E">
          <w:rPr>
            <w:rStyle w:val="a6"/>
            <w:b/>
            <w:noProof/>
          </w:rPr>
          <w:t>5.3.3.2 Сопряженные радио</w:t>
        </w:r>
        <w:r>
          <w:rPr>
            <w:noProof/>
            <w:webHidden/>
          </w:rPr>
          <w:tab/>
        </w:r>
        <w:r>
          <w:rPr>
            <w:noProof/>
            <w:webHidden/>
          </w:rPr>
          <w:fldChar w:fldCharType="begin"/>
        </w:r>
        <w:r>
          <w:rPr>
            <w:noProof/>
            <w:webHidden/>
          </w:rPr>
          <w:instrText xml:space="preserve"> PAGEREF _Toc523834917 \h </w:instrText>
        </w:r>
        <w:r>
          <w:rPr>
            <w:noProof/>
            <w:webHidden/>
          </w:rPr>
        </w:r>
        <w:r>
          <w:rPr>
            <w:noProof/>
            <w:webHidden/>
          </w:rPr>
          <w:fldChar w:fldCharType="separate"/>
        </w:r>
        <w:r>
          <w:rPr>
            <w:noProof/>
            <w:webHidden/>
          </w:rPr>
          <w:t>65</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18" w:history="1">
        <w:r w:rsidRPr="0063016E">
          <w:rPr>
            <w:rStyle w:val="a6"/>
            <w:noProof/>
          </w:rPr>
          <w:t>5.3.4 Параметры кнопки Радио КИТ</w:t>
        </w:r>
        <w:r>
          <w:rPr>
            <w:noProof/>
            <w:webHidden/>
          </w:rPr>
          <w:tab/>
        </w:r>
        <w:r>
          <w:rPr>
            <w:noProof/>
            <w:webHidden/>
          </w:rPr>
          <w:fldChar w:fldCharType="begin"/>
        </w:r>
        <w:r>
          <w:rPr>
            <w:noProof/>
            <w:webHidden/>
          </w:rPr>
          <w:instrText xml:space="preserve"> PAGEREF _Toc523834918 \h </w:instrText>
        </w:r>
        <w:r>
          <w:rPr>
            <w:noProof/>
            <w:webHidden/>
          </w:rPr>
        </w:r>
        <w:r>
          <w:rPr>
            <w:noProof/>
            <w:webHidden/>
          </w:rPr>
          <w:fldChar w:fldCharType="separate"/>
        </w:r>
        <w:r>
          <w:rPr>
            <w:noProof/>
            <w:webHidden/>
          </w:rPr>
          <w:t>66</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19" w:history="1">
        <w:r w:rsidRPr="0063016E">
          <w:rPr>
            <w:rStyle w:val="a6"/>
            <w:b/>
            <w:noProof/>
          </w:rPr>
          <w:t>5.3.4.1 Разговорные устройства</w:t>
        </w:r>
        <w:r>
          <w:rPr>
            <w:noProof/>
            <w:webHidden/>
          </w:rPr>
          <w:tab/>
        </w:r>
        <w:r>
          <w:rPr>
            <w:noProof/>
            <w:webHidden/>
          </w:rPr>
          <w:fldChar w:fldCharType="begin"/>
        </w:r>
        <w:r>
          <w:rPr>
            <w:noProof/>
            <w:webHidden/>
          </w:rPr>
          <w:instrText xml:space="preserve"> PAGEREF _Toc523834919 \h </w:instrText>
        </w:r>
        <w:r>
          <w:rPr>
            <w:noProof/>
            <w:webHidden/>
          </w:rPr>
        </w:r>
        <w:r>
          <w:rPr>
            <w:noProof/>
            <w:webHidden/>
          </w:rPr>
          <w:fldChar w:fldCharType="separate"/>
        </w:r>
        <w:r>
          <w:rPr>
            <w:noProof/>
            <w:webHidden/>
          </w:rPr>
          <w:t>69</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20" w:history="1">
        <w:r w:rsidRPr="0063016E">
          <w:rPr>
            <w:rStyle w:val="a6"/>
            <w:noProof/>
          </w:rPr>
          <w:t xml:space="preserve">5.3.5 </w:t>
        </w:r>
        <w:r w:rsidRPr="0063016E">
          <w:rPr>
            <w:rStyle w:val="a6"/>
            <w:noProof/>
            <w:lang w:val="en-US"/>
          </w:rPr>
          <w:t xml:space="preserve"> </w:t>
        </w:r>
        <w:r w:rsidRPr="0063016E">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_Toc523834920 \h </w:instrText>
        </w:r>
        <w:r>
          <w:rPr>
            <w:noProof/>
            <w:webHidden/>
          </w:rPr>
        </w:r>
        <w:r>
          <w:rPr>
            <w:noProof/>
            <w:webHidden/>
          </w:rPr>
          <w:fldChar w:fldCharType="separate"/>
        </w:r>
        <w:r>
          <w:rPr>
            <w:noProof/>
            <w:webHidden/>
          </w:rPr>
          <w:t>71</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21" w:history="1">
        <w:r w:rsidRPr="0063016E">
          <w:rPr>
            <w:rStyle w:val="a6"/>
            <w:noProof/>
          </w:rPr>
          <w:t>5.4 Звуковые События</w:t>
        </w:r>
        <w:r>
          <w:rPr>
            <w:noProof/>
            <w:webHidden/>
          </w:rPr>
          <w:tab/>
        </w:r>
        <w:r>
          <w:rPr>
            <w:noProof/>
            <w:webHidden/>
          </w:rPr>
          <w:fldChar w:fldCharType="begin"/>
        </w:r>
        <w:r>
          <w:rPr>
            <w:noProof/>
            <w:webHidden/>
          </w:rPr>
          <w:instrText xml:space="preserve"> PAGEREF _Toc523834921 \h </w:instrText>
        </w:r>
        <w:r>
          <w:rPr>
            <w:noProof/>
            <w:webHidden/>
          </w:rPr>
        </w:r>
        <w:r>
          <w:rPr>
            <w:noProof/>
            <w:webHidden/>
          </w:rPr>
          <w:fldChar w:fldCharType="separate"/>
        </w:r>
        <w:r>
          <w:rPr>
            <w:noProof/>
            <w:webHidden/>
          </w:rPr>
          <w:t>75</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22" w:history="1">
        <w:r w:rsidRPr="0063016E">
          <w:rPr>
            <w:rStyle w:val="a6"/>
            <w:noProof/>
          </w:rPr>
          <w:t>5.5 Функциональные кнопки</w:t>
        </w:r>
        <w:r>
          <w:rPr>
            <w:noProof/>
            <w:webHidden/>
          </w:rPr>
          <w:tab/>
        </w:r>
        <w:r>
          <w:rPr>
            <w:noProof/>
            <w:webHidden/>
          </w:rPr>
          <w:fldChar w:fldCharType="begin"/>
        </w:r>
        <w:r>
          <w:rPr>
            <w:noProof/>
            <w:webHidden/>
          </w:rPr>
          <w:instrText xml:space="preserve"> PAGEREF _Toc523834922 \h </w:instrText>
        </w:r>
        <w:r>
          <w:rPr>
            <w:noProof/>
            <w:webHidden/>
          </w:rPr>
        </w:r>
        <w:r>
          <w:rPr>
            <w:noProof/>
            <w:webHidden/>
          </w:rPr>
          <w:fldChar w:fldCharType="separate"/>
        </w:r>
        <w:r>
          <w:rPr>
            <w:noProof/>
            <w:webHidden/>
          </w:rPr>
          <w:t>80</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23" w:history="1">
        <w:r w:rsidRPr="0063016E">
          <w:rPr>
            <w:rStyle w:val="a6"/>
            <w:noProof/>
          </w:rPr>
          <w:t>5.6 Записная книжка</w:t>
        </w:r>
        <w:r>
          <w:rPr>
            <w:noProof/>
            <w:webHidden/>
          </w:rPr>
          <w:tab/>
        </w:r>
        <w:r>
          <w:rPr>
            <w:noProof/>
            <w:webHidden/>
          </w:rPr>
          <w:fldChar w:fldCharType="begin"/>
        </w:r>
        <w:r>
          <w:rPr>
            <w:noProof/>
            <w:webHidden/>
          </w:rPr>
          <w:instrText xml:space="preserve"> PAGEREF _Toc523834923 \h </w:instrText>
        </w:r>
        <w:r>
          <w:rPr>
            <w:noProof/>
            <w:webHidden/>
          </w:rPr>
        </w:r>
        <w:r>
          <w:rPr>
            <w:noProof/>
            <w:webHidden/>
          </w:rPr>
          <w:fldChar w:fldCharType="separate"/>
        </w:r>
        <w:r>
          <w:rPr>
            <w:noProof/>
            <w:webHidden/>
          </w:rPr>
          <w:t>84</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924" w:history="1">
        <w:r w:rsidRPr="0063016E">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_Toc523834924 \h </w:instrText>
        </w:r>
        <w:r>
          <w:rPr>
            <w:noProof/>
            <w:webHidden/>
          </w:rPr>
        </w:r>
        <w:r>
          <w:rPr>
            <w:noProof/>
            <w:webHidden/>
          </w:rPr>
          <w:fldChar w:fldCharType="separate"/>
        </w:r>
        <w:r>
          <w:rPr>
            <w:noProof/>
            <w:webHidden/>
          </w:rPr>
          <w:t>85</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25" w:history="1">
        <w:r w:rsidRPr="0063016E">
          <w:rPr>
            <w:rStyle w:val="a6"/>
            <w:noProof/>
          </w:rPr>
          <w:t>6.1 Основные параметры</w:t>
        </w:r>
        <w:r>
          <w:rPr>
            <w:noProof/>
            <w:webHidden/>
          </w:rPr>
          <w:tab/>
        </w:r>
        <w:r>
          <w:rPr>
            <w:noProof/>
            <w:webHidden/>
          </w:rPr>
          <w:fldChar w:fldCharType="begin"/>
        </w:r>
        <w:r>
          <w:rPr>
            <w:noProof/>
            <w:webHidden/>
          </w:rPr>
          <w:instrText xml:space="preserve"> PAGEREF _Toc523834925 \h </w:instrText>
        </w:r>
        <w:r>
          <w:rPr>
            <w:noProof/>
            <w:webHidden/>
          </w:rPr>
        </w:r>
        <w:r>
          <w:rPr>
            <w:noProof/>
            <w:webHidden/>
          </w:rPr>
          <w:fldChar w:fldCharType="separate"/>
        </w:r>
        <w:r>
          <w:rPr>
            <w:noProof/>
            <w:webHidden/>
          </w:rPr>
          <w:t>86</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26" w:history="1">
        <w:r w:rsidRPr="0063016E">
          <w:rPr>
            <w:rStyle w:val="a6"/>
            <w:noProof/>
            <w:lang w:eastAsia="ru-RU"/>
          </w:rPr>
          <w:t>6.1.1 Состояние ВМ</w:t>
        </w:r>
        <w:r>
          <w:rPr>
            <w:noProof/>
            <w:webHidden/>
          </w:rPr>
          <w:tab/>
        </w:r>
        <w:r>
          <w:rPr>
            <w:noProof/>
            <w:webHidden/>
          </w:rPr>
          <w:fldChar w:fldCharType="begin"/>
        </w:r>
        <w:r>
          <w:rPr>
            <w:noProof/>
            <w:webHidden/>
          </w:rPr>
          <w:instrText xml:space="preserve"> PAGEREF _Toc523834926 \h </w:instrText>
        </w:r>
        <w:r>
          <w:rPr>
            <w:noProof/>
            <w:webHidden/>
          </w:rPr>
        </w:r>
        <w:r>
          <w:rPr>
            <w:noProof/>
            <w:webHidden/>
          </w:rPr>
          <w:fldChar w:fldCharType="separate"/>
        </w:r>
        <w:r>
          <w:rPr>
            <w:noProof/>
            <w:webHidden/>
          </w:rPr>
          <w:t>86</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27" w:history="1">
        <w:r w:rsidRPr="0063016E">
          <w:rPr>
            <w:rStyle w:val="a6"/>
            <w:noProof/>
            <w:lang w:eastAsia="ru-RU"/>
          </w:rPr>
          <w:t>6.1.2 Основные параметры</w:t>
        </w:r>
        <w:r>
          <w:rPr>
            <w:noProof/>
            <w:webHidden/>
          </w:rPr>
          <w:tab/>
        </w:r>
        <w:r>
          <w:rPr>
            <w:noProof/>
            <w:webHidden/>
          </w:rPr>
          <w:fldChar w:fldCharType="begin"/>
        </w:r>
        <w:r>
          <w:rPr>
            <w:noProof/>
            <w:webHidden/>
          </w:rPr>
          <w:instrText xml:space="preserve"> PAGEREF _Toc523834927 \h </w:instrText>
        </w:r>
        <w:r>
          <w:rPr>
            <w:noProof/>
            <w:webHidden/>
          </w:rPr>
        </w:r>
        <w:r>
          <w:rPr>
            <w:noProof/>
            <w:webHidden/>
          </w:rPr>
          <w:fldChar w:fldCharType="separate"/>
        </w:r>
        <w:r>
          <w:rPr>
            <w:noProof/>
            <w:webHidden/>
          </w:rPr>
          <w:t>87</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28" w:history="1">
        <w:r w:rsidRPr="0063016E">
          <w:rPr>
            <w:rStyle w:val="a6"/>
            <w:noProof/>
            <w:lang w:eastAsia="ru-RU"/>
          </w:rPr>
          <w:t>6.1.3 Сетевые параметры</w:t>
        </w:r>
        <w:r>
          <w:rPr>
            <w:noProof/>
            <w:webHidden/>
          </w:rPr>
          <w:tab/>
        </w:r>
        <w:r>
          <w:rPr>
            <w:noProof/>
            <w:webHidden/>
          </w:rPr>
          <w:fldChar w:fldCharType="begin"/>
        </w:r>
        <w:r>
          <w:rPr>
            <w:noProof/>
            <w:webHidden/>
          </w:rPr>
          <w:instrText xml:space="preserve"> PAGEREF _Toc523834928 \h </w:instrText>
        </w:r>
        <w:r>
          <w:rPr>
            <w:noProof/>
            <w:webHidden/>
          </w:rPr>
        </w:r>
        <w:r>
          <w:rPr>
            <w:noProof/>
            <w:webHidden/>
          </w:rPr>
          <w:fldChar w:fldCharType="separate"/>
        </w:r>
        <w:r>
          <w:rPr>
            <w:noProof/>
            <w:webHidden/>
          </w:rPr>
          <w:t>87</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29" w:history="1">
        <w:r w:rsidRPr="0063016E">
          <w:rPr>
            <w:rStyle w:val="a6"/>
            <w:noProof/>
            <w:lang w:eastAsia="ru-RU"/>
          </w:rPr>
          <w:t>6.1.4 Интерфейсы</w:t>
        </w:r>
        <w:r>
          <w:rPr>
            <w:noProof/>
            <w:webHidden/>
          </w:rPr>
          <w:tab/>
        </w:r>
        <w:r>
          <w:rPr>
            <w:noProof/>
            <w:webHidden/>
          </w:rPr>
          <w:fldChar w:fldCharType="begin"/>
        </w:r>
        <w:r>
          <w:rPr>
            <w:noProof/>
            <w:webHidden/>
          </w:rPr>
          <w:instrText xml:space="preserve"> PAGEREF _Toc523834929 \h </w:instrText>
        </w:r>
        <w:r>
          <w:rPr>
            <w:noProof/>
            <w:webHidden/>
          </w:rPr>
        </w:r>
        <w:r>
          <w:rPr>
            <w:noProof/>
            <w:webHidden/>
          </w:rPr>
          <w:fldChar w:fldCharType="separate"/>
        </w:r>
        <w:r>
          <w:rPr>
            <w:noProof/>
            <w:webHidden/>
          </w:rPr>
          <w:t>88</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30" w:history="1">
        <w:r w:rsidRPr="0063016E">
          <w:rPr>
            <w:rStyle w:val="a6"/>
            <w:noProof/>
            <w:lang w:eastAsia="ru-RU"/>
          </w:rPr>
          <w:t>6.1.5 Состояние ЛИ</w:t>
        </w:r>
        <w:r>
          <w:rPr>
            <w:noProof/>
            <w:webHidden/>
          </w:rPr>
          <w:tab/>
        </w:r>
        <w:r>
          <w:rPr>
            <w:noProof/>
            <w:webHidden/>
          </w:rPr>
          <w:fldChar w:fldCharType="begin"/>
        </w:r>
        <w:r>
          <w:rPr>
            <w:noProof/>
            <w:webHidden/>
          </w:rPr>
          <w:instrText xml:space="preserve"> PAGEREF _Toc523834930 \h </w:instrText>
        </w:r>
        <w:r>
          <w:rPr>
            <w:noProof/>
            <w:webHidden/>
          </w:rPr>
        </w:r>
        <w:r>
          <w:rPr>
            <w:noProof/>
            <w:webHidden/>
          </w:rPr>
          <w:fldChar w:fldCharType="separate"/>
        </w:r>
        <w:r>
          <w:rPr>
            <w:noProof/>
            <w:webHidden/>
          </w:rPr>
          <w:t>89</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31" w:history="1">
        <w:r w:rsidRPr="0063016E">
          <w:rPr>
            <w:rStyle w:val="a6"/>
            <w:noProof/>
            <w:lang w:eastAsia="ru-RU"/>
          </w:rPr>
          <w:t>6.1.6 Каналы</w:t>
        </w:r>
        <w:r>
          <w:rPr>
            <w:noProof/>
            <w:webHidden/>
          </w:rPr>
          <w:tab/>
        </w:r>
        <w:r>
          <w:rPr>
            <w:noProof/>
            <w:webHidden/>
          </w:rPr>
          <w:fldChar w:fldCharType="begin"/>
        </w:r>
        <w:r>
          <w:rPr>
            <w:noProof/>
            <w:webHidden/>
          </w:rPr>
          <w:instrText xml:space="preserve"> PAGEREF _Toc523834931 \h </w:instrText>
        </w:r>
        <w:r>
          <w:rPr>
            <w:noProof/>
            <w:webHidden/>
          </w:rPr>
        </w:r>
        <w:r>
          <w:rPr>
            <w:noProof/>
            <w:webHidden/>
          </w:rPr>
          <w:fldChar w:fldCharType="separate"/>
        </w:r>
        <w:r>
          <w:rPr>
            <w:noProof/>
            <w:webHidden/>
          </w:rPr>
          <w:t>90</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32" w:history="1">
        <w:r w:rsidRPr="0063016E">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_Toc523834932 \h </w:instrText>
        </w:r>
        <w:r>
          <w:rPr>
            <w:noProof/>
            <w:webHidden/>
          </w:rPr>
        </w:r>
        <w:r>
          <w:rPr>
            <w:noProof/>
            <w:webHidden/>
          </w:rPr>
          <w:fldChar w:fldCharType="separate"/>
        </w:r>
        <w:r>
          <w:rPr>
            <w:noProof/>
            <w:webHidden/>
          </w:rPr>
          <w:t>98</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33" w:history="1">
        <w:r w:rsidRPr="0063016E">
          <w:rPr>
            <w:rStyle w:val="a6"/>
            <w:noProof/>
          </w:rPr>
          <w:t>6.3 Параметры сигнализаций</w:t>
        </w:r>
        <w:r>
          <w:rPr>
            <w:noProof/>
            <w:webHidden/>
          </w:rPr>
          <w:tab/>
        </w:r>
        <w:r>
          <w:rPr>
            <w:noProof/>
            <w:webHidden/>
          </w:rPr>
          <w:fldChar w:fldCharType="begin"/>
        </w:r>
        <w:r>
          <w:rPr>
            <w:noProof/>
            <w:webHidden/>
          </w:rPr>
          <w:instrText xml:space="preserve"> PAGEREF _Toc523834933 \h </w:instrText>
        </w:r>
        <w:r>
          <w:rPr>
            <w:noProof/>
            <w:webHidden/>
          </w:rPr>
        </w:r>
        <w:r>
          <w:rPr>
            <w:noProof/>
            <w:webHidden/>
          </w:rPr>
          <w:fldChar w:fldCharType="separate"/>
        </w:r>
        <w:r>
          <w:rPr>
            <w:noProof/>
            <w:webHidden/>
          </w:rPr>
          <w:t>99</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34" w:history="1">
        <w:r w:rsidRPr="0063016E">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_Toc523834934 \h </w:instrText>
        </w:r>
        <w:r>
          <w:rPr>
            <w:noProof/>
            <w:webHidden/>
          </w:rPr>
        </w:r>
        <w:r>
          <w:rPr>
            <w:noProof/>
            <w:webHidden/>
          </w:rPr>
          <w:fldChar w:fldCharType="separate"/>
        </w:r>
        <w:r>
          <w:rPr>
            <w:noProof/>
            <w:webHidden/>
          </w:rPr>
          <w:t>99</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35" w:history="1">
        <w:r w:rsidRPr="0063016E">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_Toc523834935 \h </w:instrText>
        </w:r>
        <w:r>
          <w:rPr>
            <w:noProof/>
            <w:webHidden/>
          </w:rPr>
        </w:r>
        <w:r>
          <w:rPr>
            <w:noProof/>
            <w:webHidden/>
          </w:rPr>
          <w:fldChar w:fldCharType="separate"/>
        </w:r>
        <w:r>
          <w:rPr>
            <w:noProof/>
            <w:webHidden/>
          </w:rPr>
          <w:t>100</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36" w:history="1">
        <w:r w:rsidRPr="0063016E">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_Toc523834936 \h </w:instrText>
        </w:r>
        <w:r>
          <w:rPr>
            <w:noProof/>
            <w:webHidden/>
          </w:rPr>
        </w:r>
        <w:r>
          <w:rPr>
            <w:noProof/>
            <w:webHidden/>
          </w:rPr>
          <w:fldChar w:fldCharType="separate"/>
        </w:r>
        <w:r>
          <w:rPr>
            <w:noProof/>
            <w:webHidden/>
          </w:rPr>
          <w:t>101</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37" w:history="1">
        <w:r w:rsidRPr="0063016E">
          <w:rPr>
            <w:rStyle w:val="a6"/>
            <w:noProof/>
            <w:lang w:eastAsia="ru-RU"/>
          </w:rPr>
          <w:t>6.3.4 Тип сигнализации FXO</w:t>
        </w:r>
        <w:r>
          <w:rPr>
            <w:noProof/>
            <w:webHidden/>
          </w:rPr>
          <w:tab/>
        </w:r>
        <w:r>
          <w:rPr>
            <w:noProof/>
            <w:webHidden/>
          </w:rPr>
          <w:fldChar w:fldCharType="begin"/>
        </w:r>
        <w:r>
          <w:rPr>
            <w:noProof/>
            <w:webHidden/>
          </w:rPr>
          <w:instrText xml:space="preserve"> PAGEREF _Toc523834937 \h </w:instrText>
        </w:r>
        <w:r>
          <w:rPr>
            <w:noProof/>
            <w:webHidden/>
          </w:rPr>
        </w:r>
        <w:r>
          <w:rPr>
            <w:noProof/>
            <w:webHidden/>
          </w:rPr>
          <w:fldChar w:fldCharType="separate"/>
        </w:r>
        <w:r>
          <w:rPr>
            <w:noProof/>
            <w:webHidden/>
          </w:rPr>
          <w:t>102</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38" w:history="1">
        <w:r w:rsidRPr="0063016E">
          <w:rPr>
            <w:rStyle w:val="a6"/>
            <w:noProof/>
            <w:lang w:eastAsia="ru-RU"/>
          </w:rPr>
          <w:t>6.3.5 Тип сигнализации FXS</w:t>
        </w:r>
        <w:r>
          <w:rPr>
            <w:noProof/>
            <w:webHidden/>
          </w:rPr>
          <w:tab/>
        </w:r>
        <w:r>
          <w:rPr>
            <w:noProof/>
            <w:webHidden/>
          </w:rPr>
          <w:fldChar w:fldCharType="begin"/>
        </w:r>
        <w:r>
          <w:rPr>
            <w:noProof/>
            <w:webHidden/>
          </w:rPr>
          <w:instrText xml:space="preserve"> PAGEREF _Toc523834938 \h </w:instrText>
        </w:r>
        <w:r>
          <w:rPr>
            <w:noProof/>
            <w:webHidden/>
          </w:rPr>
        </w:r>
        <w:r>
          <w:rPr>
            <w:noProof/>
            <w:webHidden/>
          </w:rPr>
          <w:fldChar w:fldCharType="separate"/>
        </w:r>
        <w:r>
          <w:rPr>
            <w:noProof/>
            <w:webHidden/>
          </w:rPr>
          <w:t>103</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39" w:history="1">
        <w:r w:rsidRPr="0063016E">
          <w:rPr>
            <w:rStyle w:val="a6"/>
            <w:noProof/>
          </w:rPr>
          <w:t>6.4 Резервирование</w:t>
        </w:r>
        <w:r>
          <w:rPr>
            <w:noProof/>
            <w:webHidden/>
          </w:rPr>
          <w:tab/>
        </w:r>
        <w:r>
          <w:rPr>
            <w:noProof/>
            <w:webHidden/>
          </w:rPr>
          <w:fldChar w:fldCharType="begin"/>
        </w:r>
        <w:r>
          <w:rPr>
            <w:noProof/>
            <w:webHidden/>
          </w:rPr>
          <w:instrText xml:space="preserve"> PAGEREF _Toc523834939 \h </w:instrText>
        </w:r>
        <w:r>
          <w:rPr>
            <w:noProof/>
            <w:webHidden/>
          </w:rPr>
        </w:r>
        <w:r>
          <w:rPr>
            <w:noProof/>
            <w:webHidden/>
          </w:rPr>
          <w:fldChar w:fldCharType="separate"/>
        </w:r>
        <w:r>
          <w:rPr>
            <w:noProof/>
            <w:webHidden/>
          </w:rPr>
          <w:t>104</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940" w:history="1">
        <w:r w:rsidRPr="0063016E">
          <w:rPr>
            <w:rStyle w:val="a6"/>
            <w:rFonts w:ascii="Times New Roman" w:hAnsi="Times New Roman" w:cs="Times New Roman"/>
            <w:noProof/>
          </w:rPr>
          <w:t>7 Блок линейных интерфейсов цифровой (БЛИ-Ц)</w:t>
        </w:r>
        <w:r>
          <w:rPr>
            <w:noProof/>
            <w:webHidden/>
          </w:rPr>
          <w:tab/>
        </w:r>
        <w:r>
          <w:rPr>
            <w:noProof/>
            <w:webHidden/>
          </w:rPr>
          <w:fldChar w:fldCharType="begin"/>
        </w:r>
        <w:r>
          <w:rPr>
            <w:noProof/>
            <w:webHidden/>
          </w:rPr>
          <w:instrText xml:space="preserve"> PAGEREF _Toc523834940 \h </w:instrText>
        </w:r>
        <w:r>
          <w:rPr>
            <w:noProof/>
            <w:webHidden/>
          </w:rPr>
        </w:r>
        <w:r>
          <w:rPr>
            <w:noProof/>
            <w:webHidden/>
          </w:rPr>
          <w:fldChar w:fldCharType="separate"/>
        </w:r>
        <w:r>
          <w:rPr>
            <w:noProof/>
            <w:webHidden/>
          </w:rPr>
          <w:t>107</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41" w:history="1">
        <w:r w:rsidRPr="0063016E">
          <w:rPr>
            <w:rStyle w:val="a6"/>
            <w:noProof/>
          </w:rPr>
          <w:t>7.1 Настройка Веб-интерфейса</w:t>
        </w:r>
        <w:r>
          <w:rPr>
            <w:noProof/>
            <w:webHidden/>
          </w:rPr>
          <w:tab/>
        </w:r>
        <w:r>
          <w:rPr>
            <w:noProof/>
            <w:webHidden/>
          </w:rPr>
          <w:fldChar w:fldCharType="begin"/>
        </w:r>
        <w:r>
          <w:rPr>
            <w:noProof/>
            <w:webHidden/>
          </w:rPr>
          <w:instrText xml:space="preserve"> PAGEREF _Toc523834941 \h </w:instrText>
        </w:r>
        <w:r>
          <w:rPr>
            <w:noProof/>
            <w:webHidden/>
          </w:rPr>
        </w:r>
        <w:r>
          <w:rPr>
            <w:noProof/>
            <w:webHidden/>
          </w:rPr>
          <w:fldChar w:fldCharType="separate"/>
        </w:r>
        <w:r>
          <w:rPr>
            <w:noProof/>
            <w:webHidden/>
          </w:rPr>
          <w:t>109</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42" w:history="1">
        <w:r w:rsidRPr="0063016E">
          <w:rPr>
            <w:rStyle w:val="a6"/>
            <w:noProof/>
          </w:rPr>
          <w:t>7.1.1 Страница «Hardware info»</w:t>
        </w:r>
        <w:r>
          <w:rPr>
            <w:noProof/>
            <w:webHidden/>
          </w:rPr>
          <w:tab/>
        </w:r>
        <w:r>
          <w:rPr>
            <w:noProof/>
            <w:webHidden/>
          </w:rPr>
          <w:fldChar w:fldCharType="begin"/>
        </w:r>
        <w:r>
          <w:rPr>
            <w:noProof/>
            <w:webHidden/>
          </w:rPr>
          <w:instrText xml:space="preserve"> PAGEREF _Toc523834942 \h </w:instrText>
        </w:r>
        <w:r>
          <w:rPr>
            <w:noProof/>
            <w:webHidden/>
          </w:rPr>
        </w:r>
        <w:r>
          <w:rPr>
            <w:noProof/>
            <w:webHidden/>
          </w:rPr>
          <w:fldChar w:fldCharType="separate"/>
        </w:r>
        <w:r>
          <w:rPr>
            <w:noProof/>
            <w:webHidden/>
          </w:rPr>
          <w:t>111</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43" w:history="1">
        <w:r w:rsidRPr="0063016E">
          <w:rPr>
            <w:rStyle w:val="a6"/>
            <w:b/>
            <w:noProof/>
          </w:rPr>
          <w:t>7.1.1.1 Раздел «Device information»</w:t>
        </w:r>
        <w:r>
          <w:rPr>
            <w:noProof/>
            <w:webHidden/>
          </w:rPr>
          <w:tab/>
        </w:r>
        <w:r>
          <w:rPr>
            <w:noProof/>
            <w:webHidden/>
          </w:rPr>
          <w:fldChar w:fldCharType="begin"/>
        </w:r>
        <w:r>
          <w:rPr>
            <w:noProof/>
            <w:webHidden/>
          </w:rPr>
          <w:instrText xml:space="preserve"> PAGEREF _Toc523834943 \h </w:instrText>
        </w:r>
        <w:r>
          <w:rPr>
            <w:noProof/>
            <w:webHidden/>
          </w:rPr>
        </w:r>
        <w:r>
          <w:rPr>
            <w:noProof/>
            <w:webHidden/>
          </w:rPr>
          <w:fldChar w:fldCharType="separate"/>
        </w:r>
        <w:r>
          <w:rPr>
            <w:noProof/>
            <w:webHidden/>
          </w:rPr>
          <w:t>111</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44" w:history="1">
        <w:r w:rsidRPr="0063016E">
          <w:rPr>
            <w:rStyle w:val="a6"/>
            <w:b/>
            <w:noProof/>
          </w:rPr>
          <w:t>7.1.1.2 Раздел «Software information»</w:t>
        </w:r>
        <w:r>
          <w:rPr>
            <w:noProof/>
            <w:webHidden/>
          </w:rPr>
          <w:tab/>
        </w:r>
        <w:r>
          <w:rPr>
            <w:noProof/>
            <w:webHidden/>
          </w:rPr>
          <w:fldChar w:fldCharType="begin"/>
        </w:r>
        <w:r>
          <w:rPr>
            <w:noProof/>
            <w:webHidden/>
          </w:rPr>
          <w:instrText xml:space="preserve"> PAGEREF _Toc523834944 \h </w:instrText>
        </w:r>
        <w:r>
          <w:rPr>
            <w:noProof/>
            <w:webHidden/>
          </w:rPr>
        </w:r>
        <w:r>
          <w:rPr>
            <w:noProof/>
            <w:webHidden/>
          </w:rPr>
          <w:fldChar w:fldCharType="separate"/>
        </w:r>
        <w:r>
          <w:rPr>
            <w:noProof/>
            <w:webHidden/>
          </w:rPr>
          <w:t>112</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45" w:history="1">
        <w:r w:rsidRPr="0063016E">
          <w:rPr>
            <w:rStyle w:val="a6"/>
            <w:b/>
            <w:noProof/>
          </w:rPr>
          <w:t>7.1.1.3 Раздел «</w:t>
        </w:r>
        <w:r w:rsidRPr="0063016E">
          <w:rPr>
            <w:rStyle w:val="a6"/>
            <w:b/>
            <w:noProof/>
            <w:lang w:val="en-US"/>
          </w:rPr>
          <w:t>Memory</w:t>
        </w:r>
        <w:r w:rsidRPr="0063016E">
          <w:rPr>
            <w:rStyle w:val="a6"/>
            <w:b/>
            <w:noProof/>
          </w:rPr>
          <w:t xml:space="preserve"> </w:t>
        </w:r>
        <w:r w:rsidRPr="0063016E">
          <w:rPr>
            <w:rStyle w:val="a6"/>
            <w:b/>
            <w:noProof/>
            <w:lang w:val="en-US"/>
          </w:rPr>
          <w:t>information</w:t>
        </w:r>
        <w:r w:rsidRPr="0063016E">
          <w:rPr>
            <w:rStyle w:val="a6"/>
            <w:b/>
            <w:noProof/>
          </w:rPr>
          <w:t>»</w:t>
        </w:r>
        <w:r>
          <w:rPr>
            <w:noProof/>
            <w:webHidden/>
          </w:rPr>
          <w:tab/>
        </w:r>
        <w:r>
          <w:rPr>
            <w:noProof/>
            <w:webHidden/>
          </w:rPr>
          <w:fldChar w:fldCharType="begin"/>
        </w:r>
        <w:r>
          <w:rPr>
            <w:noProof/>
            <w:webHidden/>
          </w:rPr>
          <w:instrText xml:space="preserve"> PAGEREF _Toc523834945 \h </w:instrText>
        </w:r>
        <w:r>
          <w:rPr>
            <w:noProof/>
            <w:webHidden/>
          </w:rPr>
        </w:r>
        <w:r>
          <w:rPr>
            <w:noProof/>
            <w:webHidden/>
          </w:rPr>
          <w:fldChar w:fldCharType="separate"/>
        </w:r>
        <w:r>
          <w:rPr>
            <w:noProof/>
            <w:webHidden/>
          </w:rPr>
          <w:t>113</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46" w:history="1">
        <w:r w:rsidRPr="0063016E">
          <w:rPr>
            <w:rStyle w:val="a6"/>
            <w:b/>
            <w:noProof/>
          </w:rPr>
          <w:t>7.1.1.4 Раздел «DSP information»</w:t>
        </w:r>
        <w:r>
          <w:rPr>
            <w:noProof/>
            <w:webHidden/>
          </w:rPr>
          <w:tab/>
        </w:r>
        <w:r>
          <w:rPr>
            <w:noProof/>
            <w:webHidden/>
          </w:rPr>
          <w:fldChar w:fldCharType="begin"/>
        </w:r>
        <w:r>
          <w:rPr>
            <w:noProof/>
            <w:webHidden/>
          </w:rPr>
          <w:instrText xml:space="preserve"> PAGEREF _Toc523834946 \h </w:instrText>
        </w:r>
        <w:r>
          <w:rPr>
            <w:noProof/>
            <w:webHidden/>
          </w:rPr>
        </w:r>
        <w:r>
          <w:rPr>
            <w:noProof/>
            <w:webHidden/>
          </w:rPr>
          <w:fldChar w:fldCharType="separate"/>
        </w:r>
        <w:r>
          <w:rPr>
            <w:noProof/>
            <w:webHidden/>
          </w:rPr>
          <w:t>113</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47" w:history="1">
        <w:r w:rsidRPr="0063016E">
          <w:rPr>
            <w:rStyle w:val="a6"/>
            <w:noProof/>
          </w:rPr>
          <w:t>7.1.2 Страница «</w:t>
        </w:r>
        <w:r w:rsidRPr="0063016E">
          <w:rPr>
            <w:rStyle w:val="a6"/>
            <w:noProof/>
            <w:lang w:val="en-US"/>
          </w:rPr>
          <w:t>System</w:t>
        </w:r>
        <w:r w:rsidRPr="0063016E">
          <w:rPr>
            <w:rStyle w:val="a6"/>
            <w:noProof/>
          </w:rPr>
          <w:t>»</w:t>
        </w:r>
        <w:r>
          <w:rPr>
            <w:noProof/>
            <w:webHidden/>
          </w:rPr>
          <w:tab/>
        </w:r>
        <w:r>
          <w:rPr>
            <w:noProof/>
            <w:webHidden/>
          </w:rPr>
          <w:fldChar w:fldCharType="begin"/>
        </w:r>
        <w:r>
          <w:rPr>
            <w:noProof/>
            <w:webHidden/>
          </w:rPr>
          <w:instrText xml:space="preserve"> PAGEREF _Toc523834947 \h </w:instrText>
        </w:r>
        <w:r>
          <w:rPr>
            <w:noProof/>
            <w:webHidden/>
          </w:rPr>
        </w:r>
        <w:r>
          <w:rPr>
            <w:noProof/>
            <w:webHidden/>
          </w:rPr>
          <w:fldChar w:fldCharType="separate"/>
        </w:r>
        <w:r>
          <w:rPr>
            <w:noProof/>
            <w:webHidden/>
          </w:rPr>
          <w:t>114</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48" w:history="1">
        <w:r w:rsidRPr="0063016E">
          <w:rPr>
            <w:rStyle w:val="a6"/>
            <w:b/>
            <w:noProof/>
            <w:lang w:val="en-US"/>
          </w:rPr>
          <w:t xml:space="preserve">7.1.2.1 </w:t>
        </w:r>
        <w:r w:rsidRPr="0063016E">
          <w:rPr>
            <w:rStyle w:val="a6"/>
            <w:b/>
            <w:noProof/>
          </w:rPr>
          <w:t>Раздел</w:t>
        </w:r>
        <w:r w:rsidRPr="0063016E">
          <w:rPr>
            <w:rStyle w:val="a6"/>
            <w:b/>
            <w:noProof/>
            <w:lang w:val="en-US"/>
          </w:rPr>
          <w:t xml:space="preserve"> «Driver configuration»</w:t>
        </w:r>
        <w:r>
          <w:rPr>
            <w:noProof/>
            <w:webHidden/>
          </w:rPr>
          <w:tab/>
        </w:r>
        <w:r>
          <w:rPr>
            <w:noProof/>
            <w:webHidden/>
          </w:rPr>
          <w:fldChar w:fldCharType="begin"/>
        </w:r>
        <w:r>
          <w:rPr>
            <w:noProof/>
            <w:webHidden/>
          </w:rPr>
          <w:instrText xml:space="preserve"> PAGEREF _Toc523834948 \h </w:instrText>
        </w:r>
        <w:r>
          <w:rPr>
            <w:noProof/>
            <w:webHidden/>
          </w:rPr>
        </w:r>
        <w:r>
          <w:rPr>
            <w:noProof/>
            <w:webHidden/>
          </w:rPr>
          <w:fldChar w:fldCharType="separate"/>
        </w:r>
        <w:r>
          <w:rPr>
            <w:noProof/>
            <w:webHidden/>
          </w:rPr>
          <w:t>114</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49" w:history="1">
        <w:r w:rsidRPr="0063016E">
          <w:rPr>
            <w:rStyle w:val="a6"/>
            <w:b/>
            <w:noProof/>
          </w:rPr>
          <w:t>7.1.2.2 Раздел «DSP setup»</w:t>
        </w:r>
        <w:r>
          <w:rPr>
            <w:noProof/>
            <w:webHidden/>
          </w:rPr>
          <w:tab/>
        </w:r>
        <w:r>
          <w:rPr>
            <w:noProof/>
            <w:webHidden/>
          </w:rPr>
          <w:fldChar w:fldCharType="begin"/>
        </w:r>
        <w:r>
          <w:rPr>
            <w:noProof/>
            <w:webHidden/>
          </w:rPr>
          <w:instrText xml:space="preserve"> PAGEREF _Toc523834949 \h </w:instrText>
        </w:r>
        <w:r>
          <w:rPr>
            <w:noProof/>
            <w:webHidden/>
          </w:rPr>
        </w:r>
        <w:r>
          <w:rPr>
            <w:noProof/>
            <w:webHidden/>
          </w:rPr>
          <w:fldChar w:fldCharType="separate"/>
        </w:r>
        <w:r>
          <w:rPr>
            <w:noProof/>
            <w:webHidden/>
          </w:rPr>
          <w:t>115</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50" w:history="1">
        <w:r w:rsidRPr="0063016E">
          <w:rPr>
            <w:rStyle w:val="a6"/>
            <w:b/>
            <w:noProof/>
          </w:rPr>
          <w:t>7.1.2.3 Раздел «Network configuration»</w:t>
        </w:r>
        <w:r>
          <w:rPr>
            <w:noProof/>
            <w:webHidden/>
          </w:rPr>
          <w:tab/>
        </w:r>
        <w:r>
          <w:rPr>
            <w:noProof/>
            <w:webHidden/>
          </w:rPr>
          <w:fldChar w:fldCharType="begin"/>
        </w:r>
        <w:r>
          <w:rPr>
            <w:noProof/>
            <w:webHidden/>
          </w:rPr>
          <w:instrText xml:space="preserve"> PAGEREF _Toc523834950 \h </w:instrText>
        </w:r>
        <w:r>
          <w:rPr>
            <w:noProof/>
            <w:webHidden/>
          </w:rPr>
        </w:r>
        <w:r>
          <w:rPr>
            <w:noProof/>
            <w:webHidden/>
          </w:rPr>
          <w:fldChar w:fldCharType="separate"/>
        </w:r>
        <w:r>
          <w:rPr>
            <w:noProof/>
            <w:webHidden/>
          </w:rPr>
          <w:t>116</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51" w:history="1">
        <w:r w:rsidRPr="0063016E">
          <w:rPr>
            <w:rStyle w:val="a6"/>
            <w:b/>
            <w:noProof/>
          </w:rPr>
          <w:t>7.1.2.4 Раздел «</w:t>
        </w:r>
        <w:r w:rsidRPr="0063016E">
          <w:rPr>
            <w:rStyle w:val="a6"/>
            <w:b/>
            <w:noProof/>
            <w:lang w:val="en-US"/>
          </w:rPr>
          <w:t>Services</w:t>
        </w:r>
        <w:r w:rsidRPr="0063016E">
          <w:rPr>
            <w:rStyle w:val="a6"/>
            <w:b/>
            <w:noProof/>
          </w:rPr>
          <w:t xml:space="preserve"> </w:t>
        </w:r>
        <w:r w:rsidRPr="0063016E">
          <w:rPr>
            <w:rStyle w:val="a6"/>
            <w:b/>
            <w:noProof/>
            <w:lang w:val="en-US"/>
          </w:rPr>
          <w:t>startup</w:t>
        </w:r>
        <w:r w:rsidRPr="0063016E">
          <w:rPr>
            <w:rStyle w:val="a6"/>
            <w:b/>
            <w:noProof/>
          </w:rPr>
          <w:t>»</w:t>
        </w:r>
        <w:r>
          <w:rPr>
            <w:noProof/>
            <w:webHidden/>
          </w:rPr>
          <w:tab/>
        </w:r>
        <w:r>
          <w:rPr>
            <w:noProof/>
            <w:webHidden/>
          </w:rPr>
          <w:fldChar w:fldCharType="begin"/>
        </w:r>
        <w:r>
          <w:rPr>
            <w:noProof/>
            <w:webHidden/>
          </w:rPr>
          <w:instrText xml:space="preserve"> PAGEREF _Toc523834951 \h </w:instrText>
        </w:r>
        <w:r>
          <w:rPr>
            <w:noProof/>
            <w:webHidden/>
          </w:rPr>
        </w:r>
        <w:r>
          <w:rPr>
            <w:noProof/>
            <w:webHidden/>
          </w:rPr>
          <w:fldChar w:fldCharType="separate"/>
        </w:r>
        <w:r>
          <w:rPr>
            <w:noProof/>
            <w:webHidden/>
          </w:rPr>
          <w:t>118</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52" w:history="1">
        <w:r w:rsidRPr="0063016E">
          <w:rPr>
            <w:rStyle w:val="a6"/>
            <w:noProof/>
          </w:rPr>
          <w:t>7.1.3 Страница «Configuration»</w:t>
        </w:r>
        <w:r>
          <w:rPr>
            <w:noProof/>
            <w:webHidden/>
          </w:rPr>
          <w:tab/>
        </w:r>
        <w:r>
          <w:rPr>
            <w:noProof/>
            <w:webHidden/>
          </w:rPr>
          <w:fldChar w:fldCharType="begin"/>
        </w:r>
        <w:r>
          <w:rPr>
            <w:noProof/>
            <w:webHidden/>
          </w:rPr>
          <w:instrText xml:space="preserve"> PAGEREF _Toc523834952 \h </w:instrText>
        </w:r>
        <w:r>
          <w:rPr>
            <w:noProof/>
            <w:webHidden/>
          </w:rPr>
        </w:r>
        <w:r>
          <w:rPr>
            <w:noProof/>
            <w:webHidden/>
          </w:rPr>
          <w:fldChar w:fldCharType="separate"/>
        </w:r>
        <w:r>
          <w:rPr>
            <w:noProof/>
            <w:webHidden/>
          </w:rPr>
          <w:t>119</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53" w:history="1">
        <w:r w:rsidRPr="0063016E">
          <w:rPr>
            <w:rStyle w:val="a6"/>
            <w:b/>
            <w:noProof/>
          </w:rPr>
          <w:t>7.1.3.1 Раздел «Main settings»</w:t>
        </w:r>
        <w:r>
          <w:rPr>
            <w:noProof/>
            <w:webHidden/>
          </w:rPr>
          <w:tab/>
        </w:r>
        <w:r>
          <w:rPr>
            <w:noProof/>
            <w:webHidden/>
          </w:rPr>
          <w:fldChar w:fldCharType="begin"/>
        </w:r>
        <w:r>
          <w:rPr>
            <w:noProof/>
            <w:webHidden/>
          </w:rPr>
          <w:instrText xml:space="preserve"> PAGEREF _Toc523834953 \h </w:instrText>
        </w:r>
        <w:r>
          <w:rPr>
            <w:noProof/>
            <w:webHidden/>
          </w:rPr>
        </w:r>
        <w:r>
          <w:rPr>
            <w:noProof/>
            <w:webHidden/>
          </w:rPr>
          <w:fldChar w:fldCharType="separate"/>
        </w:r>
        <w:r>
          <w:rPr>
            <w:noProof/>
            <w:webHidden/>
          </w:rPr>
          <w:t>119</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54" w:history="1">
        <w:r w:rsidRPr="0063016E">
          <w:rPr>
            <w:rStyle w:val="a6"/>
            <w:b/>
            <w:noProof/>
          </w:rPr>
          <w:t>7.1.3.2 Раздел «Boards configuration»</w:t>
        </w:r>
        <w:r>
          <w:rPr>
            <w:noProof/>
            <w:webHidden/>
          </w:rPr>
          <w:tab/>
        </w:r>
        <w:r>
          <w:rPr>
            <w:noProof/>
            <w:webHidden/>
          </w:rPr>
          <w:fldChar w:fldCharType="begin"/>
        </w:r>
        <w:r>
          <w:rPr>
            <w:noProof/>
            <w:webHidden/>
          </w:rPr>
          <w:instrText xml:space="preserve"> PAGEREF _Toc523834954 \h </w:instrText>
        </w:r>
        <w:r>
          <w:rPr>
            <w:noProof/>
            <w:webHidden/>
          </w:rPr>
        </w:r>
        <w:r>
          <w:rPr>
            <w:noProof/>
            <w:webHidden/>
          </w:rPr>
          <w:fldChar w:fldCharType="separate"/>
        </w:r>
        <w:r>
          <w:rPr>
            <w:noProof/>
            <w:webHidden/>
          </w:rPr>
          <w:t>119</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55" w:history="1">
        <w:r w:rsidRPr="0063016E">
          <w:rPr>
            <w:rStyle w:val="a6"/>
            <w:b/>
            <w:noProof/>
          </w:rPr>
          <w:t>7.1.3.3 Раздел «SIP/PJ»</w:t>
        </w:r>
        <w:r>
          <w:rPr>
            <w:noProof/>
            <w:webHidden/>
          </w:rPr>
          <w:tab/>
        </w:r>
        <w:r>
          <w:rPr>
            <w:noProof/>
            <w:webHidden/>
          </w:rPr>
          <w:fldChar w:fldCharType="begin"/>
        </w:r>
        <w:r>
          <w:rPr>
            <w:noProof/>
            <w:webHidden/>
          </w:rPr>
          <w:instrText xml:space="preserve"> PAGEREF _Toc523834955 \h </w:instrText>
        </w:r>
        <w:r>
          <w:rPr>
            <w:noProof/>
            <w:webHidden/>
          </w:rPr>
        </w:r>
        <w:r>
          <w:rPr>
            <w:noProof/>
            <w:webHidden/>
          </w:rPr>
          <w:fldChar w:fldCharType="separate"/>
        </w:r>
        <w:r>
          <w:rPr>
            <w:noProof/>
            <w:webHidden/>
          </w:rPr>
          <w:t>119</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56" w:history="1">
        <w:r w:rsidRPr="0063016E">
          <w:rPr>
            <w:rStyle w:val="a6"/>
            <w:b/>
            <w:noProof/>
          </w:rPr>
          <w:t>7.1.3.4 Раздел «</w:t>
        </w:r>
        <w:r w:rsidRPr="0063016E">
          <w:rPr>
            <w:rStyle w:val="a6"/>
            <w:b/>
            <w:noProof/>
            <w:lang w:val="en-US"/>
          </w:rPr>
          <w:t>H</w:t>
        </w:r>
        <w:r w:rsidRPr="0063016E">
          <w:rPr>
            <w:rStyle w:val="a6"/>
            <w:b/>
            <w:noProof/>
          </w:rPr>
          <w:t xml:space="preserve">323 </w:t>
        </w:r>
        <w:r w:rsidRPr="0063016E">
          <w:rPr>
            <w:rStyle w:val="a6"/>
            <w:b/>
            <w:noProof/>
            <w:lang w:val="en-US"/>
          </w:rPr>
          <w:t>configuration</w:t>
        </w:r>
        <w:r w:rsidRPr="0063016E">
          <w:rPr>
            <w:rStyle w:val="a6"/>
            <w:b/>
            <w:noProof/>
          </w:rPr>
          <w:t>»</w:t>
        </w:r>
        <w:r>
          <w:rPr>
            <w:noProof/>
            <w:webHidden/>
          </w:rPr>
          <w:tab/>
        </w:r>
        <w:r>
          <w:rPr>
            <w:noProof/>
            <w:webHidden/>
          </w:rPr>
          <w:fldChar w:fldCharType="begin"/>
        </w:r>
        <w:r>
          <w:rPr>
            <w:noProof/>
            <w:webHidden/>
          </w:rPr>
          <w:instrText xml:space="preserve"> PAGEREF _Toc523834956 \h </w:instrText>
        </w:r>
        <w:r>
          <w:rPr>
            <w:noProof/>
            <w:webHidden/>
          </w:rPr>
        </w:r>
        <w:r>
          <w:rPr>
            <w:noProof/>
            <w:webHidden/>
          </w:rPr>
          <w:fldChar w:fldCharType="separate"/>
        </w:r>
        <w:r>
          <w:rPr>
            <w:noProof/>
            <w:webHidden/>
          </w:rPr>
          <w:t>121</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57" w:history="1">
        <w:r w:rsidRPr="0063016E">
          <w:rPr>
            <w:rStyle w:val="a6"/>
            <w:b/>
            <w:noProof/>
            <w:lang w:val="en-US"/>
          </w:rPr>
          <w:t xml:space="preserve">7.1.3.5 </w:t>
        </w:r>
        <w:r w:rsidRPr="0063016E">
          <w:rPr>
            <w:rStyle w:val="a6"/>
            <w:b/>
            <w:noProof/>
          </w:rPr>
          <w:t>Раздел</w:t>
        </w:r>
        <w:r w:rsidRPr="0063016E">
          <w:rPr>
            <w:rStyle w:val="a6"/>
            <w:b/>
            <w:noProof/>
            <w:lang w:val="en-US"/>
          </w:rPr>
          <w:t xml:space="preserve"> «E1 Trunks configuration»</w:t>
        </w:r>
        <w:r>
          <w:rPr>
            <w:noProof/>
            <w:webHidden/>
          </w:rPr>
          <w:tab/>
        </w:r>
        <w:r>
          <w:rPr>
            <w:noProof/>
            <w:webHidden/>
          </w:rPr>
          <w:fldChar w:fldCharType="begin"/>
        </w:r>
        <w:r>
          <w:rPr>
            <w:noProof/>
            <w:webHidden/>
          </w:rPr>
          <w:instrText xml:space="preserve"> PAGEREF _Toc523834957 \h </w:instrText>
        </w:r>
        <w:r>
          <w:rPr>
            <w:noProof/>
            <w:webHidden/>
          </w:rPr>
        </w:r>
        <w:r>
          <w:rPr>
            <w:noProof/>
            <w:webHidden/>
          </w:rPr>
          <w:fldChar w:fldCharType="separate"/>
        </w:r>
        <w:r>
          <w:rPr>
            <w:noProof/>
            <w:webHidden/>
          </w:rPr>
          <w:t>121</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58" w:history="1">
        <w:r w:rsidRPr="0063016E">
          <w:rPr>
            <w:rStyle w:val="a6"/>
            <w:b/>
            <w:noProof/>
          </w:rPr>
          <w:t>7.1.3.6 Раздел «</w:t>
        </w:r>
        <w:r w:rsidRPr="0063016E">
          <w:rPr>
            <w:rStyle w:val="a6"/>
            <w:b/>
            <w:noProof/>
            <w:lang w:val="en-US"/>
          </w:rPr>
          <w:t>SS</w:t>
        </w:r>
        <w:r w:rsidRPr="0063016E">
          <w:rPr>
            <w:rStyle w:val="a6"/>
            <w:b/>
            <w:noProof/>
          </w:rPr>
          <w:t xml:space="preserve">7 </w:t>
        </w:r>
        <w:r w:rsidRPr="0063016E">
          <w:rPr>
            <w:rStyle w:val="a6"/>
            <w:b/>
            <w:noProof/>
            <w:lang w:val="en-US"/>
          </w:rPr>
          <w:t>configuration</w:t>
        </w:r>
        <w:r w:rsidRPr="0063016E">
          <w:rPr>
            <w:rStyle w:val="a6"/>
            <w:b/>
            <w:noProof/>
          </w:rPr>
          <w:t>»</w:t>
        </w:r>
        <w:r>
          <w:rPr>
            <w:noProof/>
            <w:webHidden/>
          </w:rPr>
          <w:tab/>
        </w:r>
        <w:r>
          <w:rPr>
            <w:noProof/>
            <w:webHidden/>
          </w:rPr>
          <w:fldChar w:fldCharType="begin"/>
        </w:r>
        <w:r>
          <w:rPr>
            <w:noProof/>
            <w:webHidden/>
          </w:rPr>
          <w:instrText xml:space="preserve"> PAGEREF _Toc523834958 \h </w:instrText>
        </w:r>
        <w:r>
          <w:rPr>
            <w:noProof/>
            <w:webHidden/>
          </w:rPr>
        </w:r>
        <w:r>
          <w:rPr>
            <w:noProof/>
            <w:webHidden/>
          </w:rPr>
          <w:fldChar w:fldCharType="separate"/>
        </w:r>
        <w:r>
          <w:rPr>
            <w:noProof/>
            <w:webHidden/>
          </w:rPr>
          <w:t>123</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59" w:history="1">
        <w:r w:rsidRPr="0063016E">
          <w:rPr>
            <w:rStyle w:val="a6"/>
            <w:b/>
            <w:noProof/>
          </w:rPr>
          <w:t xml:space="preserve">7.1.3.7 Раздел «АК </w:t>
        </w:r>
        <w:r w:rsidRPr="0063016E">
          <w:rPr>
            <w:rStyle w:val="a6"/>
            <w:b/>
            <w:noProof/>
            <w:lang w:val="en-US"/>
          </w:rPr>
          <w:t>configuration</w:t>
        </w:r>
        <w:r w:rsidRPr="0063016E">
          <w:rPr>
            <w:rStyle w:val="a6"/>
            <w:b/>
            <w:noProof/>
          </w:rPr>
          <w:t>»</w:t>
        </w:r>
        <w:r>
          <w:rPr>
            <w:noProof/>
            <w:webHidden/>
          </w:rPr>
          <w:tab/>
        </w:r>
        <w:r>
          <w:rPr>
            <w:noProof/>
            <w:webHidden/>
          </w:rPr>
          <w:fldChar w:fldCharType="begin"/>
        </w:r>
        <w:r>
          <w:rPr>
            <w:noProof/>
            <w:webHidden/>
          </w:rPr>
          <w:instrText xml:space="preserve"> PAGEREF _Toc523834959 \h </w:instrText>
        </w:r>
        <w:r>
          <w:rPr>
            <w:noProof/>
            <w:webHidden/>
          </w:rPr>
        </w:r>
        <w:r>
          <w:rPr>
            <w:noProof/>
            <w:webHidden/>
          </w:rPr>
          <w:fldChar w:fldCharType="separate"/>
        </w:r>
        <w:r>
          <w:rPr>
            <w:noProof/>
            <w:webHidden/>
          </w:rPr>
          <w:t>124</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60" w:history="1">
        <w:r w:rsidRPr="0063016E">
          <w:rPr>
            <w:rStyle w:val="a6"/>
            <w:b/>
            <w:noProof/>
          </w:rPr>
          <w:t>7.1.3.8 Раздел «</w:t>
        </w:r>
        <w:r w:rsidRPr="0063016E">
          <w:rPr>
            <w:rStyle w:val="a6"/>
            <w:b/>
            <w:noProof/>
            <w:lang w:val="en-US"/>
          </w:rPr>
          <w:t>Redundancy</w:t>
        </w:r>
        <w:r w:rsidRPr="0063016E">
          <w:rPr>
            <w:rStyle w:val="a6"/>
            <w:b/>
            <w:noProof/>
          </w:rPr>
          <w:t>»</w:t>
        </w:r>
        <w:r>
          <w:rPr>
            <w:noProof/>
            <w:webHidden/>
          </w:rPr>
          <w:tab/>
        </w:r>
        <w:r>
          <w:rPr>
            <w:noProof/>
            <w:webHidden/>
          </w:rPr>
          <w:fldChar w:fldCharType="begin"/>
        </w:r>
        <w:r>
          <w:rPr>
            <w:noProof/>
            <w:webHidden/>
          </w:rPr>
          <w:instrText xml:space="preserve"> PAGEREF _Toc523834960 \h </w:instrText>
        </w:r>
        <w:r>
          <w:rPr>
            <w:noProof/>
            <w:webHidden/>
          </w:rPr>
        </w:r>
        <w:r>
          <w:rPr>
            <w:noProof/>
            <w:webHidden/>
          </w:rPr>
          <w:fldChar w:fldCharType="separate"/>
        </w:r>
        <w:r>
          <w:rPr>
            <w:noProof/>
            <w:webHidden/>
          </w:rPr>
          <w:t>125</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61" w:history="1">
        <w:r w:rsidRPr="0063016E">
          <w:rPr>
            <w:rStyle w:val="a6"/>
            <w:b/>
            <w:noProof/>
          </w:rPr>
          <w:t>7.1.3.9 Раздел «</w:t>
        </w:r>
        <w:r w:rsidRPr="0063016E">
          <w:rPr>
            <w:rStyle w:val="a6"/>
            <w:b/>
            <w:noProof/>
            <w:lang w:val="en-US"/>
          </w:rPr>
          <w:t>Emergency</w:t>
        </w:r>
        <w:r w:rsidRPr="0063016E">
          <w:rPr>
            <w:rStyle w:val="a6"/>
            <w:b/>
            <w:noProof/>
          </w:rPr>
          <w:t xml:space="preserve"> </w:t>
        </w:r>
        <w:r w:rsidRPr="0063016E">
          <w:rPr>
            <w:rStyle w:val="a6"/>
            <w:b/>
            <w:noProof/>
            <w:lang w:val="en-US"/>
          </w:rPr>
          <w:t>Phone</w:t>
        </w:r>
        <w:r w:rsidRPr="0063016E">
          <w:rPr>
            <w:rStyle w:val="a6"/>
            <w:b/>
            <w:noProof/>
          </w:rPr>
          <w:t xml:space="preserve"> </w:t>
        </w:r>
        <w:r w:rsidRPr="0063016E">
          <w:rPr>
            <w:rStyle w:val="a6"/>
            <w:b/>
            <w:noProof/>
            <w:lang w:val="en-US"/>
          </w:rPr>
          <w:t>configuration</w:t>
        </w:r>
        <w:r w:rsidRPr="0063016E">
          <w:rPr>
            <w:rStyle w:val="a6"/>
            <w:b/>
            <w:noProof/>
          </w:rPr>
          <w:t>»</w:t>
        </w:r>
        <w:r>
          <w:rPr>
            <w:noProof/>
            <w:webHidden/>
          </w:rPr>
          <w:tab/>
        </w:r>
        <w:r>
          <w:rPr>
            <w:noProof/>
            <w:webHidden/>
          </w:rPr>
          <w:fldChar w:fldCharType="begin"/>
        </w:r>
        <w:r>
          <w:rPr>
            <w:noProof/>
            <w:webHidden/>
          </w:rPr>
          <w:instrText xml:space="preserve"> PAGEREF _Toc523834961 \h </w:instrText>
        </w:r>
        <w:r>
          <w:rPr>
            <w:noProof/>
            <w:webHidden/>
          </w:rPr>
        </w:r>
        <w:r>
          <w:rPr>
            <w:noProof/>
            <w:webHidden/>
          </w:rPr>
          <w:fldChar w:fldCharType="separate"/>
        </w:r>
        <w:r>
          <w:rPr>
            <w:noProof/>
            <w:webHidden/>
          </w:rPr>
          <w:t>128</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62" w:history="1">
        <w:r w:rsidRPr="0063016E">
          <w:rPr>
            <w:rStyle w:val="a6"/>
            <w:b/>
            <w:noProof/>
          </w:rPr>
          <w:t>7.1.3.10  Сохранение изменений</w:t>
        </w:r>
        <w:r>
          <w:rPr>
            <w:noProof/>
            <w:webHidden/>
          </w:rPr>
          <w:tab/>
        </w:r>
        <w:r>
          <w:rPr>
            <w:noProof/>
            <w:webHidden/>
          </w:rPr>
          <w:fldChar w:fldCharType="begin"/>
        </w:r>
        <w:r>
          <w:rPr>
            <w:noProof/>
            <w:webHidden/>
          </w:rPr>
          <w:instrText xml:space="preserve"> PAGEREF _Toc523834962 \h </w:instrText>
        </w:r>
        <w:r>
          <w:rPr>
            <w:noProof/>
            <w:webHidden/>
          </w:rPr>
        </w:r>
        <w:r>
          <w:rPr>
            <w:noProof/>
            <w:webHidden/>
          </w:rPr>
          <w:fldChar w:fldCharType="separate"/>
        </w:r>
        <w:r>
          <w:rPr>
            <w:noProof/>
            <w:webHidden/>
          </w:rPr>
          <w:t>129</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63" w:history="1">
        <w:r w:rsidRPr="0063016E">
          <w:rPr>
            <w:rStyle w:val="a6"/>
            <w:noProof/>
          </w:rPr>
          <w:t>7.1.4 Страница «Modems»</w:t>
        </w:r>
        <w:r>
          <w:rPr>
            <w:noProof/>
            <w:webHidden/>
          </w:rPr>
          <w:tab/>
        </w:r>
        <w:r>
          <w:rPr>
            <w:noProof/>
            <w:webHidden/>
          </w:rPr>
          <w:fldChar w:fldCharType="begin"/>
        </w:r>
        <w:r>
          <w:rPr>
            <w:noProof/>
            <w:webHidden/>
          </w:rPr>
          <w:instrText xml:space="preserve"> PAGEREF _Toc523834963 \h </w:instrText>
        </w:r>
        <w:r>
          <w:rPr>
            <w:noProof/>
            <w:webHidden/>
          </w:rPr>
        </w:r>
        <w:r>
          <w:rPr>
            <w:noProof/>
            <w:webHidden/>
          </w:rPr>
          <w:fldChar w:fldCharType="separate"/>
        </w:r>
        <w:r>
          <w:rPr>
            <w:noProof/>
            <w:webHidden/>
          </w:rPr>
          <w:t>130</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64" w:history="1">
        <w:r w:rsidRPr="0063016E">
          <w:rPr>
            <w:rStyle w:val="a6"/>
            <w:noProof/>
          </w:rPr>
          <w:t>7.1.5 Страница «Routing»</w:t>
        </w:r>
        <w:r>
          <w:rPr>
            <w:noProof/>
            <w:webHidden/>
          </w:rPr>
          <w:tab/>
        </w:r>
        <w:r>
          <w:rPr>
            <w:noProof/>
            <w:webHidden/>
          </w:rPr>
          <w:fldChar w:fldCharType="begin"/>
        </w:r>
        <w:r>
          <w:rPr>
            <w:noProof/>
            <w:webHidden/>
          </w:rPr>
          <w:instrText xml:space="preserve"> PAGEREF _Toc523834964 \h </w:instrText>
        </w:r>
        <w:r>
          <w:rPr>
            <w:noProof/>
            <w:webHidden/>
          </w:rPr>
        </w:r>
        <w:r>
          <w:rPr>
            <w:noProof/>
            <w:webHidden/>
          </w:rPr>
          <w:fldChar w:fldCharType="separate"/>
        </w:r>
        <w:r>
          <w:rPr>
            <w:noProof/>
            <w:webHidden/>
          </w:rPr>
          <w:t>130</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65" w:history="1">
        <w:r w:rsidRPr="0063016E">
          <w:rPr>
            <w:rStyle w:val="a6"/>
            <w:b/>
            <w:noProof/>
          </w:rPr>
          <w:t>7.1.5.1 Раздел «Main settings»</w:t>
        </w:r>
        <w:r>
          <w:rPr>
            <w:noProof/>
            <w:webHidden/>
          </w:rPr>
          <w:tab/>
        </w:r>
        <w:r>
          <w:rPr>
            <w:noProof/>
            <w:webHidden/>
          </w:rPr>
          <w:fldChar w:fldCharType="begin"/>
        </w:r>
        <w:r>
          <w:rPr>
            <w:noProof/>
            <w:webHidden/>
          </w:rPr>
          <w:instrText xml:space="preserve"> PAGEREF _Toc523834965 \h </w:instrText>
        </w:r>
        <w:r>
          <w:rPr>
            <w:noProof/>
            <w:webHidden/>
          </w:rPr>
        </w:r>
        <w:r>
          <w:rPr>
            <w:noProof/>
            <w:webHidden/>
          </w:rPr>
          <w:fldChar w:fldCharType="separate"/>
        </w:r>
        <w:r>
          <w:rPr>
            <w:noProof/>
            <w:webHidden/>
          </w:rPr>
          <w:t>130</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66" w:history="1">
        <w:r w:rsidRPr="0063016E">
          <w:rPr>
            <w:rStyle w:val="a6"/>
            <w:b/>
            <w:noProof/>
          </w:rPr>
          <w:t>7.1.5.2 Раздел «Signalling targets»</w:t>
        </w:r>
        <w:r>
          <w:rPr>
            <w:noProof/>
            <w:webHidden/>
          </w:rPr>
          <w:tab/>
        </w:r>
        <w:r>
          <w:rPr>
            <w:noProof/>
            <w:webHidden/>
          </w:rPr>
          <w:fldChar w:fldCharType="begin"/>
        </w:r>
        <w:r>
          <w:rPr>
            <w:noProof/>
            <w:webHidden/>
          </w:rPr>
          <w:instrText xml:space="preserve"> PAGEREF _Toc523834966 \h </w:instrText>
        </w:r>
        <w:r>
          <w:rPr>
            <w:noProof/>
            <w:webHidden/>
          </w:rPr>
        </w:r>
        <w:r>
          <w:rPr>
            <w:noProof/>
            <w:webHidden/>
          </w:rPr>
          <w:fldChar w:fldCharType="separate"/>
        </w:r>
        <w:r>
          <w:rPr>
            <w:noProof/>
            <w:webHidden/>
          </w:rPr>
          <w:t>131</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67" w:history="1">
        <w:r w:rsidRPr="0063016E">
          <w:rPr>
            <w:rStyle w:val="a6"/>
            <w:b/>
            <w:noProof/>
          </w:rPr>
          <w:t>7.1.5.3 Раздел «АК targets»</w:t>
        </w:r>
        <w:r>
          <w:rPr>
            <w:noProof/>
            <w:webHidden/>
          </w:rPr>
          <w:tab/>
        </w:r>
        <w:r>
          <w:rPr>
            <w:noProof/>
            <w:webHidden/>
          </w:rPr>
          <w:fldChar w:fldCharType="begin"/>
        </w:r>
        <w:r>
          <w:rPr>
            <w:noProof/>
            <w:webHidden/>
          </w:rPr>
          <w:instrText xml:space="preserve"> PAGEREF _Toc523834967 \h </w:instrText>
        </w:r>
        <w:r>
          <w:rPr>
            <w:noProof/>
            <w:webHidden/>
          </w:rPr>
        </w:r>
        <w:r>
          <w:rPr>
            <w:noProof/>
            <w:webHidden/>
          </w:rPr>
          <w:fldChar w:fldCharType="separate"/>
        </w:r>
        <w:r>
          <w:rPr>
            <w:noProof/>
            <w:webHidden/>
          </w:rPr>
          <w:t>134</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68" w:history="1">
        <w:r w:rsidRPr="0063016E">
          <w:rPr>
            <w:rStyle w:val="a6"/>
            <w:b/>
            <w:noProof/>
          </w:rPr>
          <w:t>7.1.5.4  Раздел  «Patterns»</w:t>
        </w:r>
        <w:r>
          <w:rPr>
            <w:noProof/>
            <w:webHidden/>
          </w:rPr>
          <w:tab/>
        </w:r>
        <w:r>
          <w:rPr>
            <w:noProof/>
            <w:webHidden/>
          </w:rPr>
          <w:fldChar w:fldCharType="begin"/>
        </w:r>
        <w:r>
          <w:rPr>
            <w:noProof/>
            <w:webHidden/>
          </w:rPr>
          <w:instrText xml:space="preserve"> PAGEREF _Toc523834968 \h </w:instrText>
        </w:r>
        <w:r>
          <w:rPr>
            <w:noProof/>
            <w:webHidden/>
          </w:rPr>
        </w:r>
        <w:r>
          <w:rPr>
            <w:noProof/>
            <w:webHidden/>
          </w:rPr>
          <w:fldChar w:fldCharType="separate"/>
        </w:r>
        <w:r>
          <w:rPr>
            <w:noProof/>
            <w:webHidden/>
          </w:rPr>
          <w:t>135</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69" w:history="1">
        <w:r w:rsidRPr="0063016E">
          <w:rPr>
            <w:rStyle w:val="a6"/>
            <w:b/>
            <w:noProof/>
          </w:rPr>
          <w:t>7.1.5.5 Раздел «</w:t>
        </w:r>
        <w:r w:rsidRPr="0063016E">
          <w:rPr>
            <w:rStyle w:val="a6"/>
            <w:b/>
            <w:noProof/>
            <w:lang w:val="en-US"/>
          </w:rPr>
          <w:t>Modem</w:t>
        </w:r>
        <w:r w:rsidRPr="0063016E">
          <w:rPr>
            <w:rStyle w:val="a6"/>
            <w:b/>
            <w:noProof/>
          </w:rPr>
          <w:t xml:space="preserve"> </w:t>
        </w:r>
        <w:r w:rsidRPr="0063016E">
          <w:rPr>
            <w:rStyle w:val="a6"/>
            <w:b/>
            <w:noProof/>
            <w:lang w:val="en-US"/>
          </w:rPr>
          <w:t>targets</w:t>
        </w:r>
        <w:r w:rsidRPr="0063016E">
          <w:rPr>
            <w:rStyle w:val="a6"/>
            <w:b/>
            <w:noProof/>
          </w:rPr>
          <w:t>»</w:t>
        </w:r>
        <w:r>
          <w:rPr>
            <w:noProof/>
            <w:webHidden/>
          </w:rPr>
          <w:tab/>
        </w:r>
        <w:r>
          <w:rPr>
            <w:noProof/>
            <w:webHidden/>
          </w:rPr>
          <w:fldChar w:fldCharType="begin"/>
        </w:r>
        <w:r>
          <w:rPr>
            <w:noProof/>
            <w:webHidden/>
          </w:rPr>
          <w:instrText xml:space="preserve"> PAGEREF _Toc523834969 \h </w:instrText>
        </w:r>
        <w:r>
          <w:rPr>
            <w:noProof/>
            <w:webHidden/>
          </w:rPr>
        </w:r>
        <w:r>
          <w:rPr>
            <w:noProof/>
            <w:webHidden/>
          </w:rPr>
          <w:fldChar w:fldCharType="separate"/>
        </w:r>
        <w:r>
          <w:rPr>
            <w:noProof/>
            <w:webHidden/>
          </w:rPr>
          <w:t>137</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70" w:history="1">
        <w:r w:rsidRPr="0063016E">
          <w:rPr>
            <w:rStyle w:val="a6"/>
            <w:b/>
            <w:noProof/>
          </w:rPr>
          <w:t>7.1.5.6 Раздел «</w:t>
        </w:r>
        <w:r w:rsidRPr="0063016E">
          <w:rPr>
            <w:rStyle w:val="a6"/>
            <w:b/>
            <w:noProof/>
            <w:lang w:val="en-US"/>
          </w:rPr>
          <w:t>Connections</w:t>
        </w:r>
        <w:r w:rsidRPr="0063016E">
          <w:rPr>
            <w:rStyle w:val="a6"/>
            <w:b/>
            <w:noProof/>
          </w:rPr>
          <w:t>»</w:t>
        </w:r>
        <w:r>
          <w:rPr>
            <w:noProof/>
            <w:webHidden/>
          </w:rPr>
          <w:tab/>
        </w:r>
        <w:r>
          <w:rPr>
            <w:noProof/>
            <w:webHidden/>
          </w:rPr>
          <w:fldChar w:fldCharType="begin"/>
        </w:r>
        <w:r>
          <w:rPr>
            <w:noProof/>
            <w:webHidden/>
          </w:rPr>
          <w:instrText xml:space="preserve"> PAGEREF _Toc523834970 \h </w:instrText>
        </w:r>
        <w:r>
          <w:rPr>
            <w:noProof/>
            <w:webHidden/>
          </w:rPr>
        </w:r>
        <w:r>
          <w:rPr>
            <w:noProof/>
            <w:webHidden/>
          </w:rPr>
          <w:fldChar w:fldCharType="separate"/>
        </w:r>
        <w:r>
          <w:rPr>
            <w:noProof/>
            <w:webHidden/>
          </w:rPr>
          <w:t>138</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71" w:history="1">
        <w:r w:rsidRPr="0063016E">
          <w:rPr>
            <w:rStyle w:val="a6"/>
            <w:b/>
            <w:noProof/>
          </w:rPr>
          <w:t>7.1.5.7 Раздел «</w:t>
        </w:r>
        <w:r w:rsidRPr="0063016E">
          <w:rPr>
            <w:rStyle w:val="a6"/>
            <w:b/>
            <w:noProof/>
            <w:lang w:val="en-US"/>
          </w:rPr>
          <w:t>Check</w:t>
        </w:r>
        <w:r w:rsidRPr="0063016E">
          <w:rPr>
            <w:rStyle w:val="a6"/>
            <w:b/>
            <w:noProof/>
          </w:rPr>
          <w:t xml:space="preserve"> </w:t>
        </w:r>
        <w:r w:rsidRPr="0063016E">
          <w:rPr>
            <w:rStyle w:val="a6"/>
            <w:b/>
            <w:noProof/>
            <w:lang w:val="en-US"/>
          </w:rPr>
          <w:t>patterns</w:t>
        </w:r>
        <w:r w:rsidRPr="0063016E">
          <w:rPr>
            <w:rStyle w:val="a6"/>
            <w:b/>
            <w:noProof/>
          </w:rPr>
          <w:t>»</w:t>
        </w:r>
        <w:r>
          <w:rPr>
            <w:noProof/>
            <w:webHidden/>
          </w:rPr>
          <w:tab/>
        </w:r>
        <w:r>
          <w:rPr>
            <w:noProof/>
            <w:webHidden/>
          </w:rPr>
          <w:fldChar w:fldCharType="begin"/>
        </w:r>
        <w:r>
          <w:rPr>
            <w:noProof/>
            <w:webHidden/>
          </w:rPr>
          <w:instrText xml:space="preserve"> PAGEREF _Toc523834971 \h </w:instrText>
        </w:r>
        <w:r>
          <w:rPr>
            <w:noProof/>
            <w:webHidden/>
          </w:rPr>
        </w:r>
        <w:r>
          <w:rPr>
            <w:noProof/>
            <w:webHidden/>
          </w:rPr>
          <w:fldChar w:fldCharType="separate"/>
        </w:r>
        <w:r>
          <w:rPr>
            <w:noProof/>
            <w:webHidden/>
          </w:rPr>
          <w:t>138</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72" w:history="1">
        <w:r w:rsidRPr="0063016E">
          <w:rPr>
            <w:rStyle w:val="a6"/>
            <w:b/>
            <w:noProof/>
          </w:rPr>
          <w:t>7.1.5.8 Кнопка «</w:t>
        </w:r>
        <w:r w:rsidRPr="0063016E">
          <w:rPr>
            <w:rStyle w:val="a6"/>
            <w:b/>
            <w:noProof/>
            <w:lang w:val="en-US"/>
          </w:rPr>
          <w:t>Save</w:t>
        </w:r>
        <w:r w:rsidRPr="0063016E">
          <w:rPr>
            <w:rStyle w:val="a6"/>
            <w:b/>
            <w:noProof/>
          </w:rPr>
          <w:t xml:space="preserve"> </w:t>
        </w:r>
        <w:r w:rsidRPr="0063016E">
          <w:rPr>
            <w:rStyle w:val="a6"/>
            <w:b/>
            <w:noProof/>
            <w:lang w:val="en-US"/>
          </w:rPr>
          <w:t>changes</w:t>
        </w:r>
        <w:r w:rsidRPr="0063016E">
          <w:rPr>
            <w:rStyle w:val="a6"/>
            <w:b/>
            <w:noProof/>
          </w:rPr>
          <w:t>»</w:t>
        </w:r>
        <w:r>
          <w:rPr>
            <w:noProof/>
            <w:webHidden/>
          </w:rPr>
          <w:tab/>
        </w:r>
        <w:r>
          <w:rPr>
            <w:noProof/>
            <w:webHidden/>
          </w:rPr>
          <w:fldChar w:fldCharType="begin"/>
        </w:r>
        <w:r>
          <w:rPr>
            <w:noProof/>
            <w:webHidden/>
          </w:rPr>
          <w:instrText xml:space="preserve"> PAGEREF _Toc523834972 \h </w:instrText>
        </w:r>
        <w:r>
          <w:rPr>
            <w:noProof/>
            <w:webHidden/>
          </w:rPr>
        </w:r>
        <w:r>
          <w:rPr>
            <w:noProof/>
            <w:webHidden/>
          </w:rPr>
          <w:fldChar w:fldCharType="separate"/>
        </w:r>
        <w:r>
          <w:rPr>
            <w:noProof/>
            <w:webHidden/>
          </w:rPr>
          <w:t>139</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73" w:history="1">
        <w:r w:rsidRPr="0063016E">
          <w:rPr>
            <w:rStyle w:val="a6"/>
            <w:noProof/>
          </w:rPr>
          <w:t>7.1.6 Страница «Statistics»</w:t>
        </w:r>
        <w:r>
          <w:rPr>
            <w:noProof/>
            <w:webHidden/>
          </w:rPr>
          <w:tab/>
        </w:r>
        <w:r>
          <w:rPr>
            <w:noProof/>
            <w:webHidden/>
          </w:rPr>
          <w:fldChar w:fldCharType="begin"/>
        </w:r>
        <w:r>
          <w:rPr>
            <w:noProof/>
            <w:webHidden/>
          </w:rPr>
          <w:instrText xml:space="preserve"> PAGEREF _Toc523834973 \h </w:instrText>
        </w:r>
        <w:r>
          <w:rPr>
            <w:noProof/>
            <w:webHidden/>
          </w:rPr>
        </w:r>
        <w:r>
          <w:rPr>
            <w:noProof/>
            <w:webHidden/>
          </w:rPr>
          <w:fldChar w:fldCharType="separate"/>
        </w:r>
        <w:r>
          <w:rPr>
            <w:noProof/>
            <w:webHidden/>
          </w:rPr>
          <w:t>140</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74" w:history="1">
        <w:r w:rsidRPr="0063016E">
          <w:rPr>
            <w:rStyle w:val="a6"/>
            <w:b/>
            <w:noProof/>
            <w:lang w:val="en-US"/>
          </w:rPr>
          <w:t xml:space="preserve">7.1.6.1 </w:t>
        </w:r>
        <w:r w:rsidRPr="0063016E">
          <w:rPr>
            <w:rStyle w:val="a6"/>
            <w:b/>
            <w:noProof/>
          </w:rPr>
          <w:t>Раздел</w:t>
        </w:r>
        <w:r w:rsidRPr="0063016E">
          <w:rPr>
            <w:rStyle w:val="a6"/>
            <w:b/>
            <w:noProof/>
            <w:lang w:val="en-US"/>
          </w:rPr>
          <w:t xml:space="preserve"> «Controller»</w:t>
        </w:r>
        <w:r>
          <w:rPr>
            <w:noProof/>
            <w:webHidden/>
          </w:rPr>
          <w:tab/>
        </w:r>
        <w:r>
          <w:rPr>
            <w:noProof/>
            <w:webHidden/>
          </w:rPr>
          <w:fldChar w:fldCharType="begin"/>
        </w:r>
        <w:r>
          <w:rPr>
            <w:noProof/>
            <w:webHidden/>
          </w:rPr>
          <w:instrText xml:space="preserve"> PAGEREF _Toc523834974 \h </w:instrText>
        </w:r>
        <w:r>
          <w:rPr>
            <w:noProof/>
            <w:webHidden/>
          </w:rPr>
        </w:r>
        <w:r>
          <w:rPr>
            <w:noProof/>
            <w:webHidden/>
          </w:rPr>
          <w:fldChar w:fldCharType="separate"/>
        </w:r>
        <w:r>
          <w:rPr>
            <w:noProof/>
            <w:webHidden/>
          </w:rPr>
          <w:t>140</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75" w:history="1">
        <w:r w:rsidRPr="0063016E">
          <w:rPr>
            <w:rStyle w:val="a6"/>
            <w:noProof/>
          </w:rPr>
          <w:t>7.1.7 Страница «Syslog»</w:t>
        </w:r>
        <w:r>
          <w:rPr>
            <w:noProof/>
            <w:webHidden/>
          </w:rPr>
          <w:tab/>
        </w:r>
        <w:r>
          <w:rPr>
            <w:noProof/>
            <w:webHidden/>
          </w:rPr>
          <w:fldChar w:fldCharType="begin"/>
        </w:r>
        <w:r>
          <w:rPr>
            <w:noProof/>
            <w:webHidden/>
          </w:rPr>
          <w:instrText xml:space="preserve"> PAGEREF _Toc523834975 \h </w:instrText>
        </w:r>
        <w:r>
          <w:rPr>
            <w:noProof/>
            <w:webHidden/>
          </w:rPr>
        </w:r>
        <w:r>
          <w:rPr>
            <w:noProof/>
            <w:webHidden/>
          </w:rPr>
          <w:fldChar w:fldCharType="separate"/>
        </w:r>
        <w:r>
          <w:rPr>
            <w:noProof/>
            <w:webHidden/>
          </w:rPr>
          <w:t>143</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76" w:history="1">
        <w:r w:rsidRPr="0063016E">
          <w:rPr>
            <w:rStyle w:val="a6"/>
            <w:noProof/>
          </w:rPr>
          <w:t>7.1.8 Страница «Logout»</w:t>
        </w:r>
        <w:r>
          <w:rPr>
            <w:noProof/>
            <w:webHidden/>
          </w:rPr>
          <w:tab/>
        </w:r>
        <w:r>
          <w:rPr>
            <w:noProof/>
            <w:webHidden/>
          </w:rPr>
          <w:fldChar w:fldCharType="begin"/>
        </w:r>
        <w:r>
          <w:rPr>
            <w:noProof/>
            <w:webHidden/>
          </w:rPr>
          <w:instrText xml:space="preserve"> PAGEREF _Toc523834976 \h </w:instrText>
        </w:r>
        <w:r>
          <w:rPr>
            <w:noProof/>
            <w:webHidden/>
          </w:rPr>
        </w:r>
        <w:r>
          <w:rPr>
            <w:noProof/>
            <w:webHidden/>
          </w:rPr>
          <w:fldChar w:fldCharType="separate"/>
        </w:r>
        <w:r>
          <w:rPr>
            <w:noProof/>
            <w:webHidden/>
          </w:rPr>
          <w:t>143</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77" w:history="1">
        <w:r w:rsidRPr="0063016E">
          <w:rPr>
            <w:rStyle w:val="a6"/>
            <w:noProof/>
          </w:rPr>
          <w:t>7.2 Регистрация канала в системе</w:t>
        </w:r>
        <w:r>
          <w:rPr>
            <w:noProof/>
            <w:webHidden/>
          </w:rPr>
          <w:tab/>
        </w:r>
        <w:r>
          <w:rPr>
            <w:noProof/>
            <w:webHidden/>
          </w:rPr>
          <w:fldChar w:fldCharType="begin"/>
        </w:r>
        <w:r>
          <w:rPr>
            <w:noProof/>
            <w:webHidden/>
          </w:rPr>
          <w:instrText xml:space="preserve"> PAGEREF _Toc523834977 \h </w:instrText>
        </w:r>
        <w:r>
          <w:rPr>
            <w:noProof/>
            <w:webHidden/>
          </w:rPr>
        </w:r>
        <w:r>
          <w:rPr>
            <w:noProof/>
            <w:webHidden/>
          </w:rPr>
          <w:fldChar w:fldCharType="separate"/>
        </w:r>
        <w:r>
          <w:rPr>
            <w:noProof/>
            <w:webHidden/>
          </w:rPr>
          <w:t>144</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978" w:history="1">
        <w:r w:rsidRPr="0063016E">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_Toc523834978 \h </w:instrText>
        </w:r>
        <w:r>
          <w:rPr>
            <w:noProof/>
            <w:webHidden/>
          </w:rPr>
        </w:r>
        <w:r>
          <w:rPr>
            <w:noProof/>
            <w:webHidden/>
          </w:rPr>
          <w:fldChar w:fldCharType="separate"/>
        </w:r>
        <w:r>
          <w:rPr>
            <w:noProof/>
            <w:webHidden/>
          </w:rPr>
          <w:t>147</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79" w:history="1">
        <w:r w:rsidRPr="0063016E">
          <w:rPr>
            <w:rStyle w:val="a6"/>
            <w:noProof/>
          </w:rPr>
          <w:t>8.1 Основные параметры</w:t>
        </w:r>
        <w:r>
          <w:rPr>
            <w:noProof/>
            <w:webHidden/>
          </w:rPr>
          <w:tab/>
        </w:r>
        <w:r>
          <w:rPr>
            <w:noProof/>
            <w:webHidden/>
          </w:rPr>
          <w:fldChar w:fldCharType="begin"/>
        </w:r>
        <w:r>
          <w:rPr>
            <w:noProof/>
            <w:webHidden/>
          </w:rPr>
          <w:instrText xml:space="preserve"> PAGEREF _Toc523834979 \h </w:instrText>
        </w:r>
        <w:r>
          <w:rPr>
            <w:noProof/>
            <w:webHidden/>
          </w:rPr>
        </w:r>
        <w:r>
          <w:rPr>
            <w:noProof/>
            <w:webHidden/>
          </w:rPr>
          <w:fldChar w:fldCharType="separate"/>
        </w:r>
        <w:r>
          <w:rPr>
            <w:noProof/>
            <w:webHidden/>
          </w:rPr>
          <w:t>149</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80" w:history="1">
        <w:r w:rsidRPr="0063016E">
          <w:rPr>
            <w:rStyle w:val="a6"/>
            <w:noProof/>
          </w:rPr>
          <w:t>8.1.1 Состояние</w:t>
        </w:r>
        <w:r>
          <w:rPr>
            <w:noProof/>
            <w:webHidden/>
          </w:rPr>
          <w:tab/>
        </w:r>
        <w:r>
          <w:rPr>
            <w:noProof/>
            <w:webHidden/>
          </w:rPr>
          <w:fldChar w:fldCharType="begin"/>
        </w:r>
        <w:r>
          <w:rPr>
            <w:noProof/>
            <w:webHidden/>
          </w:rPr>
          <w:instrText xml:space="preserve"> PAGEREF _Toc523834980 \h </w:instrText>
        </w:r>
        <w:r>
          <w:rPr>
            <w:noProof/>
            <w:webHidden/>
          </w:rPr>
        </w:r>
        <w:r>
          <w:rPr>
            <w:noProof/>
            <w:webHidden/>
          </w:rPr>
          <w:fldChar w:fldCharType="separate"/>
        </w:r>
        <w:r>
          <w:rPr>
            <w:noProof/>
            <w:webHidden/>
          </w:rPr>
          <w:t>149</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81" w:history="1">
        <w:r w:rsidRPr="0063016E">
          <w:rPr>
            <w:rStyle w:val="a6"/>
            <w:noProof/>
          </w:rPr>
          <w:t>8.1.2 Основные параметры</w:t>
        </w:r>
        <w:r>
          <w:rPr>
            <w:noProof/>
            <w:webHidden/>
          </w:rPr>
          <w:tab/>
        </w:r>
        <w:r>
          <w:rPr>
            <w:noProof/>
            <w:webHidden/>
          </w:rPr>
          <w:fldChar w:fldCharType="begin"/>
        </w:r>
        <w:r>
          <w:rPr>
            <w:noProof/>
            <w:webHidden/>
          </w:rPr>
          <w:instrText xml:space="preserve"> PAGEREF _Toc523834981 \h </w:instrText>
        </w:r>
        <w:r>
          <w:rPr>
            <w:noProof/>
            <w:webHidden/>
          </w:rPr>
        </w:r>
        <w:r>
          <w:rPr>
            <w:noProof/>
            <w:webHidden/>
          </w:rPr>
          <w:fldChar w:fldCharType="separate"/>
        </w:r>
        <w:r>
          <w:rPr>
            <w:noProof/>
            <w:webHidden/>
          </w:rPr>
          <w:t>150</w:t>
        </w:r>
        <w:r>
          <w:rPr>
            <w:noProof/>
            <w:webHidden/>
          </w:rPr>
          <w:fldChar w:fldCharType="end"/>
        </w:r>
      </w:hyperlink>
    </w:p>
    <w:p w:rsidR="005D3F79" w:rsidRDefault="005D3F79">
      <w:pPr>
        <w:pStyle w:val="43"/>
        <w:tabs>
          <w:tab w:val="right" w:leader="dot" w:pos="9911"/>
        </w:tabs>
        <w:rPr>
          <w:rFonts w:asciiTheme="minorHAnsi" w:eastAsiaTheme="minorEastAsia" w:hAnsiTheme="minorHAnsi" w:cstheme="minorBidi"/>
          <w:noProof/>
          <w:sz w:val="22"/>
          <w:szCs w:val="22"/>
          <w:lang w:eastAsia="ru-RU"/>
        </w:rPr>
      </w:pPr>
      <w:hyperlink w:anchor="_Toc523834982" w:history="1">
        <w:r w:rsidRPr="0063016E">
          <w:rPr>
            <w:rStyle w:val="a6"/>
            <w:b/>
            <w:noProof/>
          </w:rPr>
          <w:t>8.1.2.1 Параметры сети</w:t>
        </w:r>
        <w:r>
          <w:rPr>
            <w:noProof/>
            <w:webHidden/>
          </w:rPr>
          <w:tab/>
        </w:r>
        <w:r>
          <w:rPr>
            <w:noProof/>
            <w:webHidden/>
          </w:rPr>
          <w:fldChar w:fldCharType="begin"/>
        </w:r>
        <w:r>
          <w:rPr>
            <w:noProof/>
            <w:webHidden/>
          </w:rPr>
          <w:instrText xml:space="preserve"> PAGEREF _Toc523834982 \h </w:instrText>
        </w:r>
        <w:r>
          <w:rPr>
            <w:noProof/>
            <w:webHidden/>
          </w:rPr>
        </w:r>
        <w:r>
          <w:rPr>
            <w:noProof/>
            <w:webHidden/>
          </w:rPr>
          <w:fldChar w:fldCharType="separate"/>
        </w:r>
        <w:r>
          <w:rPr>
            <w:noProof/>
            <w:webHidden/>
          </w:rPr>
          <w:t>150</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83" w:history="1">
        <w:r w:rsidRPr="0063016E">
          <w:rPr>
            <w:rStyle w:val="a6"/>
            <w:noProof/>
          </w:rPr>
          <w:t>8.2 Интерфейсы и каналы</w:t>
        </w:r>
        <w:r>
          <w:rPr>
            <w:noProof/>
            <w:webHidden/>
          </w:rPr>
          <w:tab/>
        </w:r>
        <w:r>
          <w:rPr>
            <w:noProof/>
            <w:webHidden/>
          </w:rPr>
          <w:fldChar w:fldCharType="begin"/>
        </w:r>
        <w:r>
          <w:rPr>
            <w:noProof/>
            <w:webHidden/>
          </w:rPr>
          <w:instrText xml:space="preserve"> PAGEREF _Toc523834983 \h </w:instrText>
        </w:r>
        <w:r>
          <w:rPr>
            <w:noProof/>
            <w:webHidden/>
          </w:rPr>
        </w:r>
        <w:r>
          <w:rPr>
            <w:noProof/>
            <w:webHidden/>
          </w:rPr>
          <w:fldChar w:fldCharType="separate"/>
        </w:r>
        <w:r>
          <w:rPr>
            <w:noProof/>
            <w:webHidden/>
          </w:rPr>
          <w:t>150</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84" w:history="1">
        <w:r w:rsidRPr="0063016E">
          <w:rPr>
            <w:rStyle w:val="a6"/>
            <w:noProof/>
          </w:rPr>
          <w:t>8.2.1 Линейный интерфейс</w:t>
        </w:r>
        <w:r>
          <w:rPr>
            <w:noProof/>
            <w:webHidden/>
          </w:rPr>
          <w:tab/>
        </w:r>
        <w:r>
          <w:rPr>
            <w:noProof/>
            <w:webHidden/>
          </w:rPr>
          <w:fldChar w:fldCharType="begin"/>
        </w:r>
        <w:r>
          <w:rPr>
            <w:noProof/>
            <w:webHidden/>
          </w:rPr>
          <w:instrText xml:space="preserve"> PAGEREF _Toc523834984 \h </w:instrText>
        </w:r>
        <w:r>
          <w:rPr>
            <w:noProof/>
            <w:webHidden/>
          </w:rPr>
        </w:r>
        <w:r>
          <w:rPr>
            <w:noProof/>
            <w:webHidden/>
          </w:rPr>
          <w:fldChar w:fldCharType="separate"/>
        </w:r>
        <w:r>
          <w:rPr>
            <w:noProof/>
            <w:webHidden/>
          </w:rPr>
          <w:t>151</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85" w:history="1">
        <w:r w:rsidRPr="0063016E">
          <w:rPr>
            <w:rStyle w:val="a6"/>
            <w:noProof/>
          </w:rPr>
          <w:t>8.2.2 Состояние ЛИ</w:t>
        </w:r>
        <w:r>
          <w:rPr>
            <w:noProof/>
            <w:webHidden/>
          </w:rPr>
          <w:tab/>
        </w:r>
        <w:r>
          <w:rPr>
            <w:noProof/>
            <w:webHidden/>
          </w:rPr>
          <w:fldChar w:fldCharType="begin"/>
        </w:r>
        <w:r>
          <w:rPr>
            <w:noProof/>
            <w:webHidden/>
          </w:rPr>
          <w:instrText xml:space="preserve"> PAGEREF _Toc523834985 \h </w:instrText>
        </w:r>
        <w:r>
          <w:rPr>
            <w:noProof/>
            <w:webHidden/>
          </w:rPr>
        </w:r>
        <w:r>
          <w:rPr>
            <w:noProof/>
            <w:webHidden/>
          </w:rPr>
          <w:fldChar w:fldCharType="separate"/>
        </w:r>
        <w:r>
          <w:rPr>
            <w:noProof/>
            <w:webHidden/>
          </w:rPr>
          <w:t>152</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86" w:history="1">
        <w:r w:rsidRPr="0063016E">
          <w:rPr>
            <w:rStyle w:val="a6"/>
            <w:noProof/>
          </w:rPr>
          <w:t>8.2.3 Канал</w:t>
        </w:r>
        <w:r>
          <w:rPr>
            <w:noProof/>
            <w:webHidden/>
          </w:rPr>
          <w:tab/>
        </w:r>
        <w:r>
          <w:rPr>
            <w:noProof/>
            <w:webHidden/>
          </w:rPr>
          <w:fldChar w:fldCharType="begin"/>
        </w:r>
        <w:r>
          <w:rPr>
            <w:noProof/>
            <w:webHidden/>
          </w:rPr>
          <w:instrText xml:space="preserve"> PAGEREF _Toc523834986 \h </w:instrText>
        </w:r>
        <w:r>
          <w:rPr>
            <w:noProof/>
            <w:webHidden/>
          </w:rPr>
        </w:r>
        <w:r>
          <w:rPr>
            <w:noProof/>
            <w:webHidden/>
          </w:rPr>
          <w:fldChar w:fldCharType="separate"/>
        </w:r>
        <w:r>
          <w:rPr>
            <w:noProof/>
            <w:webHidden/>
          </w:rPr>
          <w:t>154</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87" w:history="1">
        <w:r w:rsidRPr="0063016E">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_Toc523834987 \h </w:instrText>
        </w:r>
        <w:r>
          <w:rPr>
            <w:noProof/>
            <w:webHidden/>
          </w:rPr>
        </w:r>
        <w:r>
          <w:rPr>
            <w:noProof/>
            <w:webHidden/>
          </w:rPr>
          <w:fldChar w:fldCharType="separate"/>
        </w:r>
        <w:r>
          <w:rPr>
            <w:noProof/>
            <w:webHidden/>
          </w:rPr>
          <w:t>158</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88" w:history="1">
        <w:r w:rsidRPr="0063016E">
          <w:rPr>
            <w:rStyle w:val="a6"/>
            <w:noProof/>
          </w:rPr>
          <w:t>8.4</w:t>
        </w:r>
        <w:r w:rsidRPr="0063016E">
          <w:rPr>
            <w:rStyle w:val="a6"/>
            <w:noProof/>
            <w:lang w:val="en-US"/>
          </w:rPr>
          <w:t xml:space="preserve"> </w:t>
        </w:r>
        <w:r w:rsidRPr="0063016E">
          <w:rPr>
            <w:rStyle w:val="a6"/>
            <w:noProof/>
          </w:rPr>
          <w:t>Кнопочные панели</w:t>
        </w:r>
        <w:r>
          <w:rPr>
            <w:noProof/>
            <w:webHidden/>
          </w:rPr>
          <w:tab/>
        </w:r>
        <w:r>
          <w:rPr>
            <w:noProof/>
            <w:webHidden/>
          </w:rPr>
          <w:fldChar w:fldCharType="begin"/>
        </w:r>
        <w:r>
          <w:rPr>
            <w:noProof/>
            <w:webHidden/>
          </w:rPr>
          <w:instrText xml:space="preserve"> PAGEREF _Toc523834988 \h </w:instrText>
        </w:r>
        <w:r>
          <w:rPr>
            <w:noProof/>
            <w:webHidden/>
          </w:rPr>
        </w:r>
        <w:r>
          <w:rPr>
            <w:noProof/>
            <w:webHidden/>
          </w:rPr>
          <w:fldChar w:fldCharType="separate"/>
        </w:r>
        <w:r>
          <w:rPr>
            <w:noProof/>
            <w:webHidden/>
          </w:rPr>
          <w:t>159</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89" w:history="1">
        <w:r w:rsidRPr="0063016E">
          <w:rPr>
            <w:rStyle w:val="a6"/>
            <w:noProof/>
          </w:rPr>
          <w:t>8.5 Резервирование</w:t>
        </w:r>
        <w:r>
          <w:rPr>
            <w:noProof/>
            <w:webHidden/>
          </w:rPr>
          <w:tab/>
        </w:r>
        <w:r>
          <w:rPr>
            <w:noProof/>
            <w:webHidden/>
          </w:rPr>
          <w:fldChar w:fldCharType="begin"/>
        </w:r>
        <w:r>
          <w:rPr>
            <w:noProof/>
            <w:webHidden/>
          </w:rPr>
          <w:instrText xml:space="preserve"> PAGEREF _Toc523834989 \h </w:instrText>
        </w:r>
        <w:r>
          <w:rPr>
            <w:noProof/>
            <w:webHidden/>
          </w:rPr>
        </w:r>
        <w:r>
          <w:rPr>
            <w:noProof/>
            <w:webHidden/>
          </w:rPr>
          <w:fldChar w:fldCharType="separate"/>
        </w:r>
        <w:r>
          <w:rPr>
            <w:noProof/>
            <w:webHidden/>
          </w:rPr>
          <w:t>161</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990" w:history="1">
        <w:r w:rsidRPr="0063016E">
          <w:rPr>
            <w:rStyle w:val="a6"/>
            <w:rFonts w:ascii="Times New Roman" w:hAnsi="Times New Roman" w:cs="Times New Roman"/>
            <w:noProof/>
          </w:rPr>
          <w:t xml:space="preserve">9 Конфигурирование конвертера сигнализации </w:t>
        </w:r>
        <w:r w:rsidRPr="0063016E">
          <w:rPr>
            <w:rStyle w:val="a6"/>
            <w:rFonts w:ascii="Times New Roman" w:hAnsi="Times New Roman" w:cs="Times New Roman"/>
            <w:noProof/>
            <w:lang w:val="en-US"/>
          </w:rPr>
          <w:t>ISDN</w:t>
        </w:r>
        <w:r w:rsidRPr="0063016E">
          <w:rPr>
            <w:rStyle w:val="a6"/>
            <w:rFonts w:ascii="Times New Roman" w:hAnsi="Times New Roman" w:cs="Times New Roman"/>
            <w:noProof/>
          </w:rPr>
          <w:t xml:space="preserve"> </w:t>
        </w:r>
        <w:r w:rsidRPr="0063016E">
          <w:rPr>
            <w:rStyle w:val="a6"/>
            <w:rFonts w:ascii="Times New Roman" w:hAnsi="Times New Roman" w:cs="Times New Roman"/>
            <w:noProof/>
            <w:lang w:val="en-US"/>
          </w:rPr>
          <w:t>PRI</w:t>
        </w:r>
        <w:r w:rsidRPr="0063016E">
          <w:rPr>
            <w:rStyle w:val="a6"/>
            <w:rFonts w:ascii="Times New Roman" w:hAnsi="Times New Roman" w:cs="Times New Roman"/>
            <w:noProof/>
          </w:rPr>
          <w:t>-</w:t>
        </w:r>
        <w:r w:rsidRPr="0063016E">
          <w:rPr>
            <w:rStyle w:val="a6"/>
            <w:rFonts w:ascii="Times New Roman" w:hAnsi="Times New Roman" w:cs="Times New Roman"/>
            <w:noProof/>
            <w:lang w:val="en-US"/>
          </w:rPr>
          <w:t>ATS</w:t>
        </w:r>
        <w:r w:rsidRPr="0063016E">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_Toc523834990 \h </w:instrText>
        </w:r>
        <w:r>
          <w:rPr>
            <w:noProof/>
            <w:webHidden/>
          </w:rPr>
        </w:r>
        <w:r>
          <w:rPr>
            <w:noProof/>
            <w:webHidden/>
          </w:rPr>
          <w:fldChar w:fldCharType="separate"/>
        </w:r>
        <w:r>
          <w:rPr>
            <w:noProof/>
            <w:webHidden/>
          </w:rPr>
          <w:t>163</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991" w:history="1">
        <w:r w:rsidRPr="0063016E">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_Toc523834991 \h </w:instrText>
        </w:r>
        <w:r>
          <w:rPr>
            <w:noProof/>
            <w:webHidden/>
          </w:rPr>
        </w:r>
        <w:r>
          <w:rPr>
            <w:noProof/>
            <w:webHidden/>
          </w:rPr>
          <w:fldChar w:fldCharType="separate"/>
        </w:r>
        <w:r>
          <w:rPr>
            <w:noProof/>
            <w:webHidden/>
          </w:rPr>
          <w:t>168</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92" w:history="1">
        <w:r w:rsidRPr="0063016E">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_Toc523834992 \h </w:instrText>
        </w:r>
        <w:r>
          <w:rPr>
            <w:noProof/>
            <w:webHidden/>
          </w:rPr>
        </w:r>
        <w:r>
          <w:rPr>
            <w:noProof/>
            <w:webHidden/>
          </w:rPr>
          <w:fldChar w:fldCharType="separate"/>
        </w:r>
        <w:r>
          <w:rPr>
            <w:noProof/>
            <w:webHidden/>
          </w:rPr>
          <w:t>168</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93" w:history="1">
        <w:r w:rsidRPr="0063016E">
          <w:rPr>
            <w:rStyle w:val="a6"/>
            <w:noProof/>
          </w:rPr>
          <w:t>10.2 Конфигурирование БЛИ-А КИТ</w:t>
        </w:r>
        <w:r>
          <w:rPr>
            <w:noProof/>
            <w:webHidden/>
          </w:rPr>
          <w:tab/>
        </w:r>
        <w:r>
          <w:rPr>
            <w:noProof/>
            <w:webHidden/>
          </w:rPr>
          <w:fldChar w:fldCharType="begin"/>
        </w:r>
        <w:r>
          <w:rPr>
            <w:noProof/>
            <w:webHidden/>
          </w:rPr>
          <w:instrText xml:space="preserve"> PAGEREF _Toc523834993 \h </w:instrText>
        </w:r>
        <w:r>
          <w:rPr>
            <w:noProof/>
            <w:webHidden/>
          </w:rPr>
        </w:r>
        <w:r>
          <w:rPr>
            <w:noProof/>
            <w:webHidden/>
          </w:rPr>
          <w:fldChar w:fldCharType="separate"/>
        </w:r>
        <w:r>
          <w:rPr>
            <w:noProof/>
            <w:webHidden/>
          </w:rPr>
          <w:t>175</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94" w:history="1">
        <w:r w:rsidRPr="0063016E">
          <w:rPr>
            <w:rStyle w:val="a6"/>
            <w:noProof/>
          </w:rPr>
          <w:t xml:space="preserve">10.2.1 </w:t>
        </w:r>
        <w:r w:rsidRPr="0063016E">
          <w:rPr>
            <w:rStyle w:val="a6"/>
            <w:noProof/>
            <w:lang w:val="en-US"/>
          </w:rPr>
          <w:t>VOIP</w:t>
        </w:r>
        <w:r w:rsidRPr="0063016E">
          <w:rPr>
            <w:rStyle w:val="a6"/>
            <w:noProof/>
          </w:rPr>
          <w:t xml:space="preserve"> пиры</w:t>
        </w:r>
        <w:r>
          <w:rPr>
            <w:noProof/>
            <w:webHidden/>
          </w:rPr>
          <w:tab/>
        </w:r>
        <w:r>
          <w:rPr>
            <w:noProof/>
            <w:webHidden/>
          </w:rPr>
          <w:fldChar w:fldCharType="begin"/>
        </w:r>
        <w:r>
          <w:rPr>
            <w:noProof/>
            <w:webHidden/>
          </w:rPr>
          <w:instrText xml:space="preserve"> PAGEREF _Toc523834994 \h </w:instrText>
        </w:r>
        <w:r>
          <w:rPr>
            <w:noProof/>
            <w:webHidden/>
          </w:rPr>
        </w:r>
        <w:r>
          <w:rPr>
            <w:noProof/>
            <w:webHidden/>
          </w:rPr>
          <w:fldChar w:fldCharType="separate"/>
        </w:r>
        <w:r>
          <w:rPr>
            <w:noProof/>
            <w:webHidden/>
          </w:rPr>
          <w:t>175</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95" w:history="1">
        <w:r w:rsidRPr="0063016E">
          <w:rPr>
            <w:rStyle w:val="a6"/>
            <w:noProof/>
          </w:rPr>
          <w:t>10.2.2 Паттерны</w:t>
        </w:r>
        <w:r>
          <w:rPr>
            <w:noProof/>
            <w:webHidden/>
          </w:rPr>
          <w:tab/>
        </w:r>
        <w:r>
          <w:rPr>
            <w:noProof/>
            <w:webHidden/>
          </w:rPr>
          <w:fldChar w:fldCharType="begin"/>
        </w:r>
        <w:r>
          <w:rPr>
            <w:noProof/>
            <w:webHidden/>
          </w:rPr>
          <w:instrText xml:space="preserve"> PAGEREF _Toc523834995 \h </w:instrText>
        </w:r>
        <w:r>
          <w:rPr>
            <w:noProof/>
            <w:webHidden/>
          </w:rPr>
        </w:r>
        <w:r>
          <w:rPr>
            <w:noProof/>
            <w:webHidden/>
          </w:rPr>
          <w:fldChar w:fldCharType="separate"/>
        </w:r>
        <w:r>
          <w:rPr>
            <w:noProof/>
            <w:webHidden/>
          </w:rPr>
          <w:t>178</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4996" w:history="1">
        <w:r w:rsidRPr="0063016E">
          <w:rPr>
            <w:rStyle w:val="a6"/>
            <w:noProof/>
          </w:rPr>
          <w:t>10.2.3 Файлы</w:t>
        </w:r>
        <w:r>
          <w:rPr>
            <w:noProof/>
            <w:webHidden/>
          </w:rPr>
          <w:tab/>
        </w:r>
        <w:r>
          <w:rPr>
            <w:noProof/>
            <w:webHidden/>
          </w:rPr>
          <w:fldChar w:fldCharType="begin"/>
        </w:r>
        <w:r>
          <w:rPr>
            <w:noProof/>
            <w:webHidden/>
          </w:rPr>
          <w:instrText xml:space="preserve"> PAGEREF _Toc523834996 \h </w:instrText>
        </w:r>
        <w:r>
          <w:rPr>
            <w:noProof/>
            <w:webHidden/>
          </w:rPr>
        </w:r>
        <w:r>
          <w:rPr>
            <w:noProof/>
            <w:webHidden/>
          </w:rPr>
          <w:fldChar w:fldCharType="separate"/>
        </w:r>
        <w:r>
          <w:rPr>
            <w:noProof/>
            <w:webHidden/>
          </w:rPr>
          <w:t>179</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997" w:history="1">
        <w:r w:rsidRPr="0063016E">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_Toc523834997 \h </w:instrText>
        </w:r>
        <w:r>
          <w:rPr>
            <w:noProof/>
            <w:webHidden/>
          </w:rPr>
        </w:r>
        <w:r>
          <w:rPr>
            <w:noProof/>
            <w:webHidden/>
          </w:rPr>
          <w:fldChar w:fldCharType="separate"/>
        </w:r>
        <w:r>
          <w:rPr>
            <w:noProof/>
            <w:webHidden/>
          </w:rPr>
          <w:t>180</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4998" w:history="1">
        <w:r w:rsidRPr="0063016E">
          <w:rPr>
            <w:rStyle w:val="a6"/>
            <w:noProof/>
          </w:rPr>
          <w:t>11.1 Настройка схемы оповещения</w:t>
        </w:r>
        <w:r>
          <w:rPr>
            <w:noProof/>
            <w:webHidden/>
          </w:rPr>
          <w:tab/>
        </w:r>
        <w:r>
          <w:rPr>
            <w:noProof/>
            <w:webHidden/>
          </w:rPr>
          <w:fldChar w:fldCharType="begin"/>
        </w:r>
        <w:r>
          <w:rPr>
            <w:noProof/>
            <w:webHidden/>
          </w:rPr>
          <w:instrText xml:space="preserve"> PAGEREF _Toc523834998 \h </w:instrText>
        </w:r>
        <w:r>
          <w:rPr>
            <w:noProof/>
            <w:webHidden/>
          </w:rPr>
        </w:r>
        <w:r>
          <w:rPr>
            <w:noProof/>
            <w:webHidden/>
          </w:rPr>
          <w:fldChar w:fldCharType="separate"/>
        </w:r>
        <w:r>
          <w:rPr>
            <w:noProof/>
            <w:webHidden/>
          </w:rPr>
          <w:t>180</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4999" w:history="1">
        <w:r w:rsidRPr="0063016E">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_Toc523834999 \h </w:instrText>
        </w:r>
        <w:r>
          <w:rPr>
            <w:noProof/>
            <w:webHidden/>
          </w:rPr>
        </w:r>
        <w:r>
          <w:rPr>
            <w:noProof/>
            <w:webHidden/>
          </w:rPr>
          <w:fldChar w:fldCharType="separate"/>
        </w:r>
        <w:r>
          <w:rPr>
            <w:noProof/>
            <w:webHidden/>
          </w:rPr>
          <w:t>183</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00" w:history="1">
        <w:r w:rsidRPr="0063016E">
          <w:rPr>
            <w:rStyle w:val="a6"/>
            <w:noProof/>
          </w:rPr>
          <w:t>12.1 Журнал мониторинга</w:t>
        </w:r>
        <w:r>
          <w:rPr>
            <w:noProof/>
            <w:webHidden/>
          </w:rPr>
          <w:tab/>
        </w:r>
        <w:r>
          <w:rPr>
            <w:noProof/>
            <w:webHidden/>
          </w:rPr>
          <w:fldChar w:fldCharType="begin"/>
        </w:r>
        <w:r>
          <w:rPr>
            <w:noProof/>
            <w:webHidden/>
          </w:rPr>
          <w:instrText xml:space="preserve"> PAGEREF _Toc523835000 \h </w:instrText>
        </w:r>
        <w:r>
          <w:rPr>
            <w:noProof/>
            <w:webHidden/>
          </w:rPr>
        </w:r>
        <w:r>
          <w:rPr>
            <w:noProof/>
            <w:webHidden/>
          </w:rPr>
          <w:fldChar w:fldCharType="separate"/>
        </w:r>
        <w:r>
          <w:rPr>
            <w:noProof/>
            <w:webHidden/>
          </w:rPr>
          <w:t>187</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01" w:history="1">
        <w:r w:rsidRPr="0063016E">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_Toc523835001 \h </w:instrText>
        </w:r>
        <w:r>
          <w:rPr>
            <w:noProof/>
            <w:webHidden/>
          </w:rPr>
        </w:r>
        <w:r>
          <w:rPr>
            <w:noProof/>
            <w:webHidden/>
          </w:rPr>
          <w:fldChar w:fldCharType="separate"/>
        </w:r>
        <w:r>
          <w:rPr>
            <w:noProof/>
            <w:webHidden/>
          </w:rPr>
          <w:t>191</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02" w:history="1">
        <w:r w:rsidRPr="0063016E">
          <w:rPr>
            <w:rStyle w:val="a6"/>
            <w:noProof/>
            <w:lang w:val="en-US"/>
          </w:rPr>
          <w:t>1</w:t>
        </w:r>
        <w:r w:rsidRPr="0063016E">
          <w:rPr>
            <w:rStyle w:val="a6"/>
            <w:noProof/>
          </w:rPr>
          <w:t>2.3 Статистика по ЦТРС</w:t>
        </w:r>
        <w:r>
          <w:rPr>
            <w:noProof/>
            <w:webHidden/>
          </w:rPr>
          <w:tab/>
        </w:r>
        <w:r>
          <w:rPr>
            <w:noProof/>
            <w:webHidden/>
          </w:rPr>
          <w:fldChar w:fldCharType="begin"/>
        </w:r>
        <w:r>
          <w:rPr>
            <w:noProof/>
            <w:webHidden/>
          </w:rPr>
          <w:instrText xml:space="preserve"> PAGEREF _Toc523835002 \h </w:instrText>
        </w:r>
        <w:r>
          <w:rPr>
            <w:noProof/>
            <w:webHidden/>
          </w:rPr>
        </w:r>
        <w:r>
          <w:rPr>
            <w:noProof/>
            <w:webHidden/>
          </w:rPr>
          <w:fldChar w:fldCharType="separate"/>
        </w:r>
        <w:r>
          <w:rPr>
            <w:noProof/>
            <w:webHidden/>
          </w:rPr>
          <w:t>192</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03" w:history="1">
        <w:r w:rsidRPr="0063016E">
          <w:rPr>
            <w:rStyle w:val="a6"/>
            <w:noProof/>
          </w:rPr>
          <w:t>12.4 Журнал СТКУ</w:t>
        </w:r>
        <w:r>
          <w:rPr>
            <w:noProof/>
            <w:webHidden/>
          </w:rPr>
          <w:tab/>
        </w:r>
        <w:r>
          <w:rPr>
            <w:noProof/>
            <w:webHidden/>
          </w:rPr>
          <w:fldChar w:fldCharType="begin"/>
        </w:r>
        <w:r>
          <w:rPr>
            <w:noProof/>
            <w:webHidden/>
          </w:rPr>
          <w:instrText xml:space="preserve"> PAGEREF _Toc523835003 \h </w:instrText>
        </w:r>
        <w:r>
          <w:rPr>
            <w:noProof/>
            <w:webHidden/>
          </w:rPr>
        </w:r>
        <w:r>
          <w:rPr>
            <w:noProof/>
            <w:webHidden/>
          </w:rPr>
          <w:fldChar w:fldCharType="separate"/>
        </w:r>
        <w:r>
          <w:rPr>
            <w:noProof/>
            <w:webHidden/>
          </w:rPr>
          <w:t>194</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04" w:history="1">
        <w:r w:rsidRPr="0063016E">
          <w:rPr>
            <w:rStyle w:val="a6"/>
            <w:noProof/>
          </w:rPr>
          <w:t>12.5 Аварийное оповещение</w:t>
        </w:r>
        <w:r>
          <w:rPr>
            <w:noProof/>
            <w:webHidden/>
          </w:rPr>
          <w:tab/>
        </w:r>
        <w:r>
          <w:rPr>
            <w:noProof/>
            <w:webHidden/>
          </w:rPr>
          <w:fldChar w:fldCharType="begin"/>
        </w:r>
        <w:r>
          <w:rPr>
            <w:noProof/>
            <w:webHidden/>
          </w:rPr>
          <w:instrText xml:space="preserve"> PAGEREF _Toc523835004 \h </w:instrText>
        </w:r>
        <w:r>
          <w:rPr>
            <w:noProof/>
            <w:webHidden/>
          </w:rPr>
        </w:r>
        <w:r>
          <w:rPr>
            <w:noProof/>
            <w:webHidden/>
          </w:rPr>
          <w:fldChar w:fldCharType="separate"/>
        </w:r>
        <w:r>
          <w:rPr>
            <w:noProof/>
            <w:webHidden/>
          </w:rPr>
          <w:t>196</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05" w:history="1">
        <w:r w:rsidRPr="0063016E">
          <w:rPr>
            <w:rStyle w:val="a6"/>
            <w:noProof/>
          </w:rPr>
          <w:t>12.6 Параметры мониторинга</w:t>
        </w:r>
        <w:r>
          <w:rPr>
            <w:noProof/>
            <w:webHidden/>
          </w:rPr>
          <w:tab/>
        </w:r>
        <w:r>
          <w:rPr>
            <w:noProof/>
            <w:webHidden/>
          </w:rPr>
          <w:fldChar w:fldCharType="begin"/>
        </w:r>
        <w:r>
          <w:rPr>
            <w:noProof/>
            <w:webHidden/>
          </w:rPr>
          <w:instrText xml:space="preserve"> PAGEREF _Toc523835005 \h </w:instrText>
        </w:r>
        <w:r>
          <w:rPr>
            <w:noProof/>
            <w:webHidden/>
          </w:rPr>
        </w:r>
        <w:r>
          <w:rPr>
            <w:noProof/>
            <w:webHidden/>
          </w:rPr>
          <w:fldChar w:fldCharType="separate"/>
        </w:r>
        <w:r>
          <w:rPr>
            <w:noProof/>
            <w:webHidden/>
          </w:rPr>
          <w:t>198</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5006" w:history="1">
        <w:r w:rsidRPr="0063016E">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_Toc523835006 \h </w:instrText>
        </w:r>
        <w:r>
          <w:rPr>
            <w:noProof/>
            <w:webHidden/>
          </w:rPr>
        </w:r>
        <w:r>
          <w:rPr>
            <w:noProof/>
            <w:webHidden/>
          </w:rPr>
          <w:fldChar w:fldCharType="separate"/>
        </w:r>
        <w:r>
          <w:rPr>
            <w:noProof/>
            <w:webHidden/>
          </w:rPr>
          <w:t>200</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07" w:history="1">
        <w:r w:rsidRPr="0063016E">
          <w:rPr>
            <w:rStyle w:val="a6"/>
            <w:noProof/>
          </w:rPr>
          <w:t>13.1 Обновление конфигурации Тренажера</w:t>
        </w:r>
        <w:r>
          <w:rPr>
            <w:noProof/>
            <w:webHidden/>
          </w:rPr>
          <w:tab/>
        </w:r>
        <w:r>
          <w:rPr>
            <w:noProof/>
            <w:webHidden/>
          </w:rPr>
          <w:fldChar w:fldCharType="begin"/>
        </w:r>
        <w:r>
          <w:rPr>
            <w:noProof/>
            <w:webHidden/>
          </w:rPr>
          <w:instrText xml:space="preserve"> PAGEREF _Toc523835007 \h </w:instrText>
        </w:r>
        <w:r>
          <w:rPr>
            <w:noProof/>
            <w:webHidden/>
          </w:rPr>
        </w:r>
        <w:r>
          <w:rPr>
            <w:noProof/>
            <w:webHidden/>
          </w:rPr>
          <w:fldChar w:fldCharType="separate"/>
        </w:r>
        <w:r>
          <w:rPr>
            <w:noProof/>
            <w:webHidden/>
          </w:rPr>
          <w:t>201</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08" w:history="1">
        <w:r w:rsidRPr="0063016E">
          <w:rPr>
            <w:rStyle w:val="a6"/>
            <w:noProof/>
          </w:rPr>
          <w:t>13.2 Обновление конфигурации</w:t>
        </w:r>
        <w:r>
          <w:rPr>
            <w:noProof/>
            <w:webHidden/>
          </w:rPr>
          <w:tab/>
        </w:r>
        <w:r>
          <w:rPr>
            <w:noProof/>
            <w:webHidden/>
          </w:rPr>
          <w:fldChar w:fldCharType="begin"/>
        </w:r>
        <w:r>
          <w:rPr>
            <w:noProof/>
            <w:webHidden/>
          </w:rPr>
          <w:instrText xml:space="preserve"> PAGEREF _Toc523835008 \h </w:instrText>
        </w:r>
        <w:r>
          <w:rPr>
            <w:noProof/>
            <w:webHidden/>
          </w:rPr>
        </w:r>
        <w:r>
          <w:rPr>
            <w:noProof/>
            <w:webHidden/>
          </w:rPr>
          <w:fldChar w:fldCharType="separate"/>
        </w:r>
        <w:r>
          <w:rPr>
            <w:noProof/>
            <w:webHidden/>
          </w:rPr>
          <w:t>202</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09" w:history="1">
        <w:r w:rsidRPr="0063016E">
          <w:rPr>
            <w:rStyle w:val="a6"/>
            <w:noProof/>
          </w:rPr>
          <w:t>13.3 Переадресация вызовов</w:t>
        </w:r>
        <w:r>
          <w:rPr>
            <w:noProof/>
            <w:webHidden/>
          </w:rPr>
          <w:tab/>
        </w:r>
        <w:r>
          <w:rPr>
            <w:noProof/>
            <w:webHidden/>
          </w:rPr>
          <w:fldChar w:fldCharType="begin"/>
        </w:r>
        <w:r>
          <w:rPr>
            <w:noProof/>
            <w:webHidden/>
          </w:rPr>
          <w:instrText xml:space="preserve"> PAGEREF _Toc523835009 \h </w:instrText>
        </w:r>
        <w:r>
          <w:rPr>
            <w:noProof/>
            <w:webHidden/>
          </w:rPr>
        </w:r>
        <w:r>
          <w:rPr>
            <w:noProof/>
            <w:webHidden/>
          </w:rPr>
          <w:fldChar w:fldCharType="separate"/>
        </w:r>
        <w:r>
          <w:rPr>
            <w:noProof/>
            <w:webHidden/>
          </w:rPr>
          <w:t>203</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5010" w:history="1">
        <w:r w:rsidRPr="0063016E">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_Toc523835010 \h </w:instrText>
        </w:r>
        <w:r>
          <w:rPr>
            <w:noProof/>
            <w:webHidden/>
          </w:rPr>
        </w:r>
        <w:r>
          <w:rPr>
            <w:noProof/>
            <w:webHidden/>
          </w:rPr>
          <w:fldChar w:fldCharType="separate"/>
        </w:r>
        <w:r>
          <w:rPr>
            <w:noProof/>
            <w:webHidden/>
          </w:rPr>
          <w:t>206</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5011" w:history="1">
        <w:r w:rsidRPr="0063016E">
          <w:rPr>
            <w:rStyle w:val="a6"/>
            <w:rFonts w:ascii="Times New Roman" w:hAnsi="Times New Roman" w:cs="Times New Roman"/>
            <w:noProof/>
            <w:lang w:val="en-US"/>
          </w:rPr>
          <w:t>1</w:t>
        </w:r>
        <w:r w:rsidRPr="0063016E">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_Toc523835011 \h </w:instrText>
        </w:r>
        <w:r>
          <w:rPr>
            <w:noProof/>
            <w:webHidden/>
          </w:rPr>
        </w:r>
        <w:r>
          <w:rPr>
            <w:noProof/>
            <w:webHidden/>
          </w:rPr>
          <w:fldChar w:fldCharType="separate"/>
        </w:r>
        <w:r>
          <w:rPr>
            <w:noProof/>
            <w:webHidden/>
          </w:rPr>
          <w:t>207</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12" w:history="1">
        <w:r w:rsidRPr="0063016E">
          <w:rPr>
            <w:rStyle w:val="a6"/>
            <w:noProof/>
          </w:rPr>
          <w:t>15.1 Файловый менеджер</w:t>
        </w:r>
        <w:r>
          <w:rPr>
            <w:noProof/>
            <w:webHidden/>
          </w:rPr>
          <w:tab/>
        </w:r>
        <w:r>
          <w:rPr>
            <w:noProof/>
            <w:webHidden/>
          </w:rPr>
          <w:fldChar w:fldCharType="begin"/>
        </w:r>
        <w:r>
          <w:rPr>
            <w:noProof/>
            <w:webHidden/>
          </w:rPr>
          <w:instrText xml:space="preserve"> PAGEREF _Toc523835012 \h </w:instrText>
        </w:r>
        <w:r>
          <w:rPr>
            <w:noProof/>
            <w:webHidden/>
          </w:rPr>
        </w:r>
        <w:r>
          <w:rPr>
            <w:noProof/>
            <w:webHidden/>
          </w:rPr>
          <w:fldChar w:fldCharType="separate"/>
        </w:r>
        <w:r>
          <w:rPr>
            <w:noProof/>
            <w:webHidden/>
          </w:rPr>
          <w:t>210</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13" w:history="1">
        <w:r w:rsidRPr="0063016E">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_Toc523835013 \h </w:instrText>
        </w:r>
        <w:r>
          <w:rPr>
            <w:noProof/>
            <w:webHidden/>
          </w:rPr>
        </w:r>
        <w:r>
          <w:rPr>
            <w:noProof/>
            <w:webHidden/>
          </w:rPr>
          <w:fldChar w:fldCharType="separate"/>
        </w:r>
        <w:r>
          <w:rPr>
            <w:noProof/>
            <w:webHidden/>
          </w:rPr>
          <w:t>212</w:t>
        </w:r>
        <w:r>
          <w:rPr>
            <w:noProof/>
            <w:webHidden/>
          </w:rPr>
          <w:fldChar w:fldCharType="end"/>
        </w:r>
      </w:hyperlink>
    </w:p>
    <w:p w:rsidR="005D3F79" w:rsidRDefault="005D3F79">
      <w:pPr>
        <w:pStyle w:val="35"/>
        <w:tabs>
          <w:tab w:val="right" w:leader="dot" w:pos="9911"/>
        </w:tabs>
        <w:rPr>
          <w:rFonts w:asciiTheme="minorHAnsi" w:eastAsiaTheme="minorEastAsia" w:hAnsiTheme="minorHAnsi" w:cstheme="minorBidi"/>
          <w:i w:val="0"/>
          <w:iCs w:val="0"/>
          <w:noProof/>
          <w:sz w:val="22"/>
          <w:szCs w:val="22"/>
          <w:lang w:eastAsia="ru-RU"/>
        </w:rPr>
      </w:pPr>
      <w:hyperlink w:anchor="_Toc523835014" w:history="1">
        <w:r w:rsidRPr="0063016E">
          <w:rPr>
            <w:rStyle w:val="a6"/>
            <w:noProof/>
          </w:rPr>
          <w:t>15.2.1 Превышение лимита транзакций</w:t>
        </w:r>
        <w:r>
          <w:rPr>
            <w:noProof/>
            <w:webHidden/>
          </w:rPr>
          <w:tab/>
        </w:r>
        <w:r>
          <w:rPr>
            <w:noProof/>
            <w:webHidden/>
          </w:rPr>
          <w:fldChar w:fldCharType="begin"/>
        </w:r>
        <w:r>
          <w:rPr>
            <w:noProof/>
            <w:webHidden/>
          </w:rPr>
          <w:instrText xml:space="preserve"> PAGEREF _Toc523835014 \h </w:instrText>
        </w:r>
        <w:r>
          <w:rPr>
            <w:noProof/>
            <w:webHidden/>
          </w:rPr>
        </w:r>
        <w:r>
          <w:rPr>
            <w:noProof/>
            <w:webHidden/>
          </w:rPr>
          <w:fldChar w:fldCharType="separate"/>
        </w:r>
        <w:r>
          <w:rPr>
            <w:noProof/>
            <w:webHidden/>
          </w:rPr>
          <w:t>213</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5015" w:history="1">
        <w:r w:rsidRPr="0063016E">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_Toc523835015 \h </w:instrText>
        </w:r>
        <w:r>
          <w:rPr>
            <w:noProof/>
            <w:webHidden/>
          </w:rPr>
        </w:r>
        <w:r>
          <w:rPr>
            <w:noProof/>
            <w:webHidden/>
          </w:rPr>
          <w:fldChar w:fldCharType="separate"/>
        </w:r>
        <w:r>
          <w:rPr>
            <w:noProof/>
            <w:webHidden/>
          </w:rPr>
          <w:t>214</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5016" w:history="1">
        <w:r w:rsidRPr="0063016E">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_Toc523835016 \h </w:instrText>
        </w:r>
        <w:r>
          <w:rPr>
            <w:noProof/>
            <w:webHidden/>
          </w:rPr>
        </w:r>
        <w:r>
          <w:rPr>
            <w:noProof/>
            <w:webHidden/>
          </w:rPr>
          <w:fldChar w:fldCharType="separate"/>
        </w:r>
        <w:r>
          <w:rPr>
            <w:noProof/>
            <w:webHidden/>
          </w:rPr>
          <w:t>215</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5017" w:history="1">
        <w:r w:rsidRPr="0063016E">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_Toc523835017 \h </w:instrText>
        </w:r>
        <w:r>
          <w:rPr>
            <w:noProof/>
            <w:webHidden/>
          </w:rPr>
        </w:r>
        <w:r>
          <w:rPr>
            <w:noProof/>
            <w:webHidden/>
          </w:rPr>
          <w:fldChar w:fldCharType="separate"/>
        </w:r>
        <w:r>
          <w:rPr>
            <w:noProof/>
            <w:webHidden/>
          </w:rPr>
          <w:t>216</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18" w:history="1">
        <w:r w:rsidRPr="0063016E">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_Toc523835018 \h </w:instrText>
        </w:r>
        <w:r>
          <w:rPr>
            <w:noProof/>
            <w:webHidden/>
          </w:rPr>
        </w:r>
        <w:r>
          <w:rPr>
            <w:noProof/>
            <w:webHidden/>
          </w:rPr>
          <w:fldChar w:fldCharType="separate"/>
        </w:r>
        <w:r>
          <w:rPr>
            <w:noProof/>
            <w:webHidden/>
          </w:rPr>
          <w:t>216</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5019" w:history="1">
        <w:r w:rsidRPr="0063016E">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_Toc523835019 \h </w:instrText>
        </w:r>
        <w:r>
          <w:rPr>
            <w:noProof/>
            <w:webHidden/>
          </w:rPr>
        </w:r>
        <w:r>
          <w:rPr>
            <w:noProof/>
            <w:webHidden/>
          </w:rPr>
          <w:fldChar w:fldCharType="separate"/>
        </w:r>
        <w:r>
          <w:rPr>
            <w:noProof/>
            <w:webHidden/>
          </w:rPr>
          <w:t>219</w:t>
        </w:r>
        <w:r>
          <w:rPr>
            <w:noProof/>
            <w:webHidden/>
          </w:rPr>
          <w:fldChar w:fldCharType="end"/>
        </w:r>
      </w:hyperlink>
    </w:p>
    <w:p w:rsidR="005D3F79" w:rsidRDefault="005D3F79">
      <w:pPr>
        <w:pStyle w:val="27"/>
        <w:tabs>
          <w:tab w:val="right" w:leader="dot" w:pos="9911"/>
        </w:tabs>
        <w:rPr>
          <w:rFonts w:asciiTheme="minorHAnsi" w:eastAsiaTheme="minorEastAsia" w:hAnsiTheme="minorHAnsi" w:cstheme="minorBidi"/>
          <w:smallCaps w:val="0"/>
          <w:noProof/>
          <w:sz w:val="22"/>
          <w:szCs w:val="22"/>
          <w:lang w:eastAsia="ru-RU"/>
        </w:rPr>
      </w:pPr>
      <w:hyperlink w:anchor="_Toc523835020" w:history="1">
        <w:r w:rsidRPr="0063016E">
          <w:rPr>
            <w:rStyle w:val="a6"/>
            <w:noProof/>
            <w:lang w:eastAsia="ru-RU"/>
          </w:rPr>
          <w:t>Параметры усиления</w:t>
        </w:r>
        <w:r>
          <w:rPr>
            <w:noProof/>
            <w:webHidden/>
          </w:rPr>
          <w:tab/>
        </w:r>
        <w:r>
          <w:rPr>
            <w:noProof/>
            <w:webHidden/>
          </w:rPr>
          <w:fldChar w:fldCharType="begin"/>
        </w:r>
        <w:r>
          <w:rPr>
            <w:noProof/>
            <w:webHidden/>
          </w:rPr>
          <w:instrText xml:space="preserve"> PAGEREF _Toc523835020 \h </w:instrText>
        </w:r>
        <w:r>
          <w:rPr>
            <w:noProof/>
            <w:webHidden/>
          </w:rPr>
        </w:r>
        <w:r>
          <w:rPr>
            <w:noProof/>
            <w:webHidden/>
          </w:rPr>
          <w:fldChar w:fldCharType="separate"/>
        </w:r>
        <w:r>
          <w:rPr>
            <w:noProof/>
            <w:webHidden/>
          </w:rPr>
          <w:t>219</w:t>
        </w:r>
        <w:r>
          <w:rPr>
            <w:noProof/>
            <w:webHidden/>
          </w:rPr>
          <w:fldChar w:fldCharType="end"/>
        </w:r>
      </w:hyperlink>
    </w:p>
    <w:p w:rsidR="005D3F79" w:rsidRDefault="005D3F79">
      <w:pPr>
        <w:pStyle w:val="17"/>
        <w:tabs>
          <w:tab w:val="right" w:leader="dot" w:pos="9911"/>
        </w:tabs>
        <w:rPr>
          <w:rFonts w:asciiTheme="minorHAnsi" w:eastAsiaTheme="minorEastAsia" w:hAnsiTheme="minorHAnsi" w:cstheme="minorBidi"/>
          <w:b w:val="0"/>
          <w:bCs w:val="0"/>
          <w:caps w:val="0"/>
          <w:noProof/>
          <w:sz w:val="22"/>
          <w:szCs w:val="22"/>
          <w:lang w:eastAsia="ru-RU"/>
        </w:rPr>
      </w:pPr>
      <w:hyperlink w:anchor="_Toc523835021" w:history="1">
        <w:r w:rsidRPr="0063016E">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_Toc523835021 \h </w:instrText>
        </w:r>
        <w:r>
          <w:rPr>
            <w:noProof/>
            <w:webHidden/>
          </w:rPr>
        </w:r>
        <w:r>
          <w:rPr>
            <w:noProof/>
            <w:webHidden/>
          </w:rPr>
          <w:fldChar w:fldCharType="separate"/>
        </w:r>
        <w:r>
          <w:rPr>
            <w:noProof/>
            <w:webHidden/>
          </w:rPr>
          <w:t>22</w:t>
        </w:r>
        <w:r>
          <w:rPr>
            <w:noProof/>
            <w:webHidden/>
          </w:rPr>
          <w:t>0</w:t>
        </w:r>
        <w:r>
          <w:rPr>
            <w:noProof/>
            <w:webHidden/>
          </w:rPr>
          <w:fldChar w:fldCharType="end"/>
        </w:r>
      </w:hyperlink>
    </w:p>
    <w:p w:rsidR="009D684C" w:rsidRDefault="0095318D" w:rsidP="00C02FBD">
      <w:pPr>
        <w:pStyle w:val="17"/>
        <w:tabs>
          <w:tab w:val="right" w:leader="dot" w:pos="9911"/>
        </w:tabs>
        <w:rPr>
          <w:lang w:val="en-US"/>
        </w:rPr>
      </w:pPr>
      <w:r>
        <w:fldChar w:fldCharType="end"/>
      </w:r>
    </w:p>
    <w:p w:rsidR="006C4E31" w:rsidRPr="009D684C" w:rsidRDefault="006C4E31" w:rsidP="001F3DB4">
      <w:pPr>
        <w:pStyle w:val="1"/>
        <w:pageBreakBefore/>
        <w:tabs>
          <w:tab w:val="clear" w:pos="0"/>
        </w:tabs>
        <w:spacing w:before="0" w:after="0" w:line="240" w:lineRule="auto"/>
        <w:ind w:left="284" w:firstLine="0"/>
        <w:jc w:val="center"/>
        <w:rPr>
          <w:rFonts w:ascii="Times New Roman" w:hAnsi="Times New Roman" w:cs="Times New Roman"/>
        </w:rPr>
      </w:pPr>
      <w:bookmarkStart w:id="0" w:name="_Toc523834881"/>
      <w:r>
        <w:rPr>
          <w:rFonts w:ascii="Times New Roman" w:hAnsi="Times New Roman" w:cs="Times New Roman"/>
        </w:rPr>
        <w:lastRenderedPageBreak/>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bl>
    <w:p w:rsidR="006C4E31" w:rsidRDefault="006C4E31">
      <w:pPr>
        <w:pStyle w:val="1"/>
        <w:pageBreakBefore/>
        <w:tabs>
          <w:tab w:val="clear" w:pos="0"/>
        </w:tabs>
        <w:spacing w:before="0" w:after="0" w:line="240" w:lineRule="auto"/>
        <w:ind w:left="284" w:firstLine="0"/>
      </w:pPr>
      <w:bookmarkStart w:id="1" w:name="_Toc523834882"/>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8"/>
        <w:ind w:left="0" w:firstLine="284"/>
        <w:rPr>
          <w:szCs w:val="24"/>
        </w:rPr>
      </w:pPr>
    </w:p>
    <w:p w:rsidR="006C4E31" w:rsidRDefault="006C4E31" w:rsidP="00E04270">
      <w:pPr>
        <w:pStyle w:val="18"/>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523834883"/>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см. Рисунок 1.</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pPr>
      <w:r w:rsidRPr="0095318D">
        <w:rPr>
          <w:rFonts w:ascii="Times New Roman" w:hAnsi="Times New Roman" w:cs="Times New Roman"/>
          <w:sz w:val="24"/>
          <w:szCs w:val="24"/>
        </w:rPr>
        <w:pict>
          <v:shape id="_x0000_i1025" type="#_x0000_t75" style="width:497.2pt;height:275.75pt" filled="t">
            <v:fill color2="black"/>
            <v:imagedata r:id="rId21" o:title="" croptop="-34f" cropbottom="-34f" cropleft="-19f" cropright="-19f"/>
          </v:shape>
        </w:pict>
      </w:r>
    </w:p>
    <w:p w:rsidR="006C4E31" w:rsidRDefault="006C4E31" w:rsidP="00BC289E">
      <w:pPr>
        <w:pStyle w:val="19"/>
        <w:jc w:val="center"/>
        <w:outlineLvl w:val="0"/>
      </w:pPr>
      <w:r>
        <w:rPr>
          <w:sz w:val="22"/>
          <w:szCs w:val="22"/>
        </w:rPr>
        <w:t xml:space="preserve">Рисунок </w:t>
      </w:r>
      <w:r w:rsidR="0095318D">
        <w:rPr>
          <w:sz w:val="22"/>
          <w:szCs w:val="22"/>
        </w:rPr>
        <w:fldChar w:fldCharType="begin"/>
      </w:r>
      <w:r>
        <w:rPr>
          <w:sz w:val="22"/>
          <w:szCs w:val="22"/>
        </w:rPr>
        <w:instrText xml:space="preserve"> SEQ "Рисунок" \* ARABIC </w:instrText>
      </w:r>
      <w:r w:rsidR="0095318D">
        <w:rPr>
          <w:sz w:val="22"/>
          <w:szCs w:val="22"/>
        </w:rPr>
        <w:fldChar w:fldCharType="separate"/>
      </w:r>
      <w:r w:rsidR="00E666A6">
        <w:rPr>
          <w:noProof/>
          <w:sz w:val="22"/>
          <w:szCs w:val="22"/>
        </w:rPr>
        <w:t>1</w:t>
      </w:r>
      <w:r w:rsidR="0095318D">
        <w:rPr>
          <w:sz w:val="22"/>
          <w:szCs w:val="22"/>
        </w:rPr>
        <w:fldChar w:fldCharType="end"/>
      </w:r>
      <w:r>
        <w:rPr>
          <w:sz w:val="22"/>
          <w:szCs w:val="22"/>
        </w:rPr>
        <w:t xml:space="preserve"> - Загрузка СТКУ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Для конфигурирования СТКУ необходимо авторизоваться под Администратором. Для этого выберите пункт меню «Сменить пользователя», см. Рисунок 2.</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both"/>
        <w:rPr>
          <w:rFonts w:ascii="Times New Roman" w:hAnsi="Times New Roman" w:cs="Times New Roman"/>
          <w:b/>
        </w:rPr>
      </w:pPr>
      <w:r w:rsidRPr="0095318D">
        <w:rPr>
          <w:rFonts w:ascii="Times New Roman" w:hAnsi="Times New Roman" w:cs="Times New Roman"/>
          <w:sz w:val="24"/>
          <w:szCs w:val="24"/>
          <w:lang w:eastAsia="ru-RU"/>
        </w:rPr>
        <w:lastRenderedPageBreak/>
        <w:pict>
          <v:shape id="_x0000_i1026" type="#_x0000_t75" style="width:497.2pt;height:48.9pt" filled="t">
            <v:fill color2="black"/>
            <v:imagedata r:id="rId22" o:title="" croptop="-194f" cropbottom="-194f" cropleft="-19f" cropright="-19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95318D"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95318D" w:rsidRPr="001039E2">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w:t>
      </w:r>
      <w:r w:rsidR="0095318D"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027" type="#_x0000_t75" style="width:311.75pt;height:216.7pt" filled="t">
            <v:fill color2="black"/>
            <v:imagedata r:id="rId23" o:title="" croptop="-76f" cropbottom="-76f" cropleft="-42f" cropright="-42f"/>
          </v:shape>
        </w:pict>
      </w:r>
    </w:p>
    <w:p w:rsidR="006C4E31" w:rsidRDefault="006C4E31" w:rsidP="00BC289E">
      <w:pPr>
        <w:pStyle w:val="34"/>
        <w:spacing w:line="240" w:lineRule="auto"/>
        <w:ind w:firstLine="284"/>
        <w:jc w:val="center"/>
        <w:outlineLvl w:val="0"/>
      </w:pPr>
      <w:r>
        <w:rPr>
          <w:rFonts w:ascii="Times New Roman" w:hAnsi="Times New Roman" w:cs="Times New Roman"/>
          <w:b/>
          <w:i w:val="0"/>
          <w:sz w:val="22"/>
          <w:szCs w:val="22"/>
        </w:rPr>
        <w:t xml:space="preserve">Рисунок </w:t>
      </w:r>
      <w:r w:rsidR="0095318D"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95318D" w:rsidRPr="001039E2">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3</w:t>
      </w:r>
      <w:r w:rsidR="0095318D"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3" w:name="_Toc523834884"/>
      <w:r>
        <w:rPr>
          <w:sz w:val="28"/>
          <w:szCs w:val="28"/>
        </w:rPr>
        <w:lastRenderedPageBreak/>
        <w:t>2.1 Организация интерфейса</w:t>
      </w:r>
      <w:bookmarkEnd w:id="3"/>
    </w:p>
    <w:p w:rsidR="006C4E31" w:rsidRDefault="0095318D">
      <w:pPr>
        <w:spacing w:after="0" w:line="240" w:lineRule="auto"/>
        <w:ind w:firstLine="284"/>
        <w:jc w:val="both"/>
      </w:pPr>
      <w:r w:rsidRPr="0095318D">
        <w:rPr>
          <w:rFonts w:ascii="Times New Roman" w:hAnsi="Times New Roman" w:cs="Times New Roman"/>
          <w:sz w:val="24"/>
          <w:szCs w:val="24"/>
          <w:lang w:eastAsia="ru-RU"/>
        </w:rPr>
        <w:pict>
          <v:group id="_x0000_s1058" style="position:absolute;left:0;text-align:left;margin-left:172pt;margin-top:12.1pt;width:66.5pt;height:45.95pt;z-index:10;mso-wrap-distance-left:0;mso-wrap-distance-right:0" coordorigin="3440,242" coordsize="1330,918">
            <o:lock v:ext="edit" text="t"/>
            <v:shape id="_x0000_s1059" type="#_x0000_t202" style="position:absolute;left:4367;top:242;width:402;height:417" filled="f" stroked="f" strokecolor="#3465a4">
              <v:stroke color2="#cb9a5b" joinstyle="round"/>
              <v:textbox style="mso-next-textbox:#_x0000_s1059;mso-rotate-with-shape:t" inset=".35mm,.35mm,.35mm,.35mm">
                <w:txbxContent>
                  <w:p w:rsidR="009D684C" w:rsidRDefault="009D684C">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3440,567" to="4380,1160" strokecolor="red" strokeweight=".35mm">
              <v:stroke endarrow="block" color2="aqua" joinstyle="miter" endcap="square"/>
            </v:line>
          </v:group>
        </w:pict>
      </w:r>
      <w:r w:rsidR="006C4E31">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E666A6" w:rsidRPr="00E666A6">
          <w:rPr>
            <w:rFonts w:ascii="Times New Roman" w:hAnsi="Times New Roman" w:cs="Times New Roman"/>
            <w:sz w:val="24"/>
            <w:szCs w:val="24"/>
            <w:lang w:eastAsia="ru-RU"/>
          </w:rPr>
          <w:t>Рисунк</w:t>
        </w:r>
        <w:r w:rsidR="009D684C">
          <w:rPr>
            <w:rFonts w:ascii="Times New Roman" w:hAnsi="Times New Roman" w:cs="Times New Roman"/>
            <w:sz w:val="24"/>
            <w:szCs w:val="24"/>
            <w:lang w:eastAsia="ru-RU"/>
          </w:rPr>
          <w:t>е</w:t>
        </w:r>
        <w:r w:rsidR="00E666A6" w:rsidRPr="00E666A6">
          <w:rPr>
            <w:rFonts w:ascii="Times New Roman" w:hAnsi="Times New Roman" w:cs="Times New Roman"/>
            <w:sz w:val="24"/>
            <w:szCs w:val="24"/>
            <w:lang w:eastAsia="ru-RU"/>
          </w:rPr>
          <w:t xml:space="preserve"> 4</w:t>
        </w:r>
      </w:fldSimple>
      <w:r w:rsidR="006C4E31" w:rsidRPr="001039E2">
        <w:rPr>
          <w:rFonts w:ascii="Times New Roman" w:hAnsi="Times New Roman" w:cs="Times New Roman"/>
          <w:sz w:val="24"/>
          <w:szCs w:val="24"/>
          <w:lang w:eastAsia="ru-RU"/>
        </w:rPr>
        <w:t xml:space="preserve">. </w:t>
      </w:r>
    </w:p>
    <w:p w:rsidR="006C4E31" w:rsidRDefault="006C4E31">
      <w:pPr>
        <w:spacing w:after="0" w:line="240" w:lineRule="auto"/>
        <w:ind w:firstLine="284"/>
        <w:jc w:val="both"/>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95318D">
      <w:pPr>
        <w:spacing w:after="0" w:line="240" w:lineRule="auto"/>
        <w:jc w:val="center"/>
        <w:rPr>
          <w:rFonts w:ascii="Times New Roman" w:hAnsi="Times New Roman" w:cs="Times New Roman"/>
          <w:b/>
        </w:rPr>
      </w:pPr>
      <w:r w:rsidRPr="0095318D">
        <w:pict>
          <v:group id="_x0000_s1026" style="position:absolute;left:0;text-align:left;margin-left:445.2pt;margin-top:124.85pt;width:80.4pt;height:30.2pt;z-index:1;mso-wrap-distance-left:0;mso-wrap-distance-right:0" coordorigin="8904,2497" coordsize="1608,604">
            <o:lock v:ext="edit" text="t"/>
            <v:shape id="_x0000_s1027" type="#_x0000_t202" style="position:absolute;left:10109;top:2713;width:402;height:387" filled="f" stroked="f" strokecolor="#3465a4">
              <v:stroke color2="#cb9a5b" joinstyle="round"/>
              <v:textbox style="mso-next-textbox:#_x0000_s1027;mso-rotate-with-shape:t" inset=".35mm,.35mm,.35mm,.35mm">
                <w:txbxContent>
                  <w:p w:rsidR="009D684C" w:rsidRDefault="009D684C">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8904,2497" to="10131,2869" strokecolor="red" strokeweight=".35mm">
              <v:stroke startarrow="block" color2="aqua" joinstyle="miter" endcap="square"/>
            </v:line>
          </v:group>
        </w:pict>
      </w:r>
      <w:r w:rsidRPr="0095318D">
        <w:pict>
          <v:group id="_x0000_s1029" style="position:absolute;left:0;text-align:left;margin-left:454.5pt;margin-top:207.2pt;width:72.9pt;height:21.25pt;z-index:2;mso-wrap-distance-left:0;mso-wrap-distance-right:0" coordorigin="9090,4144" coordsize="1458,425">
            <o:lock v:ext="edit" text="t"/>
            <v:line id="_x0000_s1030" style="position:absolute" from="9090,4144" to="10167,4351" strokecolor="red" strokeweight=".35mm">
              <v:stroke startarrow="block" color2="aqua" joinstyle="miter" endcap="square"/>
            </v:line>
            <v:shape id="_x0000_s1031" type="#_x0000_t202" style="position:absolute;left:10145;top:4181;width:402;height:387" filled="f" stroked="f" strokecolor="#3465a4">
              <v:stroke color2="#cb9a5b" joinstyle="round"/>
              <v:textbox style="mso-next-textbox:#_x0000_s1031;mso-rotate-with-shape:t" inset=".35mm,.35mm,.35mm,.35mm">
                <w:txbxContent>
                  <w:p w:rsidR="009D684C" w:rsidRDefault="009D684C">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95318D">
        <w:pict>
          <v:group id="_x0000_s1032" style="position:absolute;left:0;text-align:left;margin-left:-49.5pt;margin-top:161.55pt;width:69.85pt;height:33.9pt;z-index:3;mso-wrap-distance-left:0;mso-wrap-distance-right:0" coordorigin="-990,3231" coordsize="1396,678">
            <o:lock v:ext="edit" text="t"/>
            <v:shape id="_x0000_s1033" type="#_x0000_t202" style="position:absolute;left:-990;top:3506;width:402;height:402" filled="f" stroked="f" strokecolor="#3465a4">
              <v:stroke color2="#cb9a5b" joinstyle="round"/>
              <v:textbox style="mso-next-textbox:#_x0000_s1033;mso-rotate-with-shape:t" inset=".35mm,.35mm,.35mm,.35mm">
                <w:txbxContent>
                  <w:p w:rsidR="009D684C" w:rsidRDefault="009D684C">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602,3231" to="406,3663" strokecolor="red" strokeweight=".35mm">
              <v:stroke startarrow="block" color2="aqua" joinstyle="miter" endcap="square"/>
            </v:line>
          </v:group>
        </w:pict>
      </w:r>
      <w:r w:rsidRPr="0095318D">
        <w:pict>
          <v:group id="_x0000_s1035" style="position:absolute;left:0;text-align:left;margin-left:445.35pt;margin-top:30.6pt;width:57.5pt;height:31.25pt;z-index:4;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9D684C" w:rsidRDefault="009D684C">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Pr="0095318D">
        <w:pict>
          <v:group id="_x0000_s1052" style="position:absolute;left:0;text-align:left;margin-left:364.85pt;margin-top:265.75pt;width:74pt;height:32.3pt;z-index:9;mso-wrap-distance-left:0;mso-wrap-distance-right:0" coordorigin="7297,5315" coordsize="1480,646">
            <o:lock v:ext="edit" text="t"/>
            <v:shape id="_x0000_s1053" type="#_x0000_t202" style="position:absolute;left:8374;top:5573;width:402;height:387" filled="f" stroked="f" strokecolor="#3465a4">
              <v:stroke color2="#cb9a5b" joinstyle="round"/>
              <v:textbox style="mso-next-textbox:#_x0000_s1053;mso-rotate-with-shape:t" inset=".35mm,.35mm,.35mm,.35mm">
                <w:txbxContent>
                  <w:p w:rsidR="009D684C" w:rsidRDefault="009D684C">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7297,5315" to="8422,5713" strokecolor="red" strokeweight=".35mm">
              <v:stroke startarrow="block" color2="aqua" joinstyle="miter" endcap="square"/>
            </v:line>
          </v:group>
        </w:pict>
      </w:r>
      <w:r w:rsidR="009D684C" w:rsidRPr="0095318D">
        <w:rPr>
          <w:rFonts w:ascii="Times New Roman" w:hAnsi="Times New Roman" w:cs="Times New Roman"/>
          <w:sz w:val="24"/>
          <w:szCs w:val="24"/>
          <w:lang w:val="en-US" w:eastAsia="ru-RU"/>
        </w:rPr>
        <w:pict>
          <v:shape id="_x0000_i1028" type="#_x0000_t75" style="width:496.55pt;height:270.35pt" filled="t">
            <v:fill color2="black"/>
            <v:imagedata r:id="rId24" o:title="" croptop="-34f" cropbottom="-34f" cropleft="-18f" cropright="-18f"/>
          </v:shape>
        </w:pict>
      </w:r>
    </w:p>
    <w:p w:rsidR="006C4E31" w:rsidRDefault="006C4E31" w:rsidP="00BC289E">
      <w:pPr>
        <w:pStyle w:val="34"/>
        <w:spacing w:after="0"/>
        <w:jc w:val="center"/>
        <w:outlineLvl w:val="0"/>
      </w:pPr>
      <w:bookmarkStart w:id="4" w:name="_Ref458076591"/>
      <w:bookmarkStart w:id="5" w:name="_Ref437433994"/>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w:t>
      </w:r>
      <w:r w:rsidR="0095318D" w:rsidRPr="00CB3A85">
        <w:rPr>
          <w:rFonts w:ascii="Times New Roman" w:hAnsi="Times New Roman" w:cs="Times New Roman"/>
          <w:b/>
          <w:i w:val="0"/>
          <w:sz w:val="22"/>
          <w:szCs w:val="22"/>
        </w:rPr>
        <w:fldChar w:fldCharType="end"/>
      </w:r>
      <w:bookmarkEnd w:id="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5"/>
    </w:p>
    <w:p w:rsidR="006C4E31" w:rsidRDefault="006C4E31">
      <w:pPr>
        <w:spacing w:after="0" w:line="240" w:lineRule="auto"/>
        <w:ind w:firstLine="284"/>
        <w:rPr>
          <w:rFonts w:ascii="Times New Roman" w:hAnsi="Times New Roman" w:cs="Times New Roman"/>
          <w:b/>
          <w:i/>
        </w:rPr>
      </w:pPr>
    </w:p>
    <w:p w:rsidR="006C4E31" w:rsidRDefault="006C4E31">
      <w:pPr>
        <w:spacing w:after="0" w:line="240" w:lineRule="auto"/>
        <w:ind w:firstLine="284"/>
        <w:jc w:val="both"/>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основного меню</w:t>
      </w:r>
      <w:r>
        <w:rPr>
          <w:rFonts w:ascii="Times New Roman" w:hAnsi="Times New Roman" w:cs="Times New Roman"/>
          <w:sz w:val="24"/>
          <w:szCs w:val="24"/>
        </w:rPr>
        <w:t>. Содержит такие пункты как: «Управление БД», «Сменить пользователя», «Питание», «Основные настройки системы», «Создать системный объект». Набор пунктов меню зависит от уровня доступа авторизованного пользователя.</w:t>
      </w:r>
    </w:p>
    <w:p w:rsidR="006C4E31" w:rsidRDefault="006C4E31">
      <w:pPr>
        <w:spacing w:after="0" w:line="240" w:lineRule="auto"/>
        <w:ind w:firstLine="284"/>
        <w:rPr>
          <w:rFonts w:ascii="Times New Roman" w:hAnsi="Times New Roman" w:cs="Times New Roman"/>
          <w:b/>
          <w:bCs/>
          <w:sz w:val="24"/>
          <w:szCs w:val="24"/>
        </w:rPr>
      </w:pPr>
    </w:p>
    <w:p w:rsidR="006C4E31" w:rsidRDefault="006C4E31" w:rsidP="00BC289E">
      <w:pPr>
        <w:spacing w:after="0" w:line="240" w:lineRule="auto"/>
        <w:ind w:firstLine="284"/>
        <w:outlineLvl w:val="0"/>
      </w:pPr>
      <w:r>
        <w:rPr>
          <w:rFonts w:ascii="Times New Roman" w:hAnsi="Times New Roman" w:cs="Times New Roman"/>
          <w:b/>
          <w:bCs/>
          <w:color w:val="FF0000"/>
          <w:sz w:val="28"/>
          <w:szCs w:val="28"/>
        </w:rPr>
        <w:t>2</w:t>
      </w:r>
      <w:r>
        <w:rPr>
          <w:rFonts w:ascii="Times New Roman" w:hAnsi="Times New Roman" w:cs="Times New Roman"/>
          <w:b/>
          <w:bCs/>
          <w:color w:val="FF0000"/>
          <w:sz w:val="24"/>
          <w:szCs w:val="24"/>
        </w:rPr>
        <w:t xml:space="preserve"> </w:t>
      </w:r>
      <w:r>
        <w:rPr>
          <w:rFonts w:ascii="Times New Roman" w:hAnsi="Times New Roman" w:cs="Times New Roman"/>
          <w:b/>
          <w:bCs/>
          <w:sz w:val="24"/>
          <w:szCs w:val="24"/>
        </w:rPr>
        <w:t xml:space="preserve"> - панель инструментов</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lang w:val="en-US"/>
        </w:rPr>
        <w:pict>
          <v:shape id="_x0000_i1029" type="#_x0000_t75" style="width:48.25pt;height:15.6pt" filled="t">
            <v:fill color2="black"/>
            <v:imagedata r:id="rId25" o:title="" croptop="-832f" cropbottom="-832f" cropleft="-273f" cropright="-27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завершение сеанса пользователя, СТКУ переходит в режим работы с уровнем доступа «Техник»;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030" type="#_x0000_t75" style="width:125pt;height:15.6pt" filled="t">
            <v:fill color2="black"/>
            <v:imagedata r:id="rId26" o:title="" croptop="-832f" cropbottom="-832f" cropleft="-131f" cropright="-131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быстрый доступ к загрузке наборов конфигураций Тренажера. Кнопка доступна пользователям с уровнем доступа «Администратор» и «Инженер»;</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b/>
          <w:sz w:val="24"/>
          <w:szCs w:val="24"/>
        </w:rPr>
        <w:pict>
          <v:shape id="_x0000_i1031" type="#_x0000_t75" style="width:15.6pt;height:15.6pt" filled="t">
            <v:fill color2="black"/>
            <v:imagedata r:id="rId27"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9D684C">
      <w:pPr>
        <w:spacing w:after="0" w:line="240" w:lineRule="auto"/>
        <w:ind w:firstLine="284"/>
      </w:pPr>
      <w:r w:rsidRPr="0095318D">
        <w:rPr>
          <w:rFonts w:ascii="Times New Roman" w:hAnsi="Times New Roman" w:cs="Times New Roman"/>
          <w:b/>
          <w:sz w:val="24"/>
          <w:szCs w:val="24"/>
        </w:rPr>
        <w:pict>
          <v:shape id="_x0000_i1032" type="#_x0000_t75" style="width:15.6pt;height:15.6pt" filled="t">
            <v:fill color2="black"/>
            <v:imagedata r:id="rId28"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блокировка перемещения объектов на схеме.</w:t>
      </w:r>
    </w:p>
    <w:p w:rsidR="006C4E31" w:rsidRDefault="006C4E31">
      <w:pPr>
        <w:spacing w:after="0" w:line="240" w:lineRule="auto"/>
        <w:ind w:firstLine="284"/>
        <w:rPr>
          <w:rFonts w:ascii="Times New Roman" w:hAnsi="Times New Roman" w:cs="Times New Roman"/>
          <w:b/>
          <w:sz w:val="24"/>
          <w:szCs w:val="24"/>
        </w:rPr>
      </w:pPr>
    </w:p>
    <w:p w:rsidR="006C4E31" w:rsidRDefault="009D684C">
      <w:pPr>
        <w:spacing w:after="0" w:line="240" w:lineRule="auto"/>
        <w:ind w:firstLine="284"/>
      </w:pPr>
      <w:r w:rsidRPr="0095318D">
        <w:rPr>
          <w:rFonts w:ascii="Times New Roman" w:hAnsi="Times New Roman" w:cs="Times New Roman"/>
          <w:b/>
          <w:sz w:val="24"/>
          <w:szCs w:val="24"/>
        </w:rPr>
        <w:pict>
          <v:shape id="_x0000_i1033" type="#_x0000_t75" style="width:15.6pt;height:15.6pt" filled="t">
            <v:fill color2="black"/>
            <v:imagedata r:id="rId29"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удаление выделенного объекта на схеме.</w:t>
      </w:r>
    </w:p>
    <w:p w:rsidR="006C4E31" w:rsidRDefault="006C4E31">
      <w:pPr>
        <w:spacing w:after="0" w:line="240" w:lineRule="auto"/>
        <w:ind w:firstLine="284"/>
        <w:rPr>
          <w:rFonts w:ascii="Times New Roman" w:hAnsi="Times New Roman" w:cs="Times New Roman"/>
          <w:b/>
          <w:sz w:val="24"/>
          <w:szCs w:val="24"/>
        </w:rPr>
      </w:pPr>
    </w:p>
    <w:p w:rsidR="006C4E31" w:rsidRDefault="009D684C">
      <w:pPr>
        <w:spacing w:after="0" w:line="240" w:lineRule="auto"/>
        <w:ind w:firstLine="284"/>
      </w:pPr>
      <w:r w:rsidRPr="0095318D">
        <w:rPr>
          <w:rFonts w:ascii="Times New Roman" w:hAnsi="Times New Roman" w:cs="Times New Roman"/>
          <w:b/>
          <w:sz w:val="24"/>
          <w:szCs w:val="24"/>
        </w:rPr>
        <w:pict>
          <v:shape id="_x0000_i1034" type="#_x0000_t75" style="width:15.6pt;height:15.6pt" filled="t">
            <v:fill color2="black"/>
            <v:imagedata r:id="rId30"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изменение системного времени;</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pPr>
      <w:r w:rsidRPr="0095318D">
        <w:rPr>
          <w:rFonts w:ascii="Times New Roman" w:hAnsi="Times New Roman" w:cs="Times New Roman"/>
          <w:sz w:val="24"/>
          <w:szCs w:val="24"/>
          <w:lang w:val="en-US"/>
        </w:rPr>
        <w:pict>
          <v:shape id="_x0000_i1035" type="#_x0000_t75" style="width:15.6pt;height:15.6pt" filled="t">
            <v:fill color2="black"/>
            <v:imagedata r:id="rId31" o:title="" croptop="-832f" cropbottom="-832f" cropleft="-832f" cropright="-83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выбран режим отображения локального времени;</w:t>
      </w:r>
    </w:p>
    <w:p w:rsidR="006C4E31" w:rsidRDefault="006C4E31">
      <w:pPr>
        <w:spacing w:after="0" w:line="240" w:lineRule="auto"/>
        <w:ind w:firstLine="284"/>
        <w:rPr>
          <w:rFonts w:ascii="Times New Roman" w:hAnsi="Times New Roman" w:cs="Times New Roman"/>
          <w:b/>
          <w:sz w:val="24"/>
          <w:szCs w:val="24"/>
        </w:rPr>
      </w:pPr>
    </w:p>
    <w:p w:rsidR="006C4E31" w:rsidRDefault="009D684C">
      <w:pPr>
        <w:spacing w:after="0" w:line="240" w:lineRule="auto"/>
        <w:ind w:firstLine="284"/>
      </w:pPr>
      <w:r w:rsidRPr="0095318D">
        <w:rPr>
          <w:rFonts w:ascii="Times New Roman" w:hAnsi="Times New Roman" w:cs="Times New Roman"/>
          <w:b/>
          <w:sz w:val="24"/>
          <w:szCs w:val="24"/>
        </w:rPr>
        <w:pict>
          <v:shape id="_x0000_i1036" type="#_x0000_t75" style="width:15.6pt;height:15.6pt" filled="t">
            <v:fill color2="black"/>
            <v:imagedata r:id="rId32" o:title="" croptop="-832f" cropbottom="-832f" cropleft="-832f" cropright="-832f"/>
          </v:shape>
        </w:pict>
      </w:r>
      <w:r w:rsidR="006C4E31">
        <w:rPr>
          <w:rFonts w:ascii="Times New Roman" w:eastAsia="Times New Roman" w:hAnsi="Times New Roman" w:cs="Times New Roman"/>
          <w:b/>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выбран режим отображения времени </w:t>
      </w:r>
      <w:r w:rsidR="006C4E31">
        <w:rPr>
          <w:rFonts w:ascii="Times New Roman" w:hAnsi="Times New Roman" w:cs="Times New Roman"/>
          <w:sz w:val="24"/>
          <w:szCs w:val="24"/>
          <w:lang w:val="en-US"/>
        </w:rPr>
        <w:t>UTC</w:t>
      </w:r>
      <w:r w:rsidR="006C4E31">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D684C">
      <w:pPr>
        <w:widowControl w:val="0"/>
        <w:spacing w:after="0" w:line="240" w:lineRule="auto"/>
        <w:ind w:firstLine="284"/>
        <w:jc w:val="both"/>
      </w:pPr>
      <w:r w:rsidRPr="0095318D">
        <w:rPr>
          <w:rFonts w:ascii="Times New Roman" w:hAnsi="Times New Roman" w:cs="Times New Roman"/>
          <w:b/>
          <w:color w:val="FF0000"/>
          <w:sz w:val="28"/>
          <w:szCs w:val="28"/>
        </w:rPr>
        <w:pict>
          <v:shape id="_x0000_i1037" type="#_x0000_t75" style="width:67.9pt;height:22.4pt" filled="t">
            <v:fill color2="black"/>
            <v:imagedata r:id="rId33" o:title="" croptop="-145f" cropbottom="-145f" cropleft="-48f" cropright="-48f"/>
          </v:shape>
        </w:pict>
      </w:r>
      <w:r w:rsidR="006C4E31">
        <w:rPr>
          <w:rFonts w:ascii="Times New Roman" w:eastAsia="Times New Roman" w:hAnsi="Times New Roman" w:cs="Times New Roman"/>
          <w:b/>
          <w:color w:val="FF0000"/>
          <w:sz w:val="28"/>
          <w:szCs w:val="28"/>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индикатор состояния системы мониторинга.</w:t>
      </w:r>
    </w:p>
    <w:p w:rsidR="006C4E31" w:rsidRDefault="006C4E31">
      <w:pPr>
        <w:widowControl w:val="0"/>
        <w:spacing w:after="0" w:line="240" w:lineRule="auto"/>
        <w:ind w:firstLine="284"/>
        <w:jc w:val="both"/>
        <w:rPr>
          <w:rFonts w:ascii="Times New Roman" w:hAnsi="Times New Roman" w:cs="Times New Roman"/>
          <w:b/>
          <w:color w:val="FF0000"/>
          <w:sz w:val="28"/>
          <w:szCs w:val="28"/>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список системных объектов по типу</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окно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строка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pStyle w:val="1"/>
        <w:pageBreakBefore/>
        <w:spacing w:before="0" w:after="0" w:line="240" w:lineRule="auto"/>
        <w:ind w:left="0" w:firstLine="284"/>
      </w:pPr>
      <w:bookmarkStart w:id="6" w:name="_Toc523834885"/>
      <w:r>
        <w:rPr>
          <w:rFonts w:ascii="Times New Roman" w:hAnsi="Times New Roman" w:cs="Times New Roman"/>
        </w:rPr>
        <w:lastRenderedPageBreak/>
        <w:t>3 Системные настройки</w:t>
      </w:r>
      <w:bookmarkEnd w:id="6"/>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7" w:name="_Toc523834886"/>
      <w:r>
        <w:rPr>
          <w:sz w:val="28"/>
          <w:szCs w:val="28"/>
        </w:rPr>
        <w:t>3.1 Основные системные настройки</w:t>
      </w:r>
      <w:bookmarkEnd w:id="7"/>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E666A6" w:rsidRPr="00E666A6">
          <w:rPr>
            <w:rFonts w:ascii="Times New Roman" w:hAnsi="Times New Roman" w:cs="Times New Roman"/>
            <w:sz w:val="24"/>
            <w:szCs w:val="24"/>
          </w:rPr>
          <w:t>Рисунк</w:t>
        </w:r>
        <w:r w:rsidR="009D684C">
          <w:rPr>
            <w:rFonts w:ascii="Times New Roman" w:hAnsi="Times New Roman" w:cs="Times New Roman"/>
            <w:sz w:val="24"/>
            <w:szCs w:val="24"/>
          </w:rPr>
          <w:t>е</w:t>
        </w:r>
        <w:r w:rsidR="00E666A6" w:rsidRPr="00E666A6">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9D684C">
      <w:pPr>
        <w:spacing w:after="0" w:line="240" w:lineRule="auto"/>
        <w:jc w:val="center"/>
        <w:rPr>
          <w:rFonts w:ascii="Times New Roman" w:hAnsi="Times New Roman" w:cs="Times New Roman"/>
          <w:b/>
        </w:rPr>
      </w:pPr>
      <w:r>
        <w:pict>
          <v:shape id="_x0000_i1038" type="#_x0000_t75" style="width:328.75pt;height:139.25pt">
            <v:imagedata r:id="rId34" o:title="LEMZ213"/>
          </v:shape>
        </w:pict>
      </w:r>
    </w:p>
    <w:p w:rsidR="006C4E31" w:rsidRDefault="006C4E31" w:rsidP="00BC289E">
      <w:pPr>
        <w:pStyle w:val="34"/>
        <w:jc w:val="center"/>
        <w:outlineLvl w:val="0"/>
      </w:pPr>
      <w:bookmarkStart w:id="8" w:name="_Ref437439372"/>
      <w:bookmarkStart w:id="9" w:name="_Ref397611893"/>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w:t>
      </w:r>
      <w:r w:rsidR="0095318D" w:rsidRPr="00CB3A85">
        <w:rPr>
          <w:rFonts w:ascii="Times New Roman" w:hAnsi="Times New Roman" w:cs="Times New Roman"/>
          <w:b/>
          <w:i w:val="0"/>
          <w:sz w:val="22"/>
          <w:szCs w:val="22"/>
        </w:rPr>
        <w:fldChar w:fldCharType="end"/>
      </w:r>
      <w:bookmarkEnd w:id="8"/>
      <w:r>
        <w:rPr>
          <w:rFonts w:ascii="Times New Roman" w:hAnsi="Times New Roman" w:cs="Times New Roman"/>
          <w:b/>
          <w:i w:val="0"/>
          <w:sz w:val="22"/>
          <w:szCs w:val="22"/>
        </w:rPr>
        <w:t xml:space="preserve"> </w:t>
      </w:r>
      <w:bookmarkEnd w:id="9"/>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СТКУ»;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SNMP</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10 настоящей инструкции.</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0" w:name="_Toc523834887"/>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0"/>
    </w:p>
    <w:p w:rsidR="0024412F" w:rsidRPr="0024412F" w:rsidRDefault="0024412F" w:rsidP="0024412F">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rPr>
        <w:t xml:space="preserve">Для корректного отображения локального времени на панели инструментов необходимо установить требуемое значение в поле «Разница между локальным временем и </w:t>
      </w:r>
      <w:r>
        <w:rPr>
          <w:rFonts w:ascii="Times New Roman" w:hAnsi="Times New Roman" w:cs="Times New Roman"/>
          <w:sz w:val="24"/>
          <w:szCs w:val="24"/>
          <w:lang w:val="en-US"/>
        </w:rPr>
        <w:t>UTC</w:t>
      </w:r>
      <w:r>
        <w:rPr>
          <w:rFonts w:ascii="Times New Roman" w:hAnsi="Times New Roman" w:cs="Times New Roman"/>
          <w:sz w:val="24"/>
          <w:szCs w:val="24"/>
        </w:rPr>
        <w:t xml:space="preserve">», задается в часах. </w:t>
      </w:r>
    </w:p>
    <w:p w:rsidR="006C4E31" w:rsidRDefault="00453DBC">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«Включить функционал КИТ (Комплекс инструктажа и тренажа)» </w:t>
      </w:r>
      <w:r w:rsidR="00F37575">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w:t>
      </w:r>
      <w:r w:rsidR="0066743D">
        <w:rPr>
          <w:rFonts w:ascii="Times New Roman" w:hAnsi="Times New Roman" w:cs="Times New Roman"/>
          <w:sz w:val="24"/>
          <w:szCs w:val="24"/>
        </w:rPr>
        <w:t xml:space="preserve"> для работы с КИТ</w:t>
      </w:r>
      <w:r>
        <w:rPr>
          <w:rFonts w:ascii="Times New Roman" w:hAnsi="Times New Roman" w:cs="Times New Roman"/>
          <w:sz w:val="24"/>
          <w:szCs w:val="24"/>
        </w:rPr>
        <w:t>.</w:t>
      </w:r>
    </w:p>
    <w:p w:rsidR="006C4E31" w:rsidRDefault="006C4E31">
      <w:pPr>
        <w:spacing w:after="0" w:line="240" w:lineRule="auto"/>
        <w:ind w:left="573" w:firstLine="284"/>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lang w:val="en-US" w:eastAsia="ru-RU"/>
        </w:rPr>
        <w:pict>
          <v:shape id="_x0000_i1039" type="#_x0000_t75" style="width:495.15pt;height:192.25pt">
            <v:imagedata r:id="rId35" o:title="LEMZ23"/>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F62B53" w:rsidRDefault="00F62B53" w:rsidP="00F62B53">
      <w:pPr>
        <w:spacing w:after="0" w:line="240" w:lineRule="auto"/>
        <w:ind w:firstLine="284"/>
        <w:jc w:val="both"/>
      </w:pPr>
      <w:r>
        <w:rPr>
          <w:rFonts w:ascii="Times New Roman" w:hAnsi="Times New Roman" w:cs="Times New Roman"/>
          <w:sz w:val="24"/>
          <w:szCs w:val="24"/>
          <w:lang w:eastAsia="ru-RU"/>
        </w:rPr>
        <w:lastRenderedPageBreak/>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p>
    <w:p w:rsidR="006C4E31" w:rsidRDefault="006C4E31">
      <w:pPr>
        <w:spacing w:after="0" w:line="240" w:lineRule="auto"/>
        <w:ind w:firstLine="284"/>
        <w:jc w:val="both"/>
      </w:pPr>
      <w:r>
        <w:rPr>
          <w:rFonts w:ascii="Times New Roman" w:hAnsi="Times New Roman" w:cs="Times New Roman"/>
          <w:sz w:val="24"/>
          <w:szCs w:val="24"/>
          <w:lang w:eastAsia="ru-RU"/>
        </w:rPr>
        <w:t>Если принтер локальный, то в поле «Принтер» нужно указать путь к устройству локального принтера, например «/</w:t>
      </w:r>
      <w:r>
        <w:rPr>
          <w:rFonts w:ascii="Times New Roman" w:hAnsi="Times New Roman" w:cs="Times New Roman"/>
          <w:sz w:val="24"/>
          <w:szCs w:val="24"/>
          <w:lang w:val="en-US" w:eastAsia="ru-RU"/>
        </w:rPr>
        <w:t>dev</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usb</w:t>
      </w:r>
      <w:r>
        <w:rPr>
          <w:rFonts w:ascii="Times New Roman" w:hAnsi="Times New Roman" w:cs="Times New Roman"/>
          <w:sz w:val="24"/>
          <w:szCs w:val="24"/>
          <w:lang w:eastAsia="ru-RU"/>
        </w:rPr>
        <w:t>/</w:t>
      </w:r>
      <w:r>
        <w:rPr>
          <w:rFonts w:ascii="Times New Roman" w:hAnsi="Times New Roman" w:cs="Times New Roman"/>
          <w:sz w:val="24"/>
          <w:szCs w:val="24"/>
          <w:lang w:val="en-US" w:eastAsia="ru-RU"/>
        </w:rPr>
        <w:t>lp</w:t>
      </w:r>
      <w:r>
        <w:rPr>
          <w:rFonts w:ascii="Times New Roman" w:hAnsi="Times New Roman" w:cs="Times New Roman"/>
          <w:sz w:val="24"/>
          <w:szCs w:val="24"/>
          <w:lang w:eastAsia="ru-RU"/>
        </w:rPr>
        <w:t xml:space="preserve">0».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ind w:firstLine="284"/>
        <w:jc w:val="both"/>
        <w:rPr>
          <w:rFonts w:ascii="Times New Roman" w:hAnsi="Times New Roman" w:cs="Times New Roman"/>
          <w:sz w:val="24"/>
          <w:szCs w:val="24"/>
          <w:lang w:eastAsia="ru-RU"/>
        </w:rPr>
      </w:pPr>
      <w:r w:rsidRPr="0095318D">
        <w:rPr>
          <w:rFonts w:ascii="Times New Roman" w:hAnsi="Times New Roman" w:cs="Times New Roman"/>
          <w:sz w:val="24"/>
          <w:szCs w:val="24"/>
          <w:lang w:eastAsia="ru-RU"/>
        </w:rPr>
        <w:pict>
          <v:shape id="_x0000_i1040" type="#_x0000_t75" style="width:428.6pt;height:37.35pt" filled="t">
            <v:fill color2="black"/>
            <v:imagedata r:id="rId36"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6C4E31" w:rsidP="0024412F">
      <w:pPr>
        <w:pStyle w:val="3"/>
        <w:spacing w:after="0"/>
        <w:ind w:left="721" w:hanging="437"/>
        <w:rPr>
          <w:sz w:val="26"/>
          <w:szCs w:val="26"/>
        </w:rPr>
      </w:pPr>
      <w:bookmarkStart w:id="11" w:name="_Toc523834888"/>
      <w:r w:rsidRPr="0024412F">
        <w:rPr>
          <w:sz w:val="26"/>
          <w:szCs w:val="26"/>
        </w:rPr>
        <w:t>3.</w:t>
      </w:r>
      <w:r w:rsidR="0024412F">
        <w:rPr>
          <w:sz w:val="26"/>
          <w:szCs w:val="26"/>
        </w:rPr>
        <w:t>1.</w:t>
      </w:r>
      <w:r w:rsidRPr="0024412F">
        <w:rPr>
          <w:sz w:val="26"/>
          <w:szCs w:val="26"/>
        </w:rPr>
        <w:t>2 Настройка SNMP</w:t>
      </w:r>
      <w:bookmarkEnd w:id="11"/>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9D684C">
      <w:pPr>
        <w:widowControl w:val="0"/>
        <w:spacing w:after="0" w:line="240" w:lineRule="auto"/>
        <w:jc w:val="center"/>
        <w:rPr>
          <w:rFonts w:ascii="Times New Roman" w:hAnsi="Times New Roman" w:cs="Times New Roman"/>
          <w:b/>
        </w:rPr>
      </w:pPr>
      <w:r w:rsidRPr="0095318D">
        <w:rPr>
          <w:lang w:val="en-US" w:eastAsia="ru-RU"/>
        </w:rPr>
        <w:pict>
          <v:shape id="_x0000_i1041" type="#_x0000_t75" style="width:487.7pt;height:215.3pt" filled="t">
            <v:fill color2="black"/>
            <v:imagedata r:id="rId37" o:title="" croptop="-76f" cropbottom="-76f" cropleft="-34f" cropright="-34f"/>
          </v:shape>
        </w:pict>
      </w:r>
    </w:p>
    <w:p w:rsidR="006C4E31" w:rsidRDefault="006C4E31" w:rsidP="00BC289E">
      <w:pPr>
        <w:pStyle w:val="34"/>
        <w:widowControl w:val="0"/>
        <w:jc w:val="center"/>
        <w:outlineLvl w:val="0"/>
      </w:pPr>
      <w:bookmarkStart w:id="12" w:name="_Ref437439329"/>
      <w:bookmarkStart w:id="13" w:name="_Ref394568736"/>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w:t>
      </w:r>
      <w:r w:rsidR="0095318D" w:rsidRPr="00CB3A85">
        <w:rPr>
          <w:rFonts w:ascii="Times New Roman" w:hAnsi="Times New Roman" w:cs="Times New Roman"/>
          <w:b/>
          <w:i w:val="0"/>
          <w:sz w:val="22"/>
          <w:szCs w:val="22"/>
        </w:rPr>
        <w:fldChar w:fldCharType="end"/>
      </w:r>
      <w:bookmarkEnd w:id="12"/>
      <w:r>
        <w:rPr>
          <w:rFonts w:ascii="Times New Roman" w:hAnsi="Times New Roman" w:cs="Times New Roman"/>
          <w:b/>
          <w:i w:val="0"/>
          <w:sz w:val="22"/>
          <w:szCs w:val="22"/>
        </w:rPr>
        <w:t xml:space="preserve"> </w:t>
      </w:r>
      <w:bookmarkEnd w:id="13"/>
      <w:r>
        <w:rPr>
          <w:rFonts w:ascii="Times New Roman" w:hAnsi="Times New Roman" w:cs="Times New Roman"/>
          <w:b/>
          <w:i w:val="0"/>
          <w:sz w:val="22"/>
          <w:szCs w:val="22"/>
        </w:rPr>
        <w:t>- Системные настройки, закладка «</w:t>
      </w:r>
      <w:r>
        <w:rPr>
          <w:rFonts w:ascii="Times New Roman" w:hAnsi="Times New Roman" w:cs="Times New Roman"/>
          <w:b/>
          <w:i w:val="0"/>
          <w:sz w:val="22"/>
          <w:szCs w:val="22"/>
          <w:lang w:val="en-US"/>
        </w:rPr>
        <w:t>SNMP</w:t>
      </w:r>
      <w:r>
        <w:rPr>
          <w:rFonts w:ascii="Times New Roman" w:hAnsi="Times New Roman" w:cs="Times New Roman"/>
          <w:b/>
          <w:i w:val="0"/>
          <w:sz w:val="22"/>
          <w:szCs w:val="22"/>
        </w:rPr>
        <w:t>»</w:t>
      </w:r>
    </w:p>
    <w:p w:rsidR="006C4E31" w:rsidRDefault="006C4E31">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Pr="00CB3A85" w:rsidRDefault="00EB0AA4">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SNMP</w:t>
      </w:r>
      <w:r w:rsidR="006C4E31"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E666A6" w:rsidRPr="00E666A6">
          <w:rPr>
            <w:rFonts w:ascii="Times New Roman" w:hAnsi="Times New Roman" w:cs="Times New Roman"/>
            <w:sz w:val="24"/>
            <w:szCs w:val="24"/>
            <w:lang w:eastAsia="ru-RU"/>
          </w:rPr>
          <w:t>Рисунк</w:t>
        </w:r>
        <w:r w:rsidR="009D684C">
          <w:rPr>
            <w:rFonts w:ascii="Times New Roman" w:hAnsi="Times New Roman" w:cs="Times New Roman"/>
            <w:sz w:val="24"/>
            <w:szCs w:val="24"/>
            <w:lang w:eastAsia="ru-RU"/>
          </w:rPr>
          <w:t>е</w:t>
        </w:r>
        <w:r w:rsidR="00E666A6" w:rsidRPr="00E666A6">
          <w:rPr>
            <w:rFonts w:ascii="Times New Roman" w:hAnsi="Times New Roman" w:cs="Times New Roman"/>
            <w:sz w:val="24"/>
            <w:szCs w:val="24"/>
            <w:lang w:eastAsia="ru-RU"/>
          </w:rPr>
          <w:t xml:space="preserve"> 7</w:t>
        </w:r>
      </w:fldSimple>
      <w:r w:rsidR="006C4E31" w:rsidRPr="00CB3A85">
        <w:rPr>
          <w:rFonts w:ascii="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Адреса приемников событий </w:t>
      </w:r>
      <w:r w:rsidR="006C4E31"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указывается один или несколько адресов, принимающих события от </w:t>
      </w:r>
      <w:r w:rsidR="006C4E31">
        <w:rPr>
          <w:rFonts w:ascii="Times New Roman" w:hAnsi="Times New Roman" w:cs="Times New Roman"/>
          <w:sz w:val="24"/>
          <w:szCs w:val="24"/>
          <w:lang w:val="en-US" w:eastAsia="ru-RU"/>
        </w:rPr>
        <w:t>SNMP</w:t>
      </w:r>
      <w:r w:rsidR="006C4E31">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КИТ, то в данном поле указывается его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6C4E31" w:rsidRDefault="00935B9D" w:rsidP="00542180">
      <w:pPr>
        <w:pStyle w:val="3"/>
        <w:spacing w:after="0"/>
        <w:ind w:left="721" w:hanging="437"/>
        <w:rPr>
          <w:sz w:val="26"/>
          <w:szCs w:val="26"/>
        </w:rPr>
      </w:pPr>
      <w:r>
        <w:rPr>
          <w:sz w:val="26"/>
          <w:szCs w:val="26"/>
        </w:rPr>
        <w:br w:type="page"/>
      </w:r>
      <w:bookmarkStart w:id="14" w:name="_Toc523834889"/>
      <w:r w:rsidR="006C4E31" w:rsidRPr="00542180">
        <w:rPr>
          <w:sz w:val="26"/>
          <w:szCs w:val="26"/>
        </w:rPr>
        <w:lastRenderedPageBreak/>
        <w:t>3.</w:t>
      </w:r>
      <w:r w:rsidR="00542180">
        <w:rPr>
          <w:sz w:val="26"/>
          <w:szCs w:val="26"/>
        </w:rPr>
        <w:t>1.</w:t>
      </w:r>
      <w:r w:rsidR="006C4E31" w:rsidRPr="00542180">
        <w:rPr>
          <w:sz w:val="26"/>
          <w:szCs w:val="26"/>
        </w:rPr>
        <w:t>3 Настройка внешних шлюзов</w:t>
      </w:r>
      <w:bookmarkEnd w:id="14"/>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9D684C">
      <w:pPr>
        <w:spacing w:after="0" w:line="240" w:lineRule="auto"/>
        <w:jc w:val="center"/>
        <w:rPr>
          <w:rFonts w:ascii="Times New Roman" w:hAnsi="Times New Roman" w:cs="Times New Roman"/>
          <w:b/>
        </w:rPr>
      </w:pPr>
      <w:r w:rsidRPr="0095318D">
        <w:rPr>
          <w:lang w:val="en-US" w:eastAsia="ru-RU"/>
        </w:rPr>
        <w:pict>
          <v:shape id="_x0000_i1042" type="#_x0000_t75" style="width:489.05pt;height:311.75pt" filled="t">
            <v:fill color2="black"/>
            <v:imagedata r:id="rId38" o:title="" croptop="-42f" cropbottom="-42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39" w:history="1">
        <w:r>
          <w:rPr>
            <w:rStyle w:val="a6"/>
            <w:color w:val="000000"/>
            <w:u w:val="none"/>
          </w:rPr>
          <w:t>sip:bloggs@212.123.1.213</w:t>
        </w:r>
      </w:hyperlink>
    </w:p>
    <w:p w:rsidR="006C4E31" w:rsidRDefault="006C4E31">
      <w:pPr>
        <w:pStyle w:val="afa"/>
        <w:spacing w:before="0" w:after="0"/>
        <w:ind w:left="1416" w:firstLine="708"/>
      </w:pPr>
      <w:r>
        <w:t>sip:10@192.168.1.10</w:t>
      </w:r>
      <w:r>
        <w:br/>
      </w:r>
    </w:p>
    <w:p w:rsidR="006C4E31" w:rsidRDefault="006C4E31">
      <w:pPr>
        <w:pStyle w:val="afa"/>
        <w:spacing w:before="0" w:after="0"/>
        <w:ind w:left="1416" w:firstLine="708"/>
        <w:rPr>
          <w:sz w:val="28"/>
          <w:szCs w:val="28"/>
        </w:rPr>
      </w:pPr>
    </w:p>
    <w:p w:rsidR="006C4E31" w:rsidRDefault="00542180" w:rsidP="00542180">
      <w:pPr>
        <w:pStyle w:val="3"/>
        <w:spacing w:after="0"/>
        <w:ind w:left="721" w:hanging="437"/>
        <w:rPr>
          <w:sz w:val="26"/>
          <w:szCs w:val="26"/>
        </w:rPr>
      </w:pPr>
      <w:r>
        <w:rPr>
          <w:sz w:val="26"/>
          <w:szCs w:val="26"/>
        </w:rPr>
        <w:br w:type="page"/>
      </w:r>
      <w:bookmarkStart w:id="15" w:name="_Toc523834890"/>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5"/>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9D68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95318D">
        <w:rPr>
          <w:lang w:val="en-US" w:eastAsia="ru-RU"/>
        </w:rPr>
        <w:pict>
          <v:shape id="_x0000_i1043" type="#_x0000_t75" style="width:487.7pt;height:217.35pt" filled="t">
            <v:fill color2="black"/>
            <v:imagedata r:id="rId40" o:title="" croptop="-60f" cropbottom="-60f" cropleft="-34f" cropright="-3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9</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9D68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95318D">
        <w:rPr>
          <w:rFonts w:ascii="Courier New" w:eastAsia="Times New Roman" w:hAnsi="Courier New" w:cs="Courier New"/>
          <w:sz w:val="20"/>
          <w:szCs w:val="20"/>
          <w:lang w:eastAsia="ru-RU"/>
        </w:rPr>
        <w:pict>
          <v:shape id="_x0000_i1044" type="#_x0000_t75" style="width:489.05pt;height:170.5pt" filled="t">
            <v:fill color2="black"/>
            <v:imagedata r:id="rId41" o:title="" croptop="-96f" cropbottom="-96f" cropleft="-34f" cropright="-34f"/>
          </v:shape>
        </w:pict>
      </w:r>
    </w:p>
    <w:p w:rsidR="006C4E31" w:rsidRDefault="006C4E31" w:rsidP="00BC289E">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10</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9D684C">
      <w:pPr>
        <w:spacing w:after="0" w:line="240" w:lineRule="auto"/>
        <w:jc w:val="center"/>
        <w:rPr>
          <w:rFonts w:ascii="Times New Roman" w:hAnsi="Times New Roman" w:cs="Times New Roman"/>
          <w:b/>
        </w:rPr>
      </w:pPr>
      <w:r>
        <w:pict>
          <v:shape id="_x0000_i1045" type="#_x0000_t75" style="width:247.9pt;height:128.4pt" filled="t">
            <v:fill color2="black"/>
            <v:imagedata r:id="rId42" o:title="" croptop="-129f" cropbottom="-129f" cropleft="-66f" cropright="-6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w:t>
      </w:r>
      <w:r w:rsidR="0095318D"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9D684C">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95318D">
        <w:rPr>
          <w:rFonts w:ascii="Times New Roman" w:eastAsia="Times New Roman" w:hAnsi="Times New Roman" w:cs="Times New Roman"/>
          <w:sz w:val="24"/>
          <w:szCs w:val="24"/>
          <w:lang w:eastAsia="ru-RU"/>
        </w:rPr>
        <w:pict>
          <v:shape id="_x0000_i1046" type="#_x0000_t75" style="width:487.7pt;height:254.7pt" filled="t">
            <v:fill color2="black"/>
            <v:imagedata r:id="rId43" o:title="" croptop="-64f" cropbottom="-64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9531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5318D" w:rsidRPr="00CB3A85">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12</w:t>
      </w:r>
      <w:r w:rsidR="009531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9D684C">
      <w:pPr>
        <w:pStyle w:val="34"/>
        <w:jc w:val="center"/>
        <w:rPr>
          <w:rFonts w:ascii="Times New Roman" w:eastAsia="Times New Roman" w:hAnsi="Times New Roman" w:cs="Times New Roman"/>
          <w:b/>
          <w:i w:val="0"/>
          <w:iCs w:val="0"/>
          <w:sz w:val="22"/>
          <w:szCs w:val="22"/>
        </w:rPr>
      </w:pPr>
      <w:r w:rsidRPr="0095318D">
        <w:rPr>
          <w:lang w:val="en-US" w:eastAsia="ru-RU"/>
        </w:rPr>
        <w:pict>
          <v:shape id="_x0000_i1047" type="#_x0000_t75" style="width:487.7pt;height:281.9pt" filled="t">
            <v:fill color2="black"/>
            <v:imagedata r:id="rId44" o:title="" croptop="-46f" cropbottom="-46f" cropleft="-34f" cropright="-34f"/>
          </v:shape>
        </w:pict>
      </w:r>
    </w:p>
    <w:p w:rsidR="006C4E31" w:rsidRDefault="006C4E31" w:rsidP="00BC289E">
      <w:pPr>
        <w:pStyle w:val="34"/>
        <w:jc w:val="center"/>
        <w:outlineLvl w:val="0"/>
      </w:pPr>
      <w:r>
        <w:rPr>
          <w:rFonts w:ascii="Times New Roman" w:eastAsia="Times New Roman" w:hAnsi="Times New Roman" w:cs="Times New Roman"/>
          <w:b/>
          <w:i w:val="0"/>
          <w:iCs w:val="0"/>
          <w:sz w:val="22"/>
          <w:szCs w:val="22"/>
        </w:rPr>
        <w:t xml:space="preserve">Рисунок </w:t>
      </w:r>
      <w:r w:rsidR="009531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5318D" w:rsidRPr="00CB3A85">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13</w:t>
      </w:r>
      <w:r w:rsidR="009531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lastRenderedPageBreak/>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13 «Удаленное управление ЦТРС»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9D68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95318D">
        <w:rPr>
          <w:rFonts w:ascii="Times New Roman" w:eastAsia="Times New Roman" w:hAnsi="Times New Roman" w:cs="Times New Roman"/>
          <w:sz w:val="24"/>
          <w:szCs w:val="24"/>
          <w:lang w:eastAsia="ru-RU"/>
        </w:rPr>
        <w:pict>
          <v:shape id="_x0000_i1048" type="#_x0000_t75" style="width:367.45pt;height:92.4pt" filled="t">
            <v:fill color2="black"/>
            <v:imagedata r:id="rId45" o:title="" croptop="-142f" cropbottom="-142f" cropleft="-45f" cropright="-45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14</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8E26BB" w:rsidRDefault="008E26BB" w:rsidP="008E26BB">
      <w:pPr>
        <w:pStyle w:val="2"/>
        <w:tabs>
          <w:tab w:val="clear" w:pos="576"/>
          <w:tab w:val="clear" w:pos="709"/>
          <w:tab w:val="left" w:pos="0"/>
        </w:tabs>
        <w:ind w:left="0" w:firstLine="284"/>
        <w:rPr>
          <w:sz w:val="28"/>
          <w:szCs w:val="28"/>
        </w:rPr>
      </w:pPr>
      <w:r>
        <w:rPr>
          <w:sz w:val="28"/>
          <w:szCs w:val="28"/>
        </w:rPr>
        <w:br w:type="page"/>
      </w:r>
      <w:bookmarkStart w:id="16" w:name="_Toc523834891"/>
      <w:r>
        <w:rPr>
          <w:sz w:val="28"/>
          <w:szCs w:val="28"/>
        </w:rPr>
        <w:lastRenderedPageBreak/>
        <w:t>3.2 Ресурсы сети</w:t>
      </w:r>
      <w:bookmarkEnd w:id="16"/>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 </w:t>
      </w:r>
      <w:r w:rsidR="00CD3EDD">
        <w:rPr>
          <w:rFonts w:ascii="Times New Roman" w:eastAsia="Times New Roman" w:hAnsi="Times New Roman" w:cs="Times New Roman"/>
          <w:sz w:val="24"/>
          <w:szCs w:val="24"/>
          <w:lang w:eastAsia="ru-RU"/>
        </w:rPr>
        <w:t>(например: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A9245A">
        <w:rPr>
          <w:rFonts w:ascii="Times New Roman" w:eastAsia="Times New Roman" w:hAnsi="Times New Roman" w:cs="Times New Roman"/>
          <w:sz w:val="24"/>
          <w:szCs w:val="24"/>
          <w:lang w:eastAsia="ru-RU"/>
        </w:rPr>
        <w:t xml:space="preserve">списка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панели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панели редактирования ресурса, см. </w:t>
      </w:r>
      <w:fldSimple w:instr=" REF _Ref514405015 \h  \* MERGEFORMAT ">
        <w:r w:rsidR="00E666A6" w:rsidRPr="00E666A6">
          <w:rPr>
            <w:rFonts w:ascii="Times New Roman" w:hAnsi="Times New Roman" w:cs="Times New Roman"/>
            <w:sz w:val="24"/>
            <w:szCs w:val="24"/>
          </w:rPr>
          <w:t>Рисунок 15</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95318D" w:rsidP="00B14140">
      <w:pPr>
        <w:spacing w:after="0" w:line="240" w:lineRule="auto"/>
      </w:pPr>
      <w:r>
        <w:rPr>
          <w:noProof/>
          <w:lang w:eastAsia="ru-RU"/>
        </w:rPr>
        <w:pict>
          <v:group id="_x0000_s1603" style="position:absolute;margin-left:326.55pt;margin-top:85.8pt;width:141.1pt;height:52.15pt;z-index:54"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9D684C" w:rsidRDefault="009D684C"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51"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9D684C" w:rsidRDefault="009D684C"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52"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9D684C" w:rsidRDefault="009D684C"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9D684C">
        <w:pict>
          <v:shape id="_x0000_i1049" type="#_x0000_t75" style="width:495.15pt;height:327.4pt">
            <v:imagedata r:id="rId46"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17" w:name="_Ref514405015"/>
      <w:r w:rsidRPr="00B14140">
        <w:rPr>
          <w:rFonts w:ascii="Times New Roman" w:hAnsi="Times New Roman" w:cs="Times New Roman"/>
          <w:b/>
          <w:i w:val="0"/>
          <w:sz w:val="22"/>
          <w:szCs w:val="22"/>
        </w:rPr>
        <w:t xml:space="preserve">Рисунок </w:t>
      </w:r>
      <w:r w:rsidR="0095318D"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95318D" w:rsidRPr="00B14140">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w:t>
      </w:r>
      <w:r w:rsidR="0095318D" w:rsidRPr="00B14140">
        <w:rPr>
          <w:rFonts w:ascii="Times New Roman" w:hAnsi="Times New Roman" w:cs="Times New Roman"/>
          <w:b/>
          <w:i w:val="0"/>
          <w:sz w:val="22"/>
          <w:szCs w:val="22"/>
        </w:rPr>
        <w:fldChar w:fldCharType="end"/>
      </w:r>
      <w:bookmarkEnd w:id="17"/>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47"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9D684C" w:rsidP="005062AB">
      <w:pPr>
        <w:spacing w:after="0" w:line="240" w:lineRule="auto"/>
        <w:ind w:firstLine="284"/>
        <w:jc w:val="both"/>
        <w:rPr>
          <w:rFonts w:ascii="Times New Roman" w:eastAsia="Times New Roman" w:hAnsi="Times New Roman" w:cs="Times New Roman"/>
          <w:sz w:val="24"/>
          <w:szCs w:val="24"/>
          <w:lang w:eastAsia="ru-RU"/>
        </w:rPr>
      </w:pPr>
      <w:r w:rsidRPr="0095318D">
        <w:rPr>
          <w:rFonts w:ascii="Times New Roman" w:eastAsia="Times New Roman" w:hAnsi="Times New Roman" w:cs="Times New Roman"/>
          <w:sz w:val="24"/>
          <w:szCs w:val="24"/>
          <w:lang w:eastAsia="ru-RU"/>
        </w:rPr>
        <w:pict>
          <v:shape id="_x0000_i1050" type="#_x0000_t75" style="width:88.3pt;height:21.05pt">
            <v:imagedata r:id="rId48"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9D684C" w:rsidP="005062AB">
      <w:pPr>
        <w:spacing w:after="0" w:line="240" w:lineRule="auto"/>
        <w:ind w:firstLine="284"/>
        <w:jc w:val="both"/>
        <w:rPr>
          <w:rFonts w:ascii="Times New Roman" w:eastAsia="Times New Roman" w:hAnsi="Times New Roman" w:cs="Times New Roman"/>
          <w:sz w:val="24"/>
          <w:szCs w:val="24"/>
          <w:lang w:eastAsia="ru-RU"/>
        </w:rPr>
      </w:pPr>
      <w:r w:rsidRPr="0095318D">
        <w:rPr>
          <w:rFonts w:ascii="Times New Roman" w:eastAsia="Times New Roman" w:hAnsi="Times New Roman" w:cs="Times New Roman"/>
          <w:sz w:val="24"/>
          <w:szCs w:val="24"/>
          <w:lang w:eastAsia="ru-RU"/>
        </w:rPr>
        <w:pict>
          <v:shape id="_x0000_i1051" type="#_x0000_t75" style="width:84.25pt;height:21.05pt">
            <v:imagedata r:id="rId49"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9D684C" w:rsidP="005062AB">
      <w:pPr>
        <w:spacing w:after="0" w:line="240" w:lineRule="auto"/>
        <w:ind w:firstLine="284"/>
        <w:jc w:val="both"/>
        <w:rPr>
          <w:rFonts w:ascii="Times New Roman" w:eastAsia="Times New Roman" w:hAnsi="Times New Roman" w:cs="Times New Roman"/>
          <w:sz w:val="24"/>
          <w:szCs w:val="24"/>
          <w:lang w:eastAsia="ru-RU"/>
        </w:rPr>
      </w:pPr>
      <w:r w:rsidRPr="0095318D">
        <w:rPr>
          <w:rFonts w:ascii="Times New Roman" w:eastAsia="Times New Roman" w:hAnsi="Times New Roman" w:cs="Times New Roman"/>
          <w:sz w:val="24"/>
          <w:szCs w:val="24"/>
          <w:lang w:eastAsia="ru-RU"/>
        </w:rPr>
        <w:pict>
          <v:shape id="_x0000_i1052" type="#_x0000_t75" style="width:106.65pt;height:21.05pt">
            <v:imagedata r:id="rId50"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9D684C" w:rsidP="005062AB">
      <w:pPr>
        <w:spacing w:after="0" w:line="240" w:lineRule="auto"/>
        <w:ind w:firstLine="284"/>
        <w:jc w:val="both"/>
        <w:rPr>
          <w:rFonts w:ascii="Times New Roman" w:eastAsia="Times New Roman" w:hAnsi="Times New Roman" w:cs="Times New Roman"/>
          <w:sz w:val="24"/>
          <w:szCs w:val="24"/>
          <w:lang w:eastAsia="ru-RU"/>
        </w:rPr>
      </w:pPr>
      <w:r w:rsidRPr="0095318D">
        <w:rPr>
          <w:rFonts w:ascii="Times New Roman" w:eastAsia="Times New Roman" w:hAnsi="Times New Roman" w:cs="Times New Roman"/>
          <w:sz w:val="24"/>
          <w:szCs w:val="24"/>
          <w:lang w:eastAsia="ru-RU"/>
        </w:rPr>
        <w:pict>
          <v:shape id="_x0000_i1053" type="#_x0000_t75" style="width:66.55pt;height:21.05pt">
            <v:imagedata r:id="rId51"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18" w:name="_Toc523834892"/>
      <w:r w:rsidR="008E26BB">
        <w:rPr>
          <w:sz w:val="28"/>
          <w:szCs w:val="28"/>
        </w:rPr>
        <w:lastRenderedPageBreak/>
        <w:t>3.3 Параметры БД</w:t>
      </w:r>
      <w:bookmarkEnd w:id="18"/>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списка параметров и панели редактирования их значений, см. </w:t>
      </w:r>
      <w:fldSimple w:instr=" REF _Ref514254430 \h  \* MERGEFORMAT ">
        <w:r w:rsidR="00E666A6" w:rsidRPr="00E666A6">
          <w:rPr>
            <w:rFonts w:ascii="Times New Roman" w:hAnsi="Times New Roman" w:cs="Times New Roman"/>
            <w:iCs/>
            <w:sz w:val="24"/>
            <w:szCs w:val="24"/>
          </w:rPr>
          <w:t xml:space="preserve">Рисунок </w:t>
        </w:r>
        <w:r w:rsidR="00E666A6" w:rsidRPr="00E666A6">
          <w:rPr>
            <w:rFonts w:ascii="Times New Roman" w:hAnsi="Times New Roman" w:cs="Times New Roman"/>
            <w:iCs/>
            <w:noProof/>
            <w:sz w:val="24"/>
            <w:szCs w:val="24"/>
          </w:rPr>
          <w:t>16</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95318D" w:rsidP="003317F0">
      <w:pPr>
        <w:spacing w:after="0" w:line="240" w:lineRule="auto"/>
        <w:jc w:val="center"/>
      </w:pPr>
      <w:r w:rsidRPr="0095318D">
        <w:rPr>
          <w:rFonts w:ascii="Times New Roman" w:eastAsia="Times New Roman" w:hAnsi="Times New Roman" w:cs="Times New Roman"/>
          <w:noProof/>
          <w:sz w:val="24"/>
          <w:szCs w:val="24"/>
          <w:lang w:eastAsia="ru-RU"/>
        </w:rPr>
        <w:pict>
          <v:group id="_x0000_s1201" style="position:absolute;left:0;text-align:left;margin-left:183.85pt;margin-top:211.35pt;width:104.9pt;height:40.6pt;z-index:49"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9D684C" w:rsidRDefault="009D684C"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95318D">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50"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9D684C" w:rsidRDefault="009D684C"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9D684C">
        <w:pict>
          <v:shape id="_x0000_i1054" type="#_x0000_t75" style="width:495.85pt;height:324pt">
            <v:imagedata r:id="rId52" o:title="LEMZ214"/>
          </v:shape>
        </w:pict>
      </w:r>
    </w:p>
    <w:p w:rsidR="007C4C8C" w:rsidRPr="00AD3491" w:rsidRDefault="007C4C8C" w:rsidP="00AD3491">
      <w:pPr>
        <w:spacing w:before="120" w:after="120" w:line="240" w:lineRule="auto"/>
        <w:jc w:val="center"/>
        <w:rPr>
          <w:rFonts w:ascii="Times New Roman" w:hAnsi="Times New Roman" w:cs="Times New Roman"/>
          <w:b/>
          <w:iCs/>
        </w:rPr>
      </w:pPr>
      <w:bookmarkStart w:id="19" w:name="_Ref514254430"/>
      <w:r w:rsidRPr="00AD3491">
        <w:rPr>
          <w:rFonts w:ascii="Times New Roman" w:hAnsi="Times New Roman" w:cs="Times New Roman"/>
          <w:b/>
          <w:iCs/>
        </w:rPr>
        <w:t xml:space="preserve">Рисунок </w:t>
      </w:r>
      <w:r w:rsidR="0095318D"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95318D" w:rsidRPr="00AD3491">
        <w:rPr>
          <w:rFonts w:ascii="Times New Roman" w:hAnsi="Times New Roman" w:cs="Times New Roman"/>
          <w:b/>
          <w:iCs/>
        </w:rPr>
        <w:fldChar w:fldCharType="separate"/>
      </w:r>
      <w:r w:rsidR="00E666A6">
        <w:rPr>
          <w:rFonts w:ascii="Times New Roman" w:hAnsi="Times New Roman" w:cs="Times New Roman"/>
          <w:b/>
          <w:iCs/>
          <w:noProof/>
        </w:rPr>
        <w:t>16</w:t>
      </w:r>
      <w:r w:rsidR="0095318D" w:rsidRPr="00AD3491">
        <w:rPr>
          <w:rFonts w:ascii="Times New Roman" w:hAnsi="Times New Roman" w:cs="Times New Roman"/>
          <w:b/>
          <w:iCs/>
        </w:rPr>
        <w:fldChar w:fldCharType="end"/>
      </w:r>
      <w:bookmarkEnd w:id="19"/>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3119"/>
        <w:gridCol w:w="3685"/>
      </w:tblGrid>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9D684C" w:rsidP="00D3021E">
            <w:pPr>
              <w:spacing w:after="0" w:line="240" w:lineRule="auto"/>
              <w:ind w:left="720" w:hanging="686"/>
              <w:rPr>
                <w:rFonts w:ascii="Times New Roman" w:eastAsia="Times New Roman" w:hAnsi="Times New Roman" w:cs="Times New Roman"/>
                <w:sz w:val="24"/>
                <w:szCs w:val="24"/>
                <w:lang w:eastAsia="ru-RU"/>
              </w:rPr>
            </w:pPr>
            <w:r w:rsidRPr="0095318D">
              <w:rPr>
                <w:rFonts w:ascii="Times New Roman" w:eastAsia="Times New Roman" w:hAnsi="Times New Roman" w:cs="Times New Roman"/>
                <w:sz w:val="24"/>
                <w:szCs w:val="24"/>
                <w:lang w:eastAsia="ru-RU"/>
              </w:rPr>
              <w:pict>
                <v:shape id="_x0000_i1055" type="#_x0000_t75" style="width:2in;height:26.5pt">
                  <v:imagedata r:id="rId53"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9D684C" w:rsidP="00D3021E">
            <w:pPr>
              <w:spacing w:after="0" w:line="240" w:lineRule="auto"/>
              <w:ind w:left="720" w:hanging="686"/>
              <w:rPr>
                <w:rFonts w:ascii="Times New Roman" w:eastAsia="Times New Roman" w:hAnsi="Times New Roman" w:cs="Times New Roman"/>
                <w:sz w:val="24"/>
                <w:szCs w:val="24"/>
                <w:lang w:eastAsia="ru-RU"/>
              </w:rPr>
            </w:pPr>
            <w:r w:rsidRPr="0095318D">
              <w:rPr>
                <w:rFonts w:ascii="Times New Roman" w:eastAsia="Times New Roman" w:hAnsi="Times New Roman" w:cs="Times New Roman"/>
                <w:sz w:val="24"/>
                <w:szCs w:val="24"/>
                <w:lang w:eastAsia="ru-RU"/>
              </w:rPr>
              <w:pict>
                <v:shape id="_x0000_i1056" type="#_x0000_t75" style="width:143.3pt;height:23.75pt">
                  <v:imagedata r:id="rId54"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812290">
        <w:tc>
          <w:tcPr>
            <w:tcW w:w="3119" w:type="dxa"/>
            <w:tcBorders>
              <w:top w:val="single" w:sz="4" w:space="0" w:color="000000"/>
              <w:left w:val="single" w:sz="4" w:space="0" w:color="000000"/>
              <w:bottom w:val="single" w:sz="4" w:space="0" w:color="000000"/>
            </w:tcBorders>
            <w:shd w:val="clear" w:color="auto" w:fill="auto"/>
          </w:tcPr>
          <w:p w:rsidR="00812290" w:rsidRDefault="009D684C" w:rsidP="00812290">
            <w:pPr>
              <w:spacing w:before="60" w:after="60" w:line="240" w:lineRule="auto"/>
              <w:ind w:left="720" w:hanging="686"/>
              <w:rPr>
                <w:rFonts w:ascii="Times New Roman" w:eastAsia="Times New Roman" w:hAnsi="Times New Roman" w:cs="Times New Roman"/>
                <w:sz w:val="24"/>
                <w:szCs w:val="24"/>
                <w:lang w:eastAsia="ru-RU"/>
              </w:rPr>
            </w:pPr>
            <w:r w:rsidRPr="0095318D">
              <w:rPr>
                <w:rFonts w:ascii="Times New Roman" w:eastAsia="Times New Roman" w:hAnsi="Times New Roman" w:cs="Times New Roman"/>
                <w:sz w:val="24"/>
                <w:szCs w:val="24"/>
                <w:lang w:eastAsia="ru-RU"/>
              </w:rPr>
              <w:pict>
                <v:shape id="_x0000_i1057" type="#_x0000_t75" style="width:142.65pt;height:192.25pt">
                  <v:imagedata r:id="rId55" o:title="LEMZ217"/>
                </v:shape>
              </w:pict>
            </w:r>
          </w:p>
        </w:tc>
        <w:tc>
          <w:tcPr>
            <w:tcW w:w="3685" w:type="dxa"/>
            <w:tcBorders>
              <w:top w:val="single" w:sz="4" w:space="0" w:color="000000"/>
              <w:left w:val="single" w:sz="4" w:space="0" w:color="000000"/>
              <w:bottom w:val="single" w:sz="4" w:space="0" w:color="000000"/>
              <w:right w:val="single" w:sz="4" w:space="0" w:color="000000"/>
            </w:tcBorders>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D3021E"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189</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AD3491" w:rsidRP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r>
        <w:rPr>
          <w:rFonts w:ascii="Times New Roman" w:hAnsi="Times New Roman" w:cs="Times New Roman"/>
          <w:sz w:val="24"/>
          <w:szCs w:val="24"/>
        </w:rPr>
        <w:t xml:space="preserve"> </w:t>
      </w:r>
      <w:r w:rsidRPr="00AD3491">
        <w:rPr>
          <w:rFonts w:ascii="Times New Roman" w:hAnsi="Times New Roman" w:cs="Times New Roman"/>
          <w:sz w:val="24"/>
          <w:szCs w:val="24"/>
        </w:rPr>
        <w:t xml:space="preserve"> </w:t>
      </w:r>
    </w:p>
    <w:p w:rsidR="006C4E31" w:rsidRDefault="006C4E31" w:rsidP="00BC289E">
      <w:pPr>
        <w:pStyle w:val="1"/>
        <w:pageBreakBefore/>
        <w:spacing w:before="0" w:line="240" w:lineRule="auto"/>
        <w:ind w:left="0" w:firstLine="284"/>
      </w:pPr>
      <w:bookmarkStart w:id="20" w:name="_Toc523834893"/>
      <w:r>
        <w:rPr>
          <w:rFonts w:ascii="Times New Roman" w:hAnsi="Times New Roman" w:cs="Times New Roman"/>
        </w:rPr>
        <w:lastRenderedPageBreak/>
        <w:t>4 Системные объекты</w:t>
      </w:r>
      <w:bookmarkEnd w:id="20"/>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1" w:name="_Toc523834894"/>
      <w:r>
        <w:rPr>
          <w:sz w:val="28"/>
          <w:szCs w:val="28"/>
        </w:rPr>
        <w:t>4.1 Создание системного объекта</w:t>
      </w:r>
      <w:bookmarkEnd w:id="21"/>
    </w:p>
    <w:p w:rsidR="006C4E31" w:rsidRDefault="006C4E31">
      <w:pPr>
        <w:spacing w:after="0" w:line="240" w:lineRule="auto"/>
        <w:ind w:firstLine="284"/>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  </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jc w:val="center"/>
        <w:rPr>
          <w:rFonts w:ascii="Times New Roman" w:eastAsia="Times New Roman" w:hAnsi="Times New Roman" w:cs="Times New Roman"/>
          <w:b/>
        </w:rPr>
      </w:pPr>
      <w:r w:rsidRPr="0095318D">
        <w:rPr>
          <w:rFonts w:ascii="Times New Roman" w:hAnsi="Times New Roman" w:cs="Times New Roman"/>
          <w:sz w:val="24"/>
          <w:szCs w:val="24"/>
        </w:rPr>
        <w:pict>
          <v:shape id="_x0000_i1058" type="#_x0000_t75" style="width:495.15pt;height:322.65pt">
            <v:imagedata r:id="rId56" o:title="LEMZ41"/>
          </v:shape>
        </w:pict>
      </w:r>
    </w:p>
    <w:p w:rsidR="006C4E31" w:rsidRDefault="006C4E31" w:rsidP="00BC289E">
      <w:pPr>
        <w:pStyle w:val="34"/>
        <w:jc w:val="center"/>
        <w:outlineLvl w:val="0"/>
      </w:pPr>
      <w:bookmarkStart w:id="22" w:name="_Ref397681520"/>
      <w:bookmarkEnd w:id="22"/>
      <w:r>
        <w:rPr>
          <w:rFonts w:ascii="Times New Roman" w:eastAsia="Times New Roman" w:hAnsi="Times New Roman" w:cs="Times New Roman"/>
          <w:b/>
          <w:i w:val="0"/>
          <w:sz w:val="22"/>
          <w:szCs w:val="22"/>
        </w:rPr>
        <w:t xml:space="preserve"> </w:t>
      </w:r>
      <w:bookmarkStart w:id="23" w:name="_Ref458080000"/>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w:t>
      </w:r>
      <w:r w:rsidR="0095318D" w:rsidRPr="00CB3A85">
        <w:rPr>
          <w:rFonts w:ascii="Times New Roman" w:hAnsi="Times New Roman" w:cs="Times New Roman"/>
          <w:b/>
          <w:i w:val="0"/>
          <w:sz w:val="22"/>
          <w:szCs w:val="22"/>
        </w:rPr>
        <w:fldChar w:fldCharType="end"/>
      </w:r>
      <w:bookmarkEnd w:id="23"/>
      <w:r>
        <w:rPr>
          <w:rFonts w:ascii="Times New Roman" w:hAnsi="Times New Roman" w:cs="Times New Roman"/>
          <w:b/>
          <w:i w:val="0"/>
          <w:sz w:val="22"/>
          <w:szCs w:val="22"/>
        </w:rPr>
        <w:t xml:space="preserve"> - Создание системного объекта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E666A6" w:rsidRPr="00E666A6">
          <w:rPr>
            <w:rFonts w:ascii="Times New Roman" w:hAnsi="Times New Roman" w:cs="Times New Roman"/>
            <w:sz w:val="24"/>
            <w:szCs w:val="24"/>
            <w:lang w:eastAsia="ru-RU"/>
          </w:rPr>
          <w:t>Рисунок 17</w:t>
        </w:r>
      </w:fldSimple>
      <w:r w:rsidR="0095318D">
        <w:rPr>
          <w:rFonts w:cs="Times New Roman"/>
          <w:sz w:val="24"/>
          <w:szCs w:val="24"/>
          <w:lang w:eastAsia="ru-RU"/>
        </w:rPr>
        <w:fldChar w:fldCharType="begin"/>
      </w:r>
      <w:r>
        <w:rPr>
          <w:rFonts w:cs="Times New Roman"/>
          <w:sz w:val="24"/>
          <w:szCs w:val="24"/>
          <w:lang w:eastAsia="ru-RU"/>
        </w:rPr>
        <w:instrText xml:space="preserve"> REF _Ref397681520 \h </w:instrText>
      </w:r>
      <w:r w:rsidR="0095318D">
        <w:rPr>
          <w:rFonts w:cs="Times New Roman"/>
          <w:sz w:val="24"/>
          <w:szCs w:val="24"/>
          <w:lang w:eastAsia="ru-RU"/>
        </w:rPr>
      </w:r>
      <w:r w:rsidR="0095318D">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lang w:eastAsia="ru-RU"/>
        </w:rPr>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318D">
      <w:pPr>
        <w:spacing w:after="0" w:line="240" w:lineRule="auto"/>
        <w:jc w:val="both"/>
        <w:rPr>
          <w:rFonts w:ascii="Times New Roman" w:hAnsi="Times New Roman" w:cs="Times New Roman"/>
          <w:b/>
        </w:rPr>
      </w:pPr>
      <w:r w:rsidRPr="0095318D">
        <w:pict>
          <v:shape id="_x0000_s1091" type="#_x0000_t202" style="position:absolute;left:0;text-align:left;margin-left:324.75pt;margin-top:30.1pt;width:155.9pt;height:40.45pt;z-index:21;mso-wrap-distance-left:9.05pt;mso-wrap-distance-right:9.05pt" stroked="f">
            <v:fill color2="black"/>
            <v:textbox style="mso-next-textbox:#_x0000_s1091" inset=".3pt,.3pt,.3pt,.3pt">
              <w:txbxContent>
                <w:p w:rsidR="009D684C" w:rsidRDefault="009D684C">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9D684C" w:rsidRPr="0095318D">
        <w:rPr>
          <w:rFonts w:ascii="Times New Roman" w:hAnsi="Times New Roman" w:cs="Times New Roman"/>
          <w:sz w:val="24"/>
          <w:szCs w:val="24"/>
          <w:lang w:eastAsia="ru-RU"/>
        </w:rPr>
        <w:pict>
          <v:shape id="_x0000_i1059" type="#_x0000_t75" style="width:317.2pt;height:119.55pt" filled="t">
            <v:fill color2="black"/>
            <v:imagedata r:id="rId57" o:title="" croptop="-137f" cropbottom="-137f" cropleft="-41f" cropright="-41f"/>
          </v:shape>
        </w:pict>
      </w:r>
    </w:p>
    <w:p w:rsidR="006C4E31" w:rsidRDefault="006C4E31" w:rsidP="00BC289E">
      <w:pPr>
        <w:pStyle w:val="34"/>
        <w:ind w:left="708" w:firstLine="285"/>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pPr>
        <w:pStyle w:val="34"/>
        <w:ind w:left="708" w:firstLine="708"/>
        <w:rPr>
          <w:rFonts w:ascii="Times New Roman" w:hAnsi="Times New Roman" w:cs="Times New Roman"/>
          <w:sz w:val="22"/>
          <w:szCs w:val="22"/>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E666A6" w:rsidRPr="00E666A6">
          <w:rPr>
            <w:rFonts w:ascii="Times New Roman" w:hAnsi="Times New Roman" w:cs="Times New Roman"/>
            <w:sz w:val="24"/>
            <w:szCs w:val="24"/>
            <w:lang w:eastAsia="ru-RU"/>
          </w:rPr>
          <w:t>Рисунок 19</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lastRenderedPageBreak/>
        <w:pict>
          <v:shape id="_x0000_i1060" type="#_x0000_t75" style="width:496.55pt;height:186.1pt" filled="t">
            <v:fill color2="black"/>
            <v:imagedata r:id="rId58" o:title="" croptop="-50f" cropbottom="-50f" cropleft="-19f" cropright="-19f"/>
          </v:shape>
        </w:pict>
      </w:r>
    </w:p>
    <w:p w:rsidR="006C4E31" w:rsidRDefault="006C4E31" w:rsidP="00BC289E">
      <w:pPr>
        <w:pStyle w:val="82"/>
        <w:jc w:val="center"/>
        <w:outlineLvl w:val="0"/>
      </w:pPr>
      <w:bookmarkStart w:id="24" w:name="_Ref479262429"/>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19</w:t>
      </w:r>
      <w:r w:rsidR="0095318D" w:rsidRPr="00CB3A85">
        <w:rPr>
          <w:rFonts w:ascii="Times New Roman" w:hAnsi="Times New Roman" w:cs="Times New Roman"/>
          <w:b/>
          <w:i w:val="0"/>
          <w:sz w:val="22"/>
          <w:szCs w:val="22"/>
        </w:rPr>
        <w:fldChar w:fldCharType="end"/>
      </w:r>
      <w:bookmarkEnd w:id="24"/>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6C4E31" w:rsidP="00BC289E">
      <w:pPr>
        <w:pStyle w:val="2"/>
        <w:ind w:left="573" w:hanging="289"/>
      </w:pPr>
      <w:bookmarkStart w:id="25" w:name="_Toc523834895"/>
      <w:r>
        <w:rPr>
          <w:sz w:val="28"/>
          <w:szCs w:val="28"/>
        </w:rPr>
        <w:t>4.2 Типы системных объектов</w:t>
      </w:r>
      <w:bookmarkEnd w:id="25"/>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СТКУ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система технического контроля и управления,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59"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0"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Сервер мониторинга </w:t>
      </w:r>
      <w:r>
        <w:t>–</w:t>
      </w:r>
      <w:r>
        <w:rPr>
          <w:rFonts w:ascii="Times New Roman" w:hAnsi="Times New Roman" w:cs="Times New Roman"/>
          <w:b/>
          <w:sz w:val="24"/>
          <w:szCs w:val="24"/>
        </w:rPr>
        <w:t xml:space="preserve"> </w:t>
      </w:r>
      <w:r>
        <w:rPr>
          <w:rFonts w:ascii="Times New Roman" w:hAnsi="Times New Roman" w:cs="Times New Roman"/>
          <w:sz w:val="24"/>
          <w:szCs w:val="24"/>
        </w:rPr>
        <w:t>сервер постоянного наблюдения (мониторинга) за состоянием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26" w:name="_Toc523834896"/>
      <w:r>
        <w:rPr>
          <w:sz w:val="28"/>
          <w:szCs w:val="28"/>
        </w:rPr>
        <w:lastRenderedPageBreak/>
        <w:t>4.3 Состав объекта</w:t>
      </w:r>
      <w:bookmarkEnd w:id="26"/>
      <w:r>
        <w:rPr>
          <w:sz w:val="28"/>
          <w:szCs w:val="28"/>
        </w:rPr>
        <w:t xml:space="preserve"> </w:t>
      </w:r>
    </w:p>
    <w:p w:rsidR="006C4E31" w:rsidRDefault="006C4E31">
      <w:pPr>
        <w:spacing w:after="0" w:line="240" w:lineRule="auto"/>
        <w:ind w:firstLine="284"/>
        <w:jc w:val="both"/>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pict>
          <v:shape id="_x0000_i1061" type="#_x0000_t75" style="width:311.75pt;height:238.4pt" filled="t">
            <v:fill color2="black"/>
            <v:imagedata r:id="rId61" o:title="" croptop="-55f" cropbottom="-55f" cropleft="-42f" cropright="-4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w:t>
      </w:r>
      <w:r w:rsidR="0095318D"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9D684C">
      <w:pPr>
        <w:spacing w:after="0" w:line="240" w:lineRule="auto"/>
        <w:jc w:val="center"/>
        <w:rPr>
          <w:rFonts w:ascii="Times New Roman" w:hAnsi="Times New Roman" w:cs="Times New Roman"/>
          <w:b/>
        </w:rPr>
      </w:pPr>
      <w:r>
        <w:pict>
          <v:shape id="_x0000_i1062" type="#_x0000_t75" style="width:496.55pt;height:258.8pt" filled="t">
            <v:fill color2="black"/>
            <v:imagedata r:id="rId62" o:title="" croptop="-50f" cropbottom="-50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Pr="00CB3A85"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lastRenderedPageBreak/>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E666A6" w:rsidRPr="00E666A6">
          <w:rPr>
            <w:rFonts w:ascii="Times New Roman" w:hAnsi="Times New Roman" w:cs="Times New Roman"/>
            <w:sz w:val="24"/>
            <w:szCs w:val="24"/>
            <w:lang w:eastAsia="ru-RU"/>
          </w:rPr>
          <w:t>Рисунок 22</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ind w:firstLine="284"/>
        <w:jc w:val="both"/>
      </w:pPr>
      <w:r w:rsidRPr="0095318D">
        <w:rPr>
          <w:rFonts w:ascii="Times New Roman" w:hAnsi="Times New Roman" w:cs="Times New Roman"/>
          <w:sz w:val="24"/>
          <w:szCs w:val="24"/>
          <w:lang w:eastAsia="ru-RU"/>
        </w:rPr>
        <w:pict>
          <v:shape id="_x0000_i1063" type="#_x0000_t75" style="width:117.5pt;height:21.05pt" filled="t">
            <v:fill color2="black"/>
            <v:imagedata r:id="rId63" o:title="" croptop="-624f" cropbottom="-624f" cropleft="-111f" cropright="-111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sz w:val="24"/>
          <w:szCs w:val="24"/>
        </w:rPr>
        <w:t>добавить элемент в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ind w:firstLine="284"/>
        <w:jc w:val="both"/>
      </w:pPr>
      <w:r w:rsidRPr="0095318D">
        <w:rPr>
          <w:rFonts w:ascii="Times New Roman" w:hAnsi="Times New Roman" w:cs="Times New Roman"/>
          <w:sz w:val="24"/>
          <w:szCs w:val="24"/>
          <w:lang w:eastAsia="ru-RU"/>
        </w:rPr>
        <w:pict>
          <v:shape id="_x0000_i1064" type="#_x0000_t75" style="width:56.4pt;height:21.05pt" filled="t">
            <v:fill color2="black"/>
            <v:imagedata r:id="rId64" o:title="" croptop="-624f" cropbottom="-624f" cropleft="-233f" cropright="-23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rPr>
        <w:t>удалить элемент из конфигурации.</w:t>
      </w:r>
      <w:r w:rsidR="006C4E31">
        <w:rPr>
          <w:rFonts w:ascii="Times New Roman" w:hAnsi="Times New Roman" w:cs="Times New Roman"/>
          <w:sz w:val="24"/>
          <w:szCs w:val="24"/>
          <w:lang w:eastAsia="ru-RU"/>
        </w:rPr>
        <w:t xml:space="preserve">    </w:t>
      </w:r>
    </w:p>
    <w:p w:rsidR="006C4E31" w:rsidRDefault="006C4E31">
      <w:pPr>
        <w:spacing w:after="0" w:line="240" w:lineRule="auto"/>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lang w:val="en-US"/>
        </w:rPr>
        <w:pict>
          <v:shape id="_x0000_i1065" type="#_x0000_t75" style="width:495.15pt;height:347.1pt" filled="t">
            <v:fill color2="black"/>
            <v:imagedata r:id="rId65" o:title="" croptop="-47f" cropbottom="-47f" cropleft="-33f" cropright="-33f"/>
          </v:shape>
        </w:pict>
      </w:r>
    </w:p>
    <w:p w:rsidR="006C4E31" w:rsidRDefault="006C4E31" w:rsidP="00BC289E">
      <w:pPr>
        <w:pStyle w:val="34"/>
        <w:jc w:val="center"/>
        <w:outlineLvl w:val="0"/>
      </w:pPr>
      <w:bookmarkStart w:id="27" w:name="_Ref481921016"/>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w:t>
      </w:r>
      <w:r w:rsidR="0095318D" w:rsidRPr="00CB3A85">
        <w:rPr>
          <w:rFonts w:ascii="Times New Roman" w:hAnsi="Times New Roman" w:cs="Times New Roman"/>
          <w:b/>
          <w:i w:val="0"/>
          <w:sz w:val="22"/>
          <w:szCs w:val="22"/>
        </w:rPr>
        <w:fldChar w:fldCharType="end"/>
      </w:r>
      <w:bookmarkEnd w:id="27"/>
      <w:r>
        <w:rPr>
          <w:rFonts w:ascii="Times New Roman" w:eastAsia="Times New Roman" w:hAnsi="Times New Roman" w:cs="Times New Roman"/>
          <w:b/>
          <w:i w:val="0"/>
          <w:iCs w:val="0"/>
          <w:sz w:val="22"/>
          <w:szCs w:val="22"/>
        </w:rPr>
        <w:t xml:space="preserve"> - Состав системного объекта: ЦТРС</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E666A6" w:rsidRPr="00E666A6">
          <w:rPr>
            <w:rFonts w:ascii="Times New Roman" w:hAnsi="Times New Roman" w:cs="Times New Roman"/>
            <w:sz w:val="24"/>
            <w:szCs w:val="24"/>
            <w:lang w:eastAsia="ru-RU"/>
          </w:rPr>
          <w:t>Рисунок 23</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eastAsia="Times New Roman" w:hAnsi="Times New Roman" w:cs="Times New Roman"/>
          <w:b/>
        </w:rPr>
      </w:pPr>
      <w:r w:rsidRPr="0095318D">
        <w:rPr>
          <w:rFonts w:ascii="Times New Roman" w:hAnsi="Times New Roman" w:cs="Times New Roman"/>
          <w:sz w:val="24"/>
          <w:szCs w:val="24"/>
        </w:rPr>
        <w:pict>
          <v:shape id="_x0000_i1066" type="#_x0000_t75" style="width:468.7pt;height:57.75pt" filled="t">
            <v:fill color2="black"/>
            <v:imagedata r:id="rId66" o:title="" croptop="-224f" cropbottom="-224f" cropleft="-35f" cropright="-35f"/>
          </v:shape>
        </w:pict>
      </w:r>
    </w:p>
    <w:p w:rsidR="006C4E31" w:rsidRDefault="006C4E31" w:rsidP="00BC289E">
      <w:pPr>
        <w:pStyle w:val="82"/>
        <w:jc w:val="center"/>
        <w:outlineLvl w:val="0"/>
      </w:pPr>
      <w:bookmarkStart w:id="28" w:name="_Ref481922100"/>
      <w:r>
        <w:rPr>
          <w:rFonts w:ascii="Times New Roman" w:eastAsia="Times New Roman" w:hAnsi="Times New Roman" w:cs="Times New Roman"/>
          <w:b/>
          <w:i w:val="0"/>
          <w:iCs w:val="0"/>
          <w:sz w:val="22"/>
          <w:szCs w:val="22"/>
        </w:rPr>
        <w:t xml:space="preserve">Рисунок </w:t>
      </w:r>
      <w:r w:rsidR="0095318D"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95318D" w:rsidRPr="00625076">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23</w:t>
      </w:r>
      <w:r w:rsidR="0095318D" w:rsidRPr="00625076">
        <w:rPr>
          <w:rFonts w:ascii="Times New Roman" w:eastAsia="Times New Roman" w:hAnsi="Times New Roman" w:cs="Times New Roman"/>
          <w:b/>
          <w:i w:val="0"/>
          <w:iCs w:val="0"/>
          <w:sz w:val="22"/>
          <w:szCs w:val="22"/>
        </w:rPr>
        <w:fldChar w:fldCharType="end"/>
      </w:r>
      <w:bookmarkEnd w:id="28"/>
      <w:r>
        <w:rPr>
          <w:rFonts w:ascii="Times New Roman" w:eastAsia="Times New Roman" w:hAnsi="Times New Roman" w:cs="Times New Roman"/>
          <w:b/>
          <w:i w:val="0"/>
          <w:iCs w:val="0"/>
          <w:sz w:val="22"/>
          <w:szCs w:val="22"/>
        </w:rPr>
        <w:t xml:space="preserve"> - Редактирование названия элемента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E666A6" w:rsidRPr="00E666A6">
          <w:rPr>
            <w:rFonts w:ascii="Times New Roman" w:hAnsi="Times New Roman" w:cs="Times New Roman"/>
            <w:sz w:val="24"/>
            <w:szCs w:val="24"/>
          </w:rPr>
          <w:t>Рисунок 24</w:t>
        </w:r>
      </w:fldSimple>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jc w:val="center"/>
        <w:rPr>
          <w:rFonts w:ascii="Times New Roman" w:eastAsia="Times New Roman" w:hAnsi="Times New Roman" w:cs="Times New Roman"/>
          <w:b/>
          <w:i w:val="0"/>
          <w:iCs w:val="0"/>
          <w:sz w:val="22"/>
          <w:szCs w:val="22"/>
        </w:rPr>
      </w:pPr>
    </w:p>
    <w:p w:rsidR="006C4E31" w:rsidRDefault="009D684C">
      <w:pPr>
        <w:pStyle w:val="26"/>
        <w:spacing w:before="0" w:after="0" w:line="240" w:lineRule="auto"/>
        <w:jc w:val="center"/>
        <w:rPr>
          <w:rFonts w:ascii="Times New Roman" w:eastAsia="Times New Roman" w:hAnsi="Times New Roman" w:cs="Times New Roman"/>
          <w:b/>
          <w:i w:val="0"/>
          <w:iCs w:val="0"/>
          <w:sz w:val="22"/>
          <w:szCs w:val="22"/>
        </w:rPr>
      </w:pPr>
      <w:r w:rsidRPr="0095318D">
        <w:rPr>
          <w:rFonts w:ascii="Times New Roman CYR" w:eastAsia="Times New Roman" w:hAnsi="Times New Roman CYR" w:cs="Times New Roman CYR"/>
          <w:b/>
          <w:i w:val="0"/>
          <w:sz w:val="20"/>
          <w:szCs w:val="20"/>
          <w:lang w:eastAsia="ru-RU"/>
        </w:rPr>
        <w:lastRenderedPageBreak/>
        <w:pict>
          <v:shape id="_x0000_i1067" type="#_x0000_t75" style="width:222.1pt;height:204.45pt" filled="t">
            <v:fill color2="black"/>
            <v:imagedata r:id="rId67" o:title="" croptop="-64f" cropbottom="-64f" cropleft="-59f" cropright="-59f"/>
          </v:shape>
        </w:pict>
      </w:r>
    </w:p>
    <w:p w:rsidR="006C4E31" w:rsidRDefault="006C4E31" w:rsidP="00BC289E">
      <w:pPr>
        <w:pStyle w:val="82"/>
        <w:ind w:firstLine="567"/>
        <w:jc w:val="center"/>
        <w:outlineLvl w:val="0"/>
      </w:pPr>
      <w:bookmarkStart w:id="29" w:name="_Ref481929426"/>
      <w:r>
        <w:rPr>
          <w:rFonts w:ascii="Times New Roman" w:eastAsia="Times New Roman" w:hAnsi="Times New Roman" w:cs="Times New Roman"/>
          <w:b/>
          <w:i w:val="0"/>
          <w:iCs w:val="0"/>
          <w:sz w:val="22"/>
          <w:szCs w:val="22"/>
        </w:rPr>
        <w:t xml:space="preserve">Рисунок </w:t>
      </w:r>
      <w:r w:rsidR="009531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5318D" w:rsidRPr="00CB3A85">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24</w:t>
      </w:r>
      <w:r w:rsidR="0095318D" w:rsidRPr="00CB3A85">
        <w:rPr>
          <w:rFonts w:ascii="Times New Roman" w:eastAsia="Times New Roman" w:hAnsi="Times New Roman" w:cs="Times New Roman"/>
          <w:b/>
          <w:i w:val="0"/>
          <w:iCs w:val="0"/>
          <w:sz w:val="22"/>
          <w:szCs w:val="22"/>
        </w:rPr>
        <w:fldChar w:fldCharType="end"/>
      </w:r>
      <w:bookmarkEnd w:id="29"/>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t>Особенности настройки элементов типа «Аудио»</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9D684C">
      <w:pPr>
        <w:pStyle w:val="26"/>
        <w:widowControl w:val="0"/>
        <w:spacing w:before="0" w:after="0" w:line="240" w:lineRule="auto"/>
        <w:jc w:val="center"/>
        <w:rPr>
          <w:rFonts w:ascii="Times New Roman" w:hAnsi="Times New Roman" w:cs="Times New Roman"/>
          <w:b/>
          <w:i w:val="0"/>
          <w:sz w:val="22"/>
          <w:szCs w:val="22"/>
        </w:rPr>
      </w:pPr>
      <w:r w:rsidRPr="0095318D">
        <w:rPr>
          <w:rFonts w:ascii="Times New Roman" w:hAnsi="Times New Roman" w:cs="Times New Roman"/>
          <w:b/>
          <w:bCs/>
        </w:rPr>
        <w:pict>
          <v:shape id="_x0000_i1068" type="#_x0000_t75" style="width:314.5pt;height:95.75pt" filled="t">
            <v:fill color2="black"/>
            <v:imagedata r:id="rId68" o:title="" croptop="-134f" cropbottom="-134f" cropleft="-52f" cropright="-52f"/>
          </v:shape>
        </w:pict>
      </w:r>
    </w:p>
    <w:p w:rsidR="006C4E31" w:rsidRDefault="006C4E31" w:rsidP="00BC289E">
      <w:pPr>
        <w:pStyle w:val="34"/>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25</w:t>
      </w:r>
      <w:r w:rsidR="0095318D"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E666A6" w:rsidRPr="00E666A6">
          <w:rPr>
            <w:rFonts w:ascii="Times New Roman" w:eastAsia="Times New Roman" w:hAnsi="Times New Roman" w:cs="Times New Roman"/>
            <w:sz w:val="24"/>
            <w:szCs w:val="24"/>
            <w:lang w:eastAsia="ru-RU"/>
          </w:rPr>
          <w:t>Рисунок 26</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w:t>
      </w:r>
      <w:r>
        <w:rPr>
          <w:rFonts w:ascii="Times New Roman" w:eastAsia="Times New Roman" w:hAnsi="Times New Roman" w:cs="Times New Roman"/>
          <w:sz w:val="24"/>
          <w:szCs w:val="24"/>
          <w:lang w:eastAsia="ru-RU"/>
        </w:rPr>
        <w:lastRenderedPageBreak/>
        <w:t>(АРУ)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см. </w:t>
      </w:r>
      <w:fldSimple w:instr=" REF _Ref482970500 \h  \* MERGEFORMAT ">
        <w:r w:rsidR="00E666A6" w:rsidRPr="00E666A6">
          <w:rPr>
            <w:rFonts w:ascii="Times New Roman" w:eastAsia="Times New Roman" w:hAnsi="Times New Roman" w:cs="Times New Roman"/>
            <w:sz w:val="24"/>
            <w:szCs w:val="24"/>
            <w:lang w:eastAsia="ru-RU"/>
          </w:rPr>
          <w:t>Рисунок 26</w:t>
        </w:r>
      </w:fldSimple>
      <w:r w:rsidRPr="00CB3A85">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D68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95318D">
        <w:rPr>
          <w:rFonts w:ascii="Times New Roman" w:eastAsia="Times New Roman" w:hAnsi="Times New Roman" w:cs="Times New Roman"/>
          <w:sz w:val="24"/>
          <w:szCs w:val="24"/>
          <w:lang w:eastAsia="ru-RU"/>
        </w:rPr>
        <w:pict>
          <v:shape id="_x0000_i1069" type="#_x0000_t75" style="width:495.15pt;height:171.85pt" filled="t">
            <v:fill color2="black"/>
            <v:imagedata r:id="rId69" o:title="" croptop="-47f" cropbottom="32754f" cropleft="-33f" cropright="-33f"/>
          </v:shape>
        </w:pict>
      </w:r>
    </w:p>
    <w:p w:rsidR="006C4E31" w:rsidRDefault="006C4E31" w:rsidP="00BC289E">
      <w:pPr>
        <w:pStyle w:val="82"/>
        <w:jc w:val="center"/>
        <w:outlineLvl w:val="0"/>
      </w:pPr>
      <w:bookmarkStart w:id="30" w:name="_Ref482970500"/>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26</w:t>
      </w:r>
      <w:r w:rsidR="0095318D" w:rsidRPr="00CB3A85">
        <w:rPr>
          <w:rFonts w:ascii="Times New Roman" w:hAnsi="Times New Roman" w:cs="Times New Roman"/>
          <w:b/>
          <w:i w:val="0"/>
          <w:sz w:val="22"/>
          <w:szCs w:val="22"/>
        </w:rPr>
        <w:fldChar w:fldCharType="end"/>
      </w:r>
      <w:bookmarkEnd w:id="3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6C4E31" w:rsidRDefault="006C4E31">
      <w:pPr>
        <w:pStyle w:val="82"/>
        <w:rPr>
          <w:rFonts w:ascii="Times New Roman" w:eastAsia="Times New Roman" w:hAnsi="Times New Roman" w:cs="Times New Roman"/>
          <w:b/>
          <w:i w:val="0"/>
          <w:iCs w:val="0"/>
          <w:sz w:val="22"/>
          <w:szCs w:val="22"/>
        </w:rPr>
      </w:pPr>
    </w:p>
    <w:p w:rsidR="006C4E31" w:rsidRDefault="006C4E31">
      <w:pPr>
        <w:pStyle w:val="82"/>
        <w:jc w:val="center"/>
        <w:rPr>
          <w:rFonts w:ascii="Times New Roman" w:eastAsia="Times New Roman" w:hAnsi="Times New Roman" w:cs="Times New Roman"/>
          <w:b/>
          <w:i w:val="0"/>
          <w:iCs w:val="0"/>
          <w:sz w:val="22"/>
          <w:szCs w:val="22"/>
        </w:rPr>
      </w:pPr>
    </w:p>
    <w:p w:rsidR="006C4E31" w:rsidRDefault="006C4E31" w:rsidP="00BC289E">
      <w:pPr>
        <w:pStyle w:val="2"/>
        <w:keepNext w:val="0"/>
        <w:keepLines w:val="0"/>
        <w:pageBreakBefore/>
        <w:widowControl w:val="0"/>
        <w:suppressAutoHyphens w:val="0"/>
        <w:ind w:left="573" w:hanging="289"/>
      </w:pPr>
      <w:bookmarkStart w:id="31" w:name="_Toc523834897"/>
      <w:r>
        <w:rPr>
          <w:sz w:val="28"/>
          <w:szCs w:val="28"/>
        </w:rPr>
        <w:lastRenderedPageBreak/>
        <w:t>4.4 Конфигурирование системного объекта</w:t>
      </w:r>
      <w:bookmarkEnd w:id="31"/>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9D684C">
      <w:pPr>
        <w:widowControl w:val="0"/>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070" type="#_x0000_t75" style="width:275.1pt;height:138.55pt" filled="t">
            <v:fill color2="black"/>
            <v:imagedata r:id="rId70" o:title="" croptop="-94f" cropbottom="-94f" cropleft="-60f" cropright="-6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27</w:t>
      </w:r>
      <w:r w:rsidR="0095318D"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E666A6" w:rsidRPr="00E666A6">
          <w:rPr>
            <w:rFonts w:ascii="Times New Roman" w:hAnsi="Times New Roman" w:cs="Times New Roman"/>
            <w:sz w:val="24"/>
            <w:szCs w:val="24"/>
          </w:rPr>
          <w:t>Рисунок 28</w:t>
        </w:r>
      </w:fldSimple>
      <w:r w:rsidRPr="00CB3A85">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 -</w:t>
      </w:r>
      <w:r>
        <w:rPr>
          <w:rFonts w:ascii="Times New Roman" w:hAnsi="Times New Roman" w:cs="Times New Roman"/>
          <w:sz w:val="24"/>
          <w:szCs w:val="24"/>
        </w:rPr>
        <w:t xml:space="preserve"> идентификатор, присваивается системой автоматически. Не 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071" type="#_x0000_t75" style="width:17pt;height:17pt" filled="t">
            <v:fill color2="black"/>
            <v:imagedata r:id="rId7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072" type="#_x0000_t75" style="width:17pt;height:17pt" filled="t">
            <v:fill color2="black"/>
            <v:imagedata r:id="rId72"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073" type="#_x0000_t75" style="width:17pt;height:17pt" filled="t">
            <v:fill color2="black"/>
            <v:imagedata r:id="rId73"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074" type="#_x0000_t75" style="width:17pt;height:17pt" filled="t">
            <v:fill color2="black"/>
            <v:imagedata r:id="rId74"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открытие ссылок во внешнем браузере.</w:t>
      </w:r>
    </w:p>
    <w:p w:rsidR="006C4E31" w:rsidRDefault="0095318D">
      <w:pPr>
        <w:spacing w:after="0" w:line="240" w:lineRule="auto"/>
        <w:jc w:val="center"/>
        <w:rPr>
          <w:rFonts w:ascii="Times New Roman" w:eastAsia="Times New Roman" w:hAnsi="Times New Roman" w:cs="Times New Roman"/>
          <w:b/>
        </w:rPr>
      </w:pPr>
      <w:r w:rsidRPr="0095318D">
        <w:lastRenderedPageBreak/>
        <w:pict>
          <v:group id="_x0000_s1092" style="position:absolute;left:0;text-align:left;margin-left:356.55pt;margin-top:55.05pt;width:116.05pt;height:38.4pt;z-index:22;mso-wrap-distance-left:0;mso-wrap-distance-right:0" coordorigin="7131,1101" coordsize="2321,768">
            <o:lock v:ext="edit" text="t"/>
            <v:line id="_x0000_s1093" style="position:absolute" from="7131,1101" to="8207,1314" strokecolor="red" strokeweight=".35mm">
              <v:stroke startarrow="block" color2="aqua" joinstyle="miter" endcap="square"/>
            </v:line>
            <v:shape id="_x0000_s1094" type="#_x0000_t202" style="position:absolute;left:7353;top:1317;width:2098;height:551" filled="f" stroked="f" strokecolor="#3465a4">
              <v:stroke color2="#cb9a5b" joinstyle="round"/>
              <v:textbox style="mso-next-textbox:#_x0000_s1094;mso-rotate-with-shape:t" inset=".35mm,.35mm,.35mm,.35mm">
                <w:txbxContent>
                  <w:p w:rsidR="009D684C" w:rsidRDefault="009D684C">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v:group>
        </w:pict>
      </w:r>
      <w:r w:rsidRPr="0095318D">
        <w:pict>
          <v:group id="_x0000_s1095" style="position:absolute;left:0;text-align:left;margin-left:369.4pt;margin-top:216.6pt;width:104.95pt;height:31.1pt;z-index:23;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9D684C" w:rsidRDefault="009D684C">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9D684C" w:rsidRPr="0095318D">
        <w:rPr>
          <w:rFonts w:ascii="Times New Roman" w:hAnsi="Times New Roman" w:cs="Times New Roman"/>
          <w:sz w:val="24"/>
          <w:szCs w:val="24"/>
          <w:lang w:eastAsia="ru-RU"/>
        </w:rPr>
        <w:pict>
          <v:shape id="_x0000_i1075" type="#_x0000_t75" style="width:468.7pt;height:427.9pt" filled="t">
            <v:fill color2="black"/>
            <v:imagedata r:id="rId75" o:title="" croptop="-25f" cropbottom="-25f" cropleft="-23f" cropright="-23f"/>
          </v:shape>
        </w:pict>
      </w:r>
    </w:p>
    <w:p w:rsidR="006C4E31" w:rsidRDefault="006C4E31" w:rsidP="00BC289E">
      <w:pPr>
        <w:pStyle w:val="82"/>
        <w:jc w:val="center"/>
        <w:outlineLvl w:val="0"/>
      </w:pPr>
      <w:bookmarkStart w:id="32" w:name="_Ref479247460"/>
      <w:r>
        <w:rPr>
          <w:rFonts w:ascii="Times New Roman" w:eastAsia="Times New Roman" w:hAnsi="Times New Roman" w:cs="Times New Roman"/>
          <w:b/>
          <w:i w:val="0"/>
          <w:iCs w:val="0"/>
          <w:sz w:val="22"/>
          <w:szCs w:val="22"/>
        </w:rPr>
        <w:t xml:space="preserve">Рисунок </w:t>
      </w:r>
      <w:r w:rsidR="009531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5318D" w:rsidRPr="00CB3A85">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28</w:t>
      </w:r>
      <w:r w:rsidR="0095318D" w:rsidRPr="00CB3A85">
        <w:rPr>
          <w:rFonts w:ascii="Times New Roman" w:eastAsia="Times New Roman" w:hAnsi="Times New Roman" w:cs="Times New Roman"/>
          <w:b/>
          <w:i w:val="0"/>
          <w:iCs w:val="0"/>
          <w:sz w:val="22"/>
          <w:szCs w:val="22"/>
        </w:rPr>
        <w:fldChar w:fldCharType="end"/>
      </w:r>
      <w:bookmarkEnd w:id="32"/>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C4E31" w:rsidRDefault="006C4E31">
      <w:pPr>
        <w:widowControl w:val="0"/>
        <w:suppressAutoHyphens w:val="0"/>
        <w:ind w:firstLine="284"/>
        <w:jc w:val="both"/>
        <w:rPr>
          <w:rFonts w:ascii="Times New Roman" w:eastAsia="Times New Roman" w:hAnsi="Times New Roman" w:cs="Times New Roman"/>
          <w:b/>
          <w:i/>
          <w:iCs/>
        </w:rPr>
      </w:pPr>
    </w:p>
    <w:p w:rsidR="006C4E31" w:rsidRDefault="006C4E31" w:rsidP="00BC289E">
      <w:pPr>
        <w:pStyle w:val="1"/>
        <w:keepNext w:val="0"/>
        <w:pageBreakBefore/>
        <w:spacing w:before="0" w:after="120"/>
        <w:ind w:left="0" w:firstLine="284"/>
        <w:jc w:val="both"/>
      </w:pPr>
      <w:bookmarkStart w:id="33" w:name="_Toc523834898"/>
      <w:r>
        <w:rPr>
          <w:rFonts w:ascii="Times New Roman" w:hAnsi="Times New Roman" w:cs="Times New Roman"/>
        </w:rPr>
        <w:lastRenderedPageBreak/>
        <w:t>5 Цифровой терминал речевой связи (ЦТРС)</w:t>
      </w:r>
      <w:bookmarkEnd w:id="33"/>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9D684C">
      <w:pPr>
        <w:widowControl w:val="0"/>
        <w:suppressAutoHyphens w:val="0"/>
        <w:spacing w:after="0" w:line="240" w:lineRule="auto"/>
        <w:jc w:val="center"/>
        <w:rPr>
          <w:rFonts w:ascii="Times New Roman" w:hAnsi="Times New Roman" w:cs="Times New Roman"/>
          <w:b/>
        </w:rPr>
      </w:pPr>
      <w:r>
        <w:pict>
          <v:shape id="_x0000_i1076" type="#_x0000_t75" style="width:444.25pt;height:278.5pt" filled="t">
            <v:fill color2="black"/>
            <v:imagedata r:id="rId76" o:title="" croptop="-53f" cropbottom="-53f" cropleft="-33f" cropright="-33f"/>
          </v:shape>
        </w:pict>
      </w:r>
      <w:r w:rsidR="006C4E31">
        <w:rPr>
          <w:rStyle w:val="22"/>
        </w:rPr>
        <w:commentReference w:id="34"/>
      </w:r>
    </w:p>
    <w:p w:rsidR="006C4E31" w:rsidRDefault="006C4E31" w:rsidP="00BC289E">
      <w:pPr>
        <w:pStyle w:val="34"/>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29</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E666A6" w:rsidRPr="00E666A6">
          <w:rPr>
            <w:rFonts w:ascii="Times New Roman" w:hAnsi="Times New Roman" w:cs="Times New Roman"/>
            <w:sz w:val="24"/>
            <w:szCs w:val="24"/>
            <w:lang w:eastAsia="ru-RU"/>
          </w:rPr>
          <w:t>Рисунк</w:t>
        </w:r>
        <w:r w:rsidR="009D684C">
          <w:rPr>
            <w:rFonts w:ascii="Times New Roman" w:hAnsi="Times New Roman" w:cs="Times New Roman"/>
            <w:sz w:val="24"/>
            <w:szCs w:val="24"/>
            <w:lang w:eastAsia="ru-RU"/>
          </w:rPr>
          <w:t>е</w:t>
        </w:r>
        <w:r w:rsidR="00E666A6" w:rsidRPr="00E666A6">
          <w:rPr>
            <w:rFonts w:ascii="Times New Roman" w:hAnsi="Times New Roman" w:cs="Times New Roman"/>
            <w:sz w:val="24"/>
            <w:szCs w:val="24"/>
            <w:lang w:eastAsia="ru-RU"/>
          </w:rPr>
          <w:t xml:space="preserve"> 30</w:t>
        </w:r>
      </w:fldSimple>
      <w:r w:rsidRPr="00CB3A85">
        <w:rPr>
          <w:rFonts w:ascii="Times New Roman" w:hAnsi="Times New Roman" w:cs="Times New Roman"/>
          <w:sz w:val="24"/>
          <w:szCs w:val="24"/>
          <w:lang w:eastAsia="ru-RU"/>
        </w:rPr>
        <w:t xml:space="preserve">. </w:t>
      </w:r>
    </w:p>
    <w:p w:rsidR="00F51B23" w:rsidRDefault="009D684C" w:rsidP="00F51B23">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lastRenderedPageBreak/>
        <w:pict>
          <v:shape id="_x0000_i1077" type="#_x0000_t75" style="width:497.2pt;height:283.25pt" filled="t">
            <v:fill color2="black"/>
            <v:imagedata r:id="rId78" o:title="" croptop="-33f" cropbottom="3489f" cropleft="-17f" cropright="-17f"/>
          </v:shape>
        </w:pict>
      </w:r>
    </w:p>
    <w:p w:rsidR="00F51B23" w:rsidRDefault="00F51B23" w:rsidP="00F51B23">
      <w:pPr>
        <w:pStyle w:val="82"/>
        <w:jc w:val="center"/>
        <w:outlineLvl w:val="0"/>
      </w:pPr>
      <w:bookmarkStart w:id="35" w:name="_Ref479599345"/>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30</w:t>
      </w:r>
      <w:r w:rsidR="0095318D" w:rsidRPr="00CB3A85">
        <w:rPr>
          <w:rFonts w:ascii="Times New Roman" w:hAnsi="Times New Roman" w:cs="Times New Roman"/>
          <w:b/>
          <w:i w:val="0"/>
          <w:sz w:val="22"/>
          <w:szCs w:val="22"/>
        </w:rPr>
        <w:fldChar w:fldCharType="end"/>
      </w:r>
      <w:bookmarkEnd w:id="35"/>
      <w:r>
        <w:rPr>
          <w:rFonts w:ascii="Times New Roman" w:hAnsi="Times New Roman" w:cs="Times New Roman"/>
          <w:b/>
          <w:i w:val="0"/>
          <w:sz w:val="22"/>
          <w:szCs w:val="22"/>
        </w:rPr>
        <w:t xml:space="preserve"> - Внешний вид Редактора конфигурации</w:t>
      </w:r>
    </w:p>
    <w:p w:rsidR="00F51B23" w:rsidRDefault="00F51B23">
      <w:pPr>
        <w:spacing w:after="0" w:line="240" w:lineRule="auto"/>
        <w:ind w:firstLine="284"/>
        <w:jc w:val="both"/>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36" w:name="_Toc523834899"/>
      <w:r>
        <w:rPr>
          <w:sz w:val="28"/>
          <w:szCs w:val="28"/>
        </w:rPr>
        <w:lastRenderedPageBreak/>
        <w:t>5.1 Основные настройки</w:t>
      </w:r>
      <w:bookmarkEnd w:id="36"/>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078" type="#_x0000_t75" style="width:106.65pt;height:21.05pt" filled="t">
            <v:fill color2="black"/>
            <v:imagedata r:id="rId79"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079" type="#_x0000_t75" style="width:106.65pt;height:21.05pt" filled="t">
            <v:fill color2="black"/>
            <v:imagedata r:id="rId80"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jc w:val="center"/>
        <w:rPr>
          <w:rFonts w:ascii="Times New Roman" w:hAnsi="Times New Roman" w:cs="Times New Roman"/>
          <w:b/>
        </w:rPr>
      </w:pPr>
      <w:r w:rsidRPr="0095318D">
        <w:rPr>
          <w:rFonts w:ascii="Times New Roman" w:hAnsi="Times New Roman" w:cs="Times New Roman"/>
          <w:sz w:val="24"/>
          <w:szCs w:val="24"/>
          <w:lang w:val="en-US"/>
        </w:rPr>
        <w:pict>
          <v:shape id="_x0000_i1080" type="#_x0000_t75" style="width:496.55pt;height:313.15pt" filled="t">
            <v:fill color2="black"/>
            <v:imagedata r:id="rId81" o:title="" croptop="-27f" cropbottom="-27f" cropleft="-17f" cropright="-17f"/>
          </v:shape>
        </w:pict>
      </w:r>
    </w:p>
    <w:p w:rsidR="006C4E31" w:rsidRDefault="006C4E31" w:rsidP="00BC289E">
      <w:pPr>
        <w:pStyle w:val="34"/>
        <w:spacing w:before="0" w:line="240" w:lineRule="auto"/>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31</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37" w:name="_Toc523834900"/>
      <w:r>
        <w:rPr>
          <w:sz w:val="26"/>
          <w:szCs w:val="26"/>
        </w:rPr>
        <w:t>5.1.1 Системные параметры</w:t>
      </w:r>
      <w:bookmarkEnd w:id="37"/>
    </w:p>
    <w:p w:rsidR="006C4E31" w:rsidRDefault="006C4E31">
      <w:pPr>
        <w:spacing w:after="0" w:line="240" w:lineRule="auto"/>
        <w:rPr>
          <w:sz w:val="26"/>
          <w:szCs w:val="26"/>
        </w:rPr>
      </w:pPr>
    </w:p>
    <w:p w:rsidR="006C4E31" w:rsidRDefault="009D684C">
      <w:pPr>
        <w:spacing w:after="0" w:line="240" w:lineRule="auto"/>
        <w:jc w:val="center"/>
        <w:rPr>
          <w:rFonts w:ascii="Times New Roman" w:eastAsia="Times New Roman" w:hAnsi="Times New Roman" w:cs="Times New Roman"/>
          <w:b/>
        </w:rPr>
      </w:pPr>
      <w:r>
        <w:pict>
          <v:shape id="_x0000_i1081" type="#_x0000_t75" style="width:258.8pt;height:101.2pt" filled="t">
            <v:fill color2="black"/>
            <v:imagedata r:id="rId82" o:title="" croptop="-156f" cropbottom="-156f" cropleft="-61f" cropright="-61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9531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5318D" w:rsidRPr="00CB3A85">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32</w:t>
      </w:r>
      <w:r w:rsidR="009531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«Системный 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F01D22" w:rsidRDefault="00F01D22">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F01D22" w:rsidRDefault="00F01D22">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6C4E31" w:rsidRDefault="006C4E31" w:rsidP="00BC289E">
      <w:pPr>
        <w:pStyle w:val="3"/>
        <w:spacing w:after="0"/>
        <w:ind w:left="721" w:hanging="437"/>
      </w:pPr>
      <w:bookmarkStart w:id="38" w:name="_Toc523834901"/>
      <w:r>
        <w:rPr>
          <w:sz w:val="26"/>
          <w:szCs w:val="26"/>
        </w:rPr>
        <w:lastRenderedPageBreak/>
        <w:t>5.1.2 Настройки</w:t>
      </w:r>
      <w:bookmarkEnd w:id="38"/>
      <w:r>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39" w:name="_Toc523834902"/>
      <w:r>
        <w:rPr>
          <w:b/>
          <w:lang w:eastAsia="ru-RU"/>
        </w:rPr>
        <w:t>5.1.2.1 Разговорные устройства</w:t>
      </w:r>
      <w:bookmarkEnd w:id="39"/>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9D684C">
      <w:pPr>
        <w:spacing w:after="0" w:line="240" w:lineRule="auto"/>
        <w:jc w:val="center"/>
        <w:rPr>
          <w:rFonts w:ascii="Times New Roman" w:eastAsia="Times New Roman" w:hAnsi="Times New Roman" w:cs="Times New Roman"/>
          <w:b/>
        </w:rPr>
      </w:pPr>
      <w:r>
        <w:rPr>
          <w:lang w:eastAsia="ru-RU"/>
        </w:rPr>
        <w:pict>
          <v:shape id="_x0000_i1082" type="#_x0000_t75" style="width:509.45pt;height:156.9pt" filled="t">
            <v:fill color2="black"/>
            <v:imagedata r:id="rId83" o:title="" croptop="-57f" cropbottom="-57f" cropleft="-17f" cropright="-17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9531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5318D" w:rsidRPr="00CB3A85">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33</w:t>
      </w:r>
      <w:r w:rsidR="009531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F01D22">
        <w:rPr>
          <w:rFonts w:ascii="Times New Roman" w:hAnsi="Times New Roman" w:cs="Times New Roman"/>
          <w:b/>
          <w:sz w:val="24"/>
          <w:szCs w:val="24"/>
        </w:rPr>
        <w:t>Общие</w:t>
      </w:r>
      <w:r>
        <w:rPr>
          <w:rFonts w:ascii="Times New Roman" w:hAnsi="Times New Roman" w:cs="Times New Roman"/>
          <w:b/>
          <w:sz w:val="24"/>
          <w:szCs w:val="24"/>
        </w:rPr>
        <w:t xml:space="preserve"> - </w:t>
      </w:r>
      <w:r>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F01D22">
        <w:rPr>
          <w:rFonts w:ascii="Times New Roman" w:hAnsi="Times New Roman" w:cs="Times New Roman"/>
          <w:b/>
          <w:sz w:val="24"/>
          <w:szCs w:val="24"/>
        </w:rPr>
        <w:t>Конференцсвязь</w:t>
      </w:r>
      <w:r>
        <w:rPr>
          <w:rFonts w:ascii="Times New Roman" w:hAnsi="Times New Roman" w:cs="Times New Roman"/>
          <w:b/>
          <w:sz w:val="24"/>
          <w:szCs w:val="24"/>
        </w:rPr>
        <w:t xml:space="preserve"> -</w:t>
      </w:r>
      <w:r>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6C4E31" w:rsidRDefault="006C4E31" w:rsidP="00BC289E">
      <w:pPr>
        <w:pStyle w:val="4"/>
        <w:pageBreakBefore/>
        <w:spacing w:before="0" w:after="0"/>
        <w:ind w:left="862" w:hanging="578"/>
      </w:pPr>
      <w:bookmarkStart w:id="40" w:name="_Toc523834903"/>
      <w:r>
        <w:rPr>
          <w:b/>
          <w:lang w:eastAsia="ru-RU"/>
        </w:rPr>
        <w:lastRenderedPageBreak/>
        <w:t>5.1.2.2 ГГС</w:t>
      </w:r>
      <w:bookmarkEnd w:id="40"/>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9D684C">
      <w:pPr>
        <w:spacing w:after="0" w:line="240" w:lineRule="auto"/>
        <w:jc w:val="center"/>
        <w:rPr>
          <w:rFonts w:ascii="Times New Roman" w:eastAsia="Times New Roman" w:hAnsi="Times New Roman" w:cs="Times New Roman"/>
          <w:b/>
        </w:rPr>
      </w:pPr>
      <w:r w:rsidRPr="0095318D">
        <w:rPr>
          <w:rFonts w:ascii="Times New Roman" w:hAnsi="Times New Roman" w:cs="Times New Roman"/>
          <w:sz w:val="24"/>
          <w:szCs w:val="24"/>
        </w:rPr>
        <w:pict>
          <v:shape id="_x0000_i1083" type="#_x0000_t75" style="width:489.75pt;height:395.3pt" filled="t">
            <v:fill color2="black"/>
            <v:imagedata r:id="rId84" o:title="" croptop="-33f" cropbottom="-33f" cropleft="-34f" cropright="-34f"/>
          </v:shape>
        </w:pict>
      </w:r>
    </w:p>
    <w:p w:rsidR="006C4E31" w:rsidRDefault="006C4E31" w:rsidP="00BC289E">
      <w:pPr>
        <w:pStyle w:val="82"/>
        <w:jc w:val="center"/>
        <w:outlineLvl w:val="0"/>
      </w:pPr>
      <w:r>
        <w:rPr>
          <w:rFonts w:ascii="Times New Roman" w:eastAsia="Times New Roman" w:hAnsi="Times New Roman" w:cs="Times New Roman"/>
          <w:b/>
          <w:i w:val="0"/>
          <w:iCs w:val="0"/>
          <w:sz w:val="22"/>
          <w:szCs w:val="22"/>
        </w:rPr>
        <w:t xml:space="preserve">Рисунок </w:t>
      </w:r>
      <w:r w:rsidR="0095318D"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95318D" w:rsidRPr="00CB3A85">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34</w:t>
      </w:r>
      <w:r w:rsidR="0095318D"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настройка ГГС</w:t>
      </w:r>
    </w:p>
    <w:p w:rsidR="006C4E31" w:rsidRDefault="006C4E31">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-подключение для исходящих косвенных вызовов</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Pr>
          <w:rFonts w:ascii="Times New Roman" w:hAnsi="Times New Roman" w:cs="Times New Roman"/>
          <w:sz w:val="24"/>
          <w:szCs w:val="24"/>
          <w:lang w:val="en-US"/>
        </w:rPr>
        <w:t>SIP</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Максимальное количество одновременных разговоров - </w:t>
      </w:r>
      <w:r>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Максимальная продолжительность разговора,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9D684C" w:rsidRPr="0095318D">
        <w:rPr>
          <w:rFonts w:ascii="Times New Roman" w:hAnsi="Times New Roman" w:cs="Times New Roman"/>
          <w:sz w:val="24"/>
          <w:szCs w:val="24"/>
          <w:lang w:eastAsia="ru-RU"/>
        </w:rPr>
        <w:pict>
          <v:shape id="_x0000_i1084" type="#_x0000_t75" style="width:72.7pt;height:46.2pt" filled="t">
            <v:fill color2="black"/>
            <v:imagedata r:id="rId85" o:title="" croptop="-303f" cropbottom="-303f" cropleft="-156f" cropright="-156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pStyle w:val="5"/>
        <w:spacing w:before="0" w:after="0" w:line="240" w:lineRule="auto"/>
        <w:ind w:left="1010" w:hanging="726"/>
      </w:pPr>
      <w:r>
        <w:rPr>
          <w:rFonts w:ascii="Times New Roman" w:hAnsi="Times New Roman" w:cs="Times New Roman"/>
          <w:lang w:eastAsia="ru-RU"/>
        </w:rPr>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Pr>
          <w:rFonts w:ascii="Times New Roman" w:hAnsi="Times New Roman" w:cs="Times New Roman"/>
          <w:sz w:val="24"/>
          <w:szCs w:val="24"/>
        </w:rPr>
        <w:t xml:space="preserve">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w:t>
      </w:r>
      <w:r>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E666A6" w:rsidRPr="00E666A6">
          <w:rPr>
            <w:rFonts w:ascii="Times New Roman" w:hAnsi="Times New Roman" w:cs="Times New Roman"/>
            <w:sz w:val="24"/>
            <w:szCs w:val="24"/>
            <w:lang w:eastAsia="ru-RU"/>
          </w:rPr>
          <w:t>Рисунок 35</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41" w:name="_Toc523834904"/>
      <w:r>
        <w:rPr>
          <w:b/>
          <w:lang w:eastAsia="ru-RU"/>
        </w:rPr>
        <w:lastRenderedPageBreak/>
        <w:t>5.1.2.3 Радиосвязь</w:t>
      </w:r>
      <w:bookmarkEnd w:id="41"/>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lang w:eastAsia="ru-RU"/>
        </w:rPr>
        <w:pict>
          <v:shape id="_x0000_i1085" type="#_x0000_t75" style="width:495.85pt;height:391.9pt" filled="t">
            <v:fill color2="black"/>
            <v:imagedata r:id="rId86" o:title="" croptop="-7f" cropbottom="-7f" cropleft="-5f" cropright="-5f"/>
          </v:shape>
        </w:pict>
      </w:r>
    </w:p>
    <w:p w:rsidR="006C4E31" w:rsidRDefault="006C4E31" w:rsidP="00BC289E">
      <w:pPr>
        <w:pStyle w:val="34"/>
        <w:jc w:val="center"/>
        <w:outlineLvl w:val="0"/>
      </w:pPr>
      <w:bookmarkStart w:id="42" w:name="_Ref458092640"/>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35</w:t>
      </w:r>
      <w:r w:rsidR="0095318D" w:rsidRPr="00CB3A85">
        <w:rPr>
          <w:rFonts w:ascii="Times New Roman" w:hAnsi="Times New Roman" w:cs="Times New Roman"/>
          <w:b/>
          <w:i w:val="0"/>
          <w:sz w:val="22"/>
          <w:szCs w:val="22"/>
        </w:rPr>
        <w:fldChar w:fldCharType="end"/>
      </w:r>
      <w:bookmarkEnd w:id="42"/>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 Если флаг установлен, то все входящие вызовы индицируются, при этом звук и функция автоответа будут отключены.</w:t>
      </w:r>
    </w:p>
    <w:p w:rsidR="006C4E31" w:rsidRDefault="006C4E31">
      <w:pPr>
        <w:spacing w:after="0" w:line="240" w:lineRule="auto"/>
        <w:ind w:firstLine="284"/>
        <w:rPr>
          <w:rFonts w:ascii="Times New Roman" w:hAnsi="Times New Roman" w:cs="Times New Roman"/>
          <w:sz w:val="24"/>
          <w:szCs w:val="24"/>
          <w:u w:val="single"/>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«Блокировка автоответа на входящие вызовы ГГС во время активного приема по Радио»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симплексные вызовы и вызовы по кнопке ПД с автоответом будут индицироваться как обычные входящие вызовы (мигать желтым цветом).</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«Блокировка всех приемников РСТ во время ведения радиосвязи»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отключение разговорных приборов от кнопок ПРМ всех радиостанций на время передачи по любой РСТ.</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ЦТРС по умолчанию»</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6C4E31" w:rsidRDefault="006C4E31">
      <w:pPr>
        <w:pStyle w:val="34"/>
        <w:spacing w:before="0" w:after="0" w:line="240" w:lineRule="auto"/>
        <w:ind w:firstLine="284"/>
        <w:jc w:val="both"/>
        <w:rPr>
          <w:rFonts w:ascii="Times New Roman" w:hAnsi="Times New Roman" w:cs="Times New Roman"/>
          <w:b/>
          <w:i w:val="0"/>
          <w:lang w:eastAsia="ru-RU"/>
        </w:rPr>
      </w:pPr>
    </w:p>
    <w:p w:rsidR="006C4E31" w:rsidRDefault="006C4E31">
      <w:pPr>
        <w:pStyle w:val="34"/>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Pr>
          <w:rFonts w:ascii="Times New Roman" w:hAnsi="Times New Roman" w:cs="Times New Roman"/>
          <w:i w:val="0"/>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eastAsia="ru-RU"/>
        </w:rPr>
        <w:lastRenderedPageBreak/>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умолчанию</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значение</w:t>
      </w:r>
      <w:r>
        <w:rPr>
          <w:rFonts w:ascii="Times New Roman" w:hAnsi="Times New Roman" w:cs="Times New Roman"/>
          <w:sz w:val="24"/>
          <w:szCs w:val="24"/>
          <w:lang w:val="en-US" w:eastAsia="ru-RU"/>
        </w:rPr>
        <w:t xml:space="preserve"> «-4».</w:t>
      </w:r>
    </w:p>
    <w:p w:rsidR="006C4E31" w:rsidRDefault="006C4E31">
      <w:pPr>
        <w:spacing w:after="0" w:line="240" w:lineRule="auto"/>
        <w:ind w:firstLine="284"/>
        <w:rPr>
          <w:rFonts w:ascii="Times New Roman" w:hAnsi="Times New Roman" w:cs="Times New Roman"/>
          <w:sz w:val="24"/>
          <w:szCs w:val="24"/>
          <w:lang w:val="en-US" w:eastAsia="ru-RU"/>
        </w:rPr>
      </w:pPr>
    </w:p>
    <w:p w:rsidR="006C4E31" w:rsidRPr="001039E2" w:rsidRDefault="006C4E31">
      <w:pPr>
        <w:spacing w:after="0" w:line="240" w:lineRule="auto"/>
        <w:ind w:firstLine="284"/>
        <w:rPr>
          <w:lang w:val="en-US"/>
        </w:rPr>
      </w:pPr>
      <w:r>
        <w:rPr>
          <w:rFonts w:ascii="Times New Roman" w:hAnsi="Times New Roman" w:cs="Times New Roman"/>
          <w:sz w:val="24"/>
          <w:szCs w:val="24"/>
          <w:lang w:eastAsia="ru-RU"/>
        </w:rPr>
        <w:t>Параметры</w:t>
      </w:r>
      <w:r>
        <w:rPr>
          <w:rFonts w:ascii="Times New Roman" w:hAnsi="Times New Roman" w:cs="Times New Roman"/>
          <w:sz w:val="24"/>
          <w:szCs w:val="24"/>
          <w:lang w:val="en-US" w:eastAsia="ru-RU"/>
        </w:rPr>
        <w:t xml:space="preserve"> </w:t>
      </w:r>
      <w:r>
        <w:rPr>
          <w:rFonts w:ascii="Times New Roman" w:hAnsi="Times New Roman" w:cs="Times New Roman"/>
          <w:b/>
          <w:sz w:val="24"/>
          <w:szCs w:val="24"/>
          <w:lang w:val="en-US" w:eastAsia="ru-RU"/>
        </w:rPr>
        <w:t>Session Start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Silence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Session End Threshold</w:t>
      </w:r>
      <w:r>
        <w:rPr>
          <w:rFonts w:ascii="Times New Roman" w:hAnsi="Times New Roman" w:cs="Times New Roman"/>
          <w:sz w:val="24"/>
          <w:szCs w:val="24"/>
          <w:lang w:val="en-US" w:eastAsia="ru-RU"/>
        </w:rPr>
        <w:t>,</w:t>
      </w:r>
      <w:r>
        <w:rPr>
          <w:rFonts w:ascii="Times New Roman" w:hAnsi="Times New Roman" w:cs="Times New Roman"/>
          <w:b/>
          <w:sz w:val="24"/>
          <w:szCs w:val="24"/>
          <w:lang w:val="en-US" w:eastAsia="ru-RU"/>
        </w:rPr>
        <w:t xml:space="preserve"> PTT Release Delay, Voiced Threshold, Session Recalc Hysteresis, Activity Lost Hysteresis </w:t>
      </w:r>
      <w:r>
        <w:rPr>
          <w:rFonts w:ascii="Times New Roman" w:hAnsi="Times New Roman" w:cs="Times New Roman"/>
          <w:sz w:val="24"/>
          <w:szCs w:val="24"/>
          <w:lang w:eastAsia="ru-RU"/>
        </w:rPr>
        <w:t>относятся</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к</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тонкой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настройке</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функций</w:t>
      </w:r>
      <w:r>
        <w:rPr>
          <w:rFonts w:ascii="Times New Roman" w:hAnsi="Times New Roman" w:cs="Times New Roman"/>
          <w:sz w:val="24"/>
          <w:szCs w:val="24"/>
          <w:lang w:val="en-US" w:eastAsia="ru-RU"/>
        </w:rPr>
        <w:t xml:space="preserve"> </w:t>
      </w:r>
      <w:r>
        <w:rPr>
          <w:rFonts w:ascii="Times New Roman" w:hAnsi="Times New Roman" w:cs="Times New Roman"/>
          <w:sz w:val="24"/>
          <w:szCs w:val="24"/>
          <w:lang w:eastAsia="ru-RU"/>
        </w:rPr>
        <w:t>ВНС</w:t>
      </w:r>
      <w:r>
        <w:rPr>
          <w:rFonts w:ascii="Times New Roman" w:hAnsi="Times New Roman" w:cs="Times New Roman"/>
          <w:sz w:val="24"/>
          <w:szCs w:val="24"/>
          <w:lang w:val="en-US" w:eastAsia="ru-RU"/>
        </w:rPr>
        <w:t xml:space="preserve">. </w:t>
      </w:r>
    </w:p>
    <w:p w:rsidR="006C4E31" w:rsidRDefault="006C4E31">
      <w:pPr>
        <w:spacing w:after="0" w:line="240" w:lineRule="auto"/>
        <w:ind w:left="284"/>
        <w:rPr>
          <w:rFonts w:ascii="Times New Roman" w:hAnsi="Times New Roman" w:cs="Times New Roman"/>
          <w:b/>
          <w:sz w:val="24"/>
          <w:szCs w:val="24"/>
          <w:lang w:val="en-US" w:eastAsia="ru-RU"/>
        </w:rPr>
      </w:pPr>
    </w:p>
    <w:p w:rsidR="006C4E31" w:rsidRDefault="006C4E31" w:rsidP="00BC289E">
      <w:pPr>
        <w:pStyle w:val="4"/>
        <w:spacing w:before="0" w:after="0"/>
        <w:ind w:left="862" w:hanging="578"/>
      </w:pPr>
      <w:bookmarkStart w:id="43" w:name="_Toc523834905"/>
      <w:r>
        <w:rPr>
          <w:b/>
          <w:lang w:eastAsia="ru-RU"/>
        </w:rPr>
        <w:t>5.1.2.4 Разное</w:t>
      </w:r>
      <w:bookmarkEnd w:id="43"/>
    </w:p>
    <w:p w:rsidR="006C4E31" w:rsidRDefault="006C4E31">
      <w:pPr>
        <w:spacing w:after="0" w:line="240" w:lineRule="auto"/>
        <w:ind w:firstLine="284"/>
        <w:rPr>
          <w:rFonts w:ascii="Times New Roman" w:hAnsi="Times New Roman" w:cs="Times New Roman"/>
          <w:b/>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086" type="#_x0000_t75" style="width:442.2pt;height:272.4pt" filled="t">
            <v:fill color2="black"/>
            <v:imagedata r:id="rId87" o:title="" croptop="-57f" cropbottom="-57f" cropleft="-28f" cropright="-28f"/>
          </v:shape>
        </w:pict>
      </w:r>
    </w:p>
    <w:p w:rsidR="006C4E31" w:rsidRDefault="006C4E31" w:rsidP="00BC289E">
      <w:pPr>
        <w:pStyle w:val="34"/>
        <w:tabs>
          <w:tab w:val="left" w:pos="3285"/>
        </w:tabs>
        <w:jc w:val="center"/>
        <w:outlineLvl w:val="0"/>
      </w:pPr>
      <w:r>
        <w:rPr>
          <w:rFonts w:ascii="Times New Roman" w:hAnsi="Times New Roman" w:cs="Times New Roman"/>
          <w:b/>
          <w:i w:val="0"/>
          <w:sz w:val="22"/>
          <w:szCs w:val="22"/>
        </w:rPr>
        <w:t xml:space="preserve">Рисунок </w:t>
      </w:r>
      <w:r w:rsidR="0095318D"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95318D" w:rsidRPr="00CB3A85">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36</w:t>
      </w:r>
      <w:r w:rsidR="0095318D"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приём приоритетных вызовов (вторжение)»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6C4E31" w:rsidRDefault="006C4E31">
      <w:pPr>
        <w:spacing w:after="0" w:line="240" w:lineRule="auto"/>
        <w:ind w:firstLine="284"/>
        <w:jc w:val="both"/>
        <w:rPr>
          <w:rFonts w:ascii="Times New Roman" w:hAnsi="Times New Roman" w:cs="Times New Roman"/>
        </w:rPr>
      </w:pPr>
    </w:p>
    <w:p w:rsidR="006C4E31" w:rsidRDefault="006C4E31">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10 минут.</w:t>
      </w:r>
    </w:p>
    <w:p w:rsidR="006C4E31" w:rsidRDefault="006C4E31">
      <w:pPr>
        <w:pStyle w:val="ListParagraph2"/>
        <w:tabs>
          <w:tab w:val="left" w:pos="0"/>
        </w:tabs>
        <w:ind w:left="0" w:firstLine="284"/>
        <w:jc w:val="both"/>
        <w:rPr>
          <w:b/>
          <w:sz w:val="24"/>
          <w:szCs w:val="24"/>
        </w:rPr>
      </w:pPr>
    </w:p>
    <w:p w:rsidR="006C4E31" w:rsidRDefault="006C4E31">
      <w:pPr>
        <w:pStyle w:val="ListParagraph2"/>
        <w:tabs>
          <w:tab w:val="left" w:pos="0"/>
        </w:tabs>
        <w:ind w:left="0" w:firstLine="284"/>
        <w:jc w:val="both"/>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6C4E31" w:rsidRDefault="006C4E31" w:rsidP="00BC289E">
      <w:pPr>
        <w:pStyle w:val="5"/>
        <w:pageBreakBefore/>
        <w:spacing w:before="0" w:after="0" w:line="240" w:lineRule="auto"/>
        <w:ind w:left="1010" w:hanging="726"/>
      </w:pPr>
      <w:r>
        <w:rPr>
          <w:rFonts w:ascii="Times New Roman" w:hAnsi="Times New Roman" w:cs="Times New Roman"/>
          <w:lang w:eastAsia="ru-RU"/>
        </w:rPr>
        <w:lastRenderedPageBreak/>
        <w:t>5.1.2.4.1 Интерфейсы внешнего документирования</w:t>
      </w:r>
    </w:p>
    <w:p w:rsidR="006C4E31" w:rsidRDefault="006C4E31">
      <w:pPr>
        <w:pStyle w:val="ListParagraph2"/>
        <w:tabs>
          <w:tab w:val="left" w:pos="0"/>
        </w:tabs>
        <w:ind w:left="0"/>
        <w:rPr>
          <w:b/>
          <w:sz w:val="24"/>
          <w:szCs w:val="24"/>
          <w:lang w:eastAsia="ru-RU"/>
        </w:rPr>
      </w:pPr>
    </w:p>
    <w:p w:rsidR="006C4E31" w:rsidRDefault="006C4E31">
      <w:pPr>
        <w:pStyle w:val="ListParagraph2"/>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E666A6" w:rsidRPr="00E666A6">
          <w:rPr>
            <w:iCs/>
            <w:sz w:val="24"/>
            <w:szCs w:val="24"/>
          </w:rPr>
          <w:t xml:space="preserve">Рисунок </w:t>
        </w:r>
        <w:r w:rsidR="00E666A6" w:rsidRPr="00E666A6">
          <w:rPr>
            <w:iCs/>
            <w:noProof/>
            <w:sz w:val="24"/>
            <w:szCs w:val="24"/>
          </w:rPr>
          <w:t>37</w:t>
        </w:r>
      </w:fldSimple>
      <w:r>
        <w:rPr>
          <w:sz w:val="24"/>
          <w:szCs w:val="24"/>
        </w:rPr>
        <w:t>. Адрес указывается в одном из двух форматов:</w:t>
      </w:r>
    </w:p>
    <w:p w:rsidR="006C4E31" w:rsidRDefault="006C4E31" w:rsidP="00BC289E">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p>
    <w:p w:rsidR="006C4E31" w:rsidRDefault="006C4E31">
      <w:pPr>
        <w:pStyle w:val="ListParagraph2"/>
        <w:widowControl w:val="0"/>
        <w:tabs>
          <w:tab w:val="left" w:pos="0"/>
        </w:tabs>
        <w:ind w:left="0" w:firstLine="567"/>
        <w:jc w:val="both"/>
      </w:pPr>
      <w:r>
        <w:rPr>
          <w:sz w:val="24"/>
          <w:szCs w:val="24"/>
        </w:rPr>
        <w:t>или</w:t>
      </w:r>
    </w:p>
    <w:p w:rsidR="006C4E31" w:rsidRDefault="006C4E31">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95318D" w:rsidP="00BC289E">
      <w:pPr>
        <w:pStyle w:val="ListParagraph2"/>
        <w:tabs>
          <w:tab w:val="left" w:pos="0"/>
        </w:tabs>
        <w:spacing w:before="120"/>
        <w:ind w:left="0" w:firstLine="284"/>
        <w:jc w:val="center"/>
        <w:outlineLvl w:val="0"/>
      </w:pPr>
      <w:r w:rsidRPr="0095318D">
        <w:rPr>
          <w:b/>
          <w:iCs/>
          <w:sz w:val="22"/>
          <w:szCs w:val="22"/>
        </w:rPr>
        <w:pict>
          <v:shape id="_x0000_s1145" type="#_x0000_t202" style="position:absolute;left:0;text-align:left;margin-left:9.45pt;margin-top:9.2pt;width:499.95pt;height:91.45pt;z-index:41;mso-wrap-distance-left:9.05pt;mso-wrap-distance-right:9.05pt">
            <v:fill color2="black"/>
            <v:textbox style="mso-next-textbox:#_x0000_s1145">
              <w:txbxContent>
                <w:p w:rsidR="009D684C" w:rsidRDefault="009D684C">
                  <w:pPr>
                    <w:pStyle w:val="3"/>
                    <w:tabs>
                      <w:tab w:val="left" w:pos="0"/>
                    </w:tabs>
                    <w:spacing w:after="0"/>
                    <w:jc w:val="center"/>
                  </w:pPr>
                  <w:r w:rsidRPr="0095318D">
                    <w:rPr>
                      <w:lang w:eastAsia="ru-RU"/>
                    </w:rPr>
                    <w:pict>
                      <v:shape id="_x0000_i1427" type="#_x0000_t75" style="width:485.65pt;height:86.95pt" filled="t">
                        <v:fill color2="black"/>
                        <v:imagedata r:id="rId88" o:title="" croptop="-182f" cropbottom="-182f" cropleft="-26f" cropright="-26f"/>
                      </v:shape>
                    </w:pict>
                  </w:r>
                </w:p>
              </w:txbxContent>
            </v:textbox>
            <w10:wrap type="square"/>
          </v:shape>
        </w:pict>
      </w:r>
      <w:bookmarkStart w:id="44"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E666A6">
        <w:rPr>
          <w:b/>
          <w:iCs/>
          <w:noProof/>
          <w:sz w:val="22"/>
          <w:szCs w:val="22"/>
        </w:rPr>
        <w:t>37</w:t>
      </w:r>
      <w:r>
        <w:rPr>
          <w:b/>
          <w:iCs/>
          <w:sz w:val="22"/>
          <w:szCs w:val="22"/>
        </w:rPr>
        <w:fldChar w:fldCharType="end"/>
      </w:r>
      <w:bookmarkEnd w:id="44"/>
      <w:r w:rsidR="006C4E31">
        <w:rPr>
          <w:b/>
          <w:iCs/>
          <w:sz w:val="22"/>
          <w:szCs w:val="22"/>
        </w:rPr>
        <w:t xml:space="preserve"> - Интерфейсы внешнего документирования (ЦТРС)</w:t>
      </w:r>
    </w:p>
    <w:p w:rsidR="006C4E31" w:rsidRDefault="006C4E31">
      <w:pPr>
        <w:pStyle w:val="ListParagraph2"/>
        <w:widowControl w:val="0"/>
        <w:tabs>
          <w:tab w:val="left" w:pos="0"/>
        </w:tabs>
        <w:spacing w:before="120"/>
        <w:ind w:left="0" w:firstLine="284"/>
        <w:jc w:val="both"/>
        <w:rPr>
          <w:b/>
          <w:iCs/>
          <w:sz w:val="24"/>
          <w:szCs w:val="24"/>
        </w:rPr>
      </w:pPr>
    </w:p>
    <w:p w:rsidR="006C4E31" w:rsidRDefault="006C4E31">
      <w:pPr>
        <w:pStyle w:val="ListParagraph2"/>
        <w:widowControl w:val="0"/>
        <w:tabs>
          <w:tab w:val="left" w:pos="0"/>
        </w:tabs>
        <w:ind w:left="0" w:firstLine="284"/>
        <w:jc w:val="both"/>
        <w:rPr>
          <w:b/>
          <w:iCs/>
          <w:sz w:val="24"/>
          <w:szCs w:val="24"/>
        </w:rPr>
      </w:pPr>
    </w:p>
    <w:p w:rsidR="006C4E31" w:rsidRDefault="006C4E31">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E666A6" w:rsidRPr="00E666A6">
          <w:rPr>
            <w:sz w:val="24"/>
            <w:szCs w:val="24"/>
          </w:rPr>
          <w:t xml:space="preserve">Рисунок </w:t>
        </w:r>
        <w:r w:rsidR="00E666A6" w:rsidRPr="00E666A6">
          <w:rPr>
            <w:noProof/>
            <w:sz w:val="24"/>
            <w:szCs w:val="24"/>
          </w:rPr>
          <w:t>38</w:t>
        </w:r>
      </w:fldSimple>
      <w:r>
        <w:rPr>
          <w:sz w:val="24"/>
          <w:szCs w:val="24"/>
        </w:rPr>
        <w:t>.</w:t>
      </w:r>
    </w:p>
    <w:p w:rsidR="006C4E31" w:rsidRDefault="006C4E31">
      <w:pPr>
        <w:pStyle w:val="ListParagraph2"/>
        <w:widowControl w:val="0"/>
        <w:tabs>
          <w:tab w:val="left" w:pos="0"/>
        </w:tabs>
        <w:ind w:left="0" w:firstLine="284"/>
        <w:jc w:val="both"/>
        <w:rPr>
          <w:b/>
          <w:sz w:val="24"/>
          <w:szCs w:val="24"/>
        </w:rPr>
      </w:pPr>
    </w:p>
    <w:p w:rsidR="006C4E31" w:rsidRDefault="0095318D">
      <w:pPr>
        <w:pStyle w:val="ListParagraph2"/>
        <w:widowControl w:val="0"/>
        <w:tabs>
          <w:tab w:val="left" w:pos="0"/>
        </w:tabs>
        <w:ind w:left="0" w:firstLine="284"/>
        <w:jc w:val="both"/>
        <w:rPr>
          <w:b/>
          <w:sz w:val="24"/>
          <w:szCs w:val="24"/>
          <w:lang w:eastAsia="ru-RU"/>
        </w:rPr>
      </w:pPr>
      <w:r w:rsidRPr="0095318D">
        <w:pict>
          <v:shape id="_x0000_s1146" type="#_x0000_t202" style="position:absolute;left:0;text-align:left;margin-left:13.9pt;margin-top:9.4pt;width:494.95pt;height:156.25pt;z-index:-1;mso-wrap-distance-left:9.05pt;mso-wrap-distance-right:9.05pt">
            <v:fill color2="black"/>
            <v:textbox style="mso-next-textbox:#_x0000_s1146">
              <w:txbxContent>
                <w:p w:rsidR="009D684C" w:rsidRDefault="009D684C"/>
              </w:txbxContent>
            </v:textbox>
          </v:shape>
        </w:pict>
      </w:r>
    </w:p>
    <w:p w:rsidR="006C4E31" w:rsidRDefault="009D684C">
      <w:pPr>
        <w:pStyle w:val="ListParagraph2"/>
        <w:widowControl w:val="0"/>
        <w:tabs>
          <w:tab w:val="left" w:pos="0"/>
        </w:tabs>
        <w:ind w:left="0"/>
        <w:jc w:val="center"/>
        <w:rPr>
          <w:b/>
          <w:sz w:val="22"/>
          <w:szCs w:val="22"/>
        </w:rPr>
      </w:pPr>
      <w:r w:rsidRPr="0095318D">
        <w:rPr>
          <w:b/>
          <w:sz w:val="24"/>
          <w:szCs w:val="24"/>
        </w:rPr>
        <w:pict>
          <v:shape id="_x0000_i1087" type="#_x0000_t75" style="width:446.25pt;height:150.8pt" filled="t">
            <v:fill color2="black"/>
            <v:imagedata r:id="rId89" o:title="" croptop="-108f" cropbottom="-108f" cropleft="-29f" cropright="-29f"/>
          </v:shape>
        </w:pict>
      </w:r>
    </w:p>
    <w:p w:rsidR="006C4E31" w:rsidRDefault="006C4E31" w:rsidP="00BC289E">
      <w:pPr>
        <w:pStyle w:val="82"/>
        <w:jc w:val="center"/>
        <w:outlineLvl w:val="0"/>
      </w:pPr>
      <w:bookmarkStart w:id="45" w:name="_Ref482969231"/>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38</w:t>
      </w:r>
      <w:r w:rsidR="0095318D" w:rsidRPr="00E64CCC">
        <w:rPr>
          <w:rFonts w:ascii="Times New Roman" w:hAnsi="Times New Roman" w:cs="Times New Roman"/>
          <w:b/>
          <w:i w:val="0"/>
          <w:sz w:val="22"/>
          <w:szCs w:val="22"/>
        </w:rPr>
        <w:fldChar w:fldCharType="end"/>
      </w:r>
      <w:bookmarkEnd w:id="45"/>
      <w:r>
        <w:rPr>
          <w:rFonts w:ascii="Times New Roman" w:hAnsi="Times New Roman" w:cs="Times New Roman"/>
          <w:b/>
          <w:i w:val="0"/>
          <w:sz w:val="22"/>
          <w:szCs w:val="22"/>
        </w:rPr>
        <w:t xml:space="preserve"> - Интерфейсы внешнего документирования (ЦПС)</w:t>
      </w:r>
    </w:p>
    <w:p w:rsidR="006C4E31" w:rsidRDefault="006C4E31">
      <w:pPr>
        <w:pStyle w:val="ListParagraph2"/>
        <w:tabs>
          <w:tab w:val="left" w:pos="0"/>
        </w:tabs>
        <w:ind w:left="0" w:firstLine="284"/>
        <w:jc w:val="both"/>
        <w:rPr>
          <w:b/>
          <w:i/>
          <w:sz w:val="24"/>
          <w:szCs w:val="24"/>
        </w:rPr>
      </w:pPr>
    </w:p>
    <w:p w:rsidR="006C4E31" w:rsidRDefault="006C4E31">
      <w:pPr>
        <w:pStyle w:val="ListParagraph2"/>
        <w:tabs>
          <w:tab w:val="left" w:pos="0"/>
        </w:tabs>
        <w:ind w:left="0" w:firstLine="284"/>
        <w:jc w:val="both"/>
        <w:rPr>
          <w:b/>
          <w:i/>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46" w:name="_Toc523834906"/>
      <w:r>
        <w:rPr>
          <w:sz w:val="28"/>
          <w:szCs w:val="28"/>
        </w:rPr>
        <w:lastRenderedPageBreak/>
        <w:t>5.2 Редактор Подключений</w:t>
      </w:r>
      <w:bookmarkEnd w:id="46"/>
    </w:p>
    <w:p w:rsidR="006C4E31" w:rsidRDefault="006C4E31">
      <w:pPr>
        <w:spacing w:after="0" w:line="240" w:lineRule="auto"/>
        <w:rPr>
          <w:sz w:val="28"/>
          <w:szCs w:val="28"/>
          <w:lang w:eastAsia="ru-RU"/>
        </w:rPr>
      </w:pPr>
    </w:p>
    <w:p w:rsidR="006C4E31" w:rsidRDefault="006C4E31">
      <w:pPr>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-подключения, </w:t>
      </w:r>
      <w:r>
        <w:rPr>
          <w:rFonts w:ascii="Times New Roman" w:hAnsi="Times New Roman" w:cs="Times New Roman"/>
          <w:sz w:val="24"/>
          <w:szCs w:val="24"/>
          <w:lang w:val="en-US"/>
        </w:rPr>
        <w:t>SIP</w:t>
      </w:r>
      <w:r>
        <w:rPr>
          <w:rFonts w:ascii="Times New Roman" w:hAnsi="Times New Roman" w:cs="Times New Roman"/>
          <w:sz w:val="24"/>
          <w:szCs w:val="24"/>
        </w:rPr>
        <w:t xml:space="preserve">-маршруты и </w:t>
      </w:r>
      <w:r>
        <w:rPr>
          <w:rFonts w:ascii="Times New Roman" w:hAnsi="Times New Roman" w:cs="Times New Roman"/>
          <w:sz w:val="24"/>
          <w:szCs w:val="24"/>
          <w:lang w:val="en-US"/>
        </w:rPr>
        <w:t>RADIO</w:t>
      </w:r>
      <w:r>
        <w:rPr>
          <w:rFonts w:ascii="Times New Roman" w:hAnsi="Times New Roman" w:cs="Times New Roman"/>
          <w:sz w:val="24"/>
          <w:szCs w:val="24"/>
        </w:rPr>
        <w:t>-подключения.</w:t>
      </w:r>
    </w:p>
    <w:p w:rsidR="006C4E31" w:rsidRDefault="006C4E31">
      <w:pPr>
        <w:spacing w:after="0" w:line="240" w:lineRule="auto"/>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088" type="#_x0000_t75" style="width:495.15pt;height:552.25pt">
            <v:imagedata r:id="rId90" o:title="LEMZ"/>
          </v:shape>
        </w:pict>
      </w:r>
    </w:p>
    <w:p w:rsidR="006C4E31" w:rsidRDefault="006C4E31" w:rsidP="00BC289E">
      <w:pPr>
        <w:pStyle w:val="34"/>
        <w:jc w:val="center"/>
        <w:outlineLvl w:val="0"/>
      </w:pPr>
      <w:bookmarkStart w:id="47" w:name="_Ref391287095"/>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39</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47"/>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48" w:name="_Toc523834907"/>
      <w:r>
        <w:rPr>
          <w:sz w:val="26"/>
          <w:szCs w:val="26"/>
        </w:rPr>
        <w:lastRenderedPageBreak/>
        <w:t>5.2.1 SIP-подключения</w:t>
      </w:r>
      <w:bookmarkEnd w:id="48"/>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E666A6" w:rsidRPr="00E666A6">
          <w:rPr>
            <w:rFonts w:ascii="Times New Roman" w:hAnsi="Times New Roman" w:cs="Times New Roman"/>
            <w:sz w:val="24"/>
            <w:szCs w:val="24"/>
          </w:rPr>
          <w:t>Рисунок 40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9D684C">
      <w:pPr>
        <w:widowControl w:val="0"/>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089" type="#_x0000_t75" style="width:495.85pt;height:88.3pt">
            <v:imagedata r:id="rId91" o:title="LEMZ1"/>
          </v:shape>
        </w:pict>
      </w:r>
    </w:p>
    <w:p w:rsidR="006C4E31" w:rsidRDefault="006C4E31" w:rsidP="00BC289E">
      <w:pPr>
        <w:pStyle w:val="82"/>
        <w:spacing w:before="0"/>
        <w:jc w:val="center"/>
        <w:outlineLvl w:val="0"/>
      </w:pPr>
      <w:bookmarkStart w:id="49" w:name="_Ref479679977"/>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40</w:t>
      </w:r>
      <w:r w:rsidR="0095318D" w:rsidRPr="00E64CCC">
        <w:rPr>
          <w:rFonts w:ascii="Times New Roman" w:hAnsi="Times New Roman" w:cs="Times New Roman"/>
          <w:b/>
          <w:i w:val="0"/>
          <w:sz w:val="22"/>
          <w:szCs w:val="22"/>
        </w:rPr>
        <w:fldChar w:fldCharType="end"/>
      </w:r>
      <w:bookmarkEnd w:id="49"/>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b/>
          <w:sz w:val="24"/>
          <w:szCs w:val="24"/>
        </w:rPr>
        <w:pict>
          <v:shape id="_x0000_i1090" type="#_x0000_t75" style="width:495.85pt;height:230.95pt">
            <v:imagedata r:id="rId92" o:title="LEMZ2"/>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41</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5318D">
      <w:pPr>
        <w:spacing w:after="0" w:line="240" w:lineRule="auto"/>
        <w:ind w:firstLine="284"/>
        <w:jc w:val="both"/>
      </w:pPr>
      <w:r w:rsidRPr="0095318D">
        <w:rPr>
          <w:rFonts w:ascii="Times New Roman" w:hAnsi="Times New Roman" w:cs="Times New Roman"/>
          <w:sz w:val="24"/>
          <w:szCs w:val="24"/>
          <w:lang w:eastAsia="ru-RU"/>
        </w:rPr>
        <w:pict>
          <v:group id="_x0000_s1085" style="position:absolute;left:0;text-align:left;margin-left:219.85pt;margin-top:16.35pt;width:251.1pt;height:28.25pt;z-index:19;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9D684C" w:rsidRDefault="009D684C">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val="en-US" w:eastAsia="ru-RU"/>
        </w:rPr>
        <w:pict>
          <v:shape id="_x0000_i1091" type="#_x0000_t75" style="width:271.7pt;height:84.25pt" filled="t">
            <v:fill color2="black"/>
            <v:imagedata r:id="rId93"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95318D"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95318D" w:rsidRPr="00E64CCC">
        <w:rPr>
          <w:rFonts w:ascii="Times New Roman" w:hAnsi="Times New Roman" w:cs="Times New Roman"/>
          <w:b/>
        </w:rPr>
        <w:fldChar w:fldCharType="separate"/>
      </w:r>
      <w:r w:rsidR="00E666A6">
        <w:rPr>
          <w:rFonts w:ascii="Times New Roman" w:hAnsi="Times New Roman" w:cs="Times New Roman"/>
          <w:b/>
          <w:noProof/>
        </w:rPr>
        <w:t>42</w:t>
      </w:r>
      <w:r w:rsidR="0095318D"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E666A6" w:rsidRPr="00E666A6">
          <w:rPr>
            <w:rFonts w:ascii="Times New Roman" w:eastAsia="Times New Roman" w:hAnsi="Times New Roman" w:cs="Times New Roman"/>
            <w:sz w:val="24"/>
            <w:szCs w:val="24"/>
          </w:rPr>
          <w:t>Рисунок 43</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9D684C">
      <w:pPr>
        <w:spacing w:after="0" w:line="240" w:lineRule="auto"/>
        <w:jc w:val="center"/>
        <w:rPr>
          <w:rFonts w:ascii="Times New Roman" w:hAnsi="Times New Roman" w:cs="Times New Roman"/>
          <w:b/>
        </w:rPr>
      </w:pPr>
      <w:r>
        <w:pict>
          <v:shape id="_x0000_i1092" type="#_x0000_t75" style="width:380.4pt;height:320.6pt" filled="t">
            <v:fill color2="black"/>
            <v:imagedata r:id="rId94" o:title="" croptop="-40f" cropbottom="-40f" cropleft="-34f" cropright="-34f"/>
          </v:shape>
        </w:pict>
      </w:r>
    </w:p>
    <w:p w:rsidR="006C4E31" w:rsidRDefault="006C4E31" w:rsidP="00BC289E">
      <w:pPr>
        <w:pStyle w:val="34"/>
        <w:spacing w:after="0"/>
        <w:jc w:val="center"/>
        <w:outlineLvl w:val="0"/>
      </w:pPr>
      <w:bookmarkStart w:id="50" w:name="_Ref441834197"/>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43</w:t>
      </w:r>
      <w:r w:rsidR="0095318D" w:rsidRPr="00E64CCC">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4"/>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093" type="#_x0000_t75" style="width:495.85pt;height:244.55pt">
            <v:imagedata r:id="rId95" o:title="LEMZ3"/>
          </v:shape>
        </w:pict>
      </w:r>
    </w:p>
    <w:p w:rsidR="006C4E31" w:rsidRDefault="006C4E31">
      <w:pPr>
        <w:pStyle w:val="34"/>
        <w:jc w:val="center"/>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44</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9D684C">
      <w:pPr>
        <w:spacing w:after="0" w:line="240" w:lineRule="auto"/>
        <w:ind w:firstLine="284"/>
      </w:pPr>
      <w:r w:rsidRPr="0095318D">
        <w:rPr>
          <w:rFonts w:ascii="Times New Roman" w:hAnsi="Times New Roman" w:cs="Times New Roman"/>
          <w:sz w:val="24"/>
          <w:szCs w:val="24"/>
        </w:rPr>
        <w:pict>
          <v:shape id="_x0000_i1094" type="#_x0000_t75" style="width:115.45pt;height:21.05pt" filled="t">
            <v:fill color2="black"/>
            <v:imagedata r:id="rId96"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pPr>
      <w:r w:rsidRPr="0095318D">
        <w:rPr>
          <w:rFonts w:ascii="Times New Roman" w:hAnsi="Times New Roman" w:cs="Times New Roman"/>
          <w:sz w:val="24"/>
          <w:szCs w:val="24"/>
        </w:rPr>
        <w:pict>
          <v:shape id="_x0000_i1095" type="#_x0000_t75" style="width:113.45pt;height:21.05pt" filled="t">
            <v:fill color2="black"/>
            <v:imagedata r:id="rId97"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pPr>
      <w:r w:rsidRPr="0095318D">
        <w:rPr>
          <w:rFonts w:ascii="Times New Roman" w:hAnsi="Times New Roman" w:cs="Times New Roman"/>
          <w:sz w:val="24"/>
          <w:szCs w:val="24"/>
        </w:rPr>
        <w:pict>
          <v:shape id="_x0000_i1096" type="#_x0000_t75" style="width:114.1pt;height:21.05pt" filled="t">
            <v:fill color2="black"/>
            <v:imagedata r:id="rId98"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9D684C">
      <w:pPr>
        <w:spacing w:after="0" w:line="240" w:lineRule="auto"/>
        <w:ind w:left="2124" w:hanging="1840"/>
      </w:pPr>
      <w:r w:rsidRPr="0095318D">
        <w:rPr>
          <w:rFonts w:ascii="Times New Roman" w:hAnsi="Times New Roman" w:cs="Times New Roman"/>
          <w:sz w:val="24"/>
          <w:szCs w:val="24"/>
        </w:rPr>
        <w:pict>
          <v:shape id="_x0000_i1097" type="#_x0000_t75" style="width:56.4pt;height:21.0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51" w:name="_Toc523834908"/>
      <w:r>
        <w:rPr>
          <w:sz w:val="26"/>
          <w:szCs w:val="26"/>
        </w:rPr>
        <w:lastRenderedPageBreak/>
        <w:t>5.2.2 SIP-маршруты</w:t>
      </w:r>
      <w:bookmarkEnd w:id="51"/>
    </w:p>
    <w:p w:rsidR="006C4E31" w:rsidRDefault="006C4E31">
      <w:pPr>
        <w:spacing w:after="0" w:line="240" w:lineRule="auto"/>
        <w:ind w:firstLine="284"/>
        <w:rPr>
          <w:rFonts w:ascii="Times New Roman" w:hAnsi="Times New Roman" w:cs="Times New Roman"/>
          <w:b/>
          <w:sz w:val="24"/>
          <w:szCs w:val="24"/>
        </w:rPr>
      </w:pPr>
    </w:p>
    <w:p w:rsidR="006C4E31" w:rsidRDefault="009D684C">
      <w:pPr>
        <w:spacing w:after="0" w:line="240" w:lineRule="auto"/>
        <w:rPr>
          <w:rFonts w:ascii="Times New Roman" w:hAnsi="Times New Roman" w:cs="Times New Roman"/>
          <w:b/>
        </w:rPr>
      </w:pPr>
      <w:r w:rsidRPr="0095318D">
        <w:rPr>
          <w:rFonts w:ascii="Times New Roman" w:hAnsi="Times New Roman" w:cs="Times New Roman"/>
          <w:b/>
          <w:sz w:val="24"/>
          <w:szCs w:val="24"/>
        </w:rPr>
        <w:pict>
          <v:shape id="_x0000_i1098" type="#_x0000_t75" style="width:495.85pt;height:144.7pt">
            <v:imagedata r:id="rId100" o:title="LEMZ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45</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АОН и Доступность. АОН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p>
    <w:p w:rsidR="006C4E31" w:rsidRDefault="006C4E31">
      <w:pPr>
        <w:spacing w:after="0" w:line="240" w:lineRule="auto"/>
        <w:ind w:firstLine="284"/>
        <w:jc w:val="both"/>
      </w:pPr>
      <w:r>
        <w:rPr>
          <w:rFonts w:ascii="Times New Roman" w:hAnsi="Times New Roman" w:cs="Times New Roman"/>
          <w:sz w:val="24"/>
          <w:szCs w:val="24"/>
        </w:rPr>
        <w:t>Флаг «Да/Нет» устанавливается 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3"/>
        <w:spacing w:after="0"/>
        <w:ind w:left="721" w:hanging="437"/>
      </w:pPr>
      <w:bookmarkStart w:id="52" w:name="_Toc523834909"/>
      <w:r>
        <w:rPr>
          <w:sz w:val="26"/>
          <w:szCs w:val="26"/>
        </w:rPr>
        <w:t>5.2.3 RADIO-подключения</w:t>
      </w:r>
      <w:bookmarkEnd w:id="52"/>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w:t>
      </w:r>
    </w:p>
    <w:p w:rsidR="006C4E31" w:rsidRDefault="006C4E31">
      <w:pPr>
        <w:spacing w:after="0" w:line="240" w:lineRule="auto"/>
        <w:ind w:firstLine="284"/>
        <w:jc w:val="both"/>
      </w:pPr>
      <w:r>
        <w:rPr>
          <w:rFonts w:ascii="Times New Roman" w:hAnsi="Times New Roman" w:cs="Times New Roman"/>
          <w:sz w:val="24"/>
          <w:szCs w:val="24"/>
        </w:rPr>
        <w:t>Флаг</w:t>
      </w:r>
      <w:r>
        <w:rPr>
          <w:rFonts w:ascii="Times New Roman" w:hAnsi="Times New Roman" w:cs="Times New Roman"/>
          <w:b/>
          <w:sz w:val="24"/>
          <w:szCs w:val="24"/>
        </w:rPr>
        <w:t xml:space="preserve"> «Доступность»</w:t>
      </w:r>
      <w:r>
        <w:rPr>
          <w:rFonts w:ascii="Times New Roman" w:hAnsi="Times New Roman" w:cs="Times New Roman"/>
          <w:sz w:val="24"/>
          <w:szCs w:val="24"/>
        </w:rPr>
        <w:t xml:space="preserve"> определяет, доступна ли данная радиостанция для настройки радиокнопок в Редакторе интерфейса. Смена статуса доступности Да/Нет осуществляется двойным кликом «мыши».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099" type="#_x0000_t75" style="width:342.35pt;height:224.15pt">
            <v:imagedata r:id="rId101" o:title="LEMZ5"/>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46</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RADIO</w:t>
      </w:r>
      <w:r>
        <w:rPr>
          <w:rFonts w:ascii="Times New Roman" w:hAnsi="Times New Roman" w:cs="Times New Roman"/>
          <w:b/>
          <w:i w:val="0"/>
          <w:sz w:val="22"/>
          <w:szCs w:val="22"/>
        </w:rPr>
        <w:t>-подключения</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53" w:name="_Toc523834910"/>
      <w:r>
        <w:rPr>
          <w:sz w:val="28"/>
          <w:szCs w:val="28"/>
        </w:rPr>
        <w:lastRenderedPageBreak/>
        <w:t>5.3 Редактор Интерфейса</w:t>
      </w:r>
      <w:bookmarkEnd w:id="53"/>
    </w:p>
    <w:p w:rsidR="006C4E31" w:rsidRDefault="006C4E31">
      <w:pPr>
        <w:widowControl w:val="0"/>
        <w:spacing w:after="0" w:line="240" w:lineRule="auto"/>
        <w:ind w:firstLine="284"/>
        <w:rPr>
          <w:sz w:val="28"/>
          <w:szCs w:val="28"/>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Закладка «Редактор Интерфейса» предназначена для конфигурации рабочего интерфейса ЦТРС (кнопок ГГС, кнопок Радио и Радио (КИТ)). </w:t>
      </w:r>
      <w:r w:rsidR="00E71CE5">
        <w:rPr>
          <w:rFonts w:ascii="Times New Roman" w:hAnsi="Times New Roman" w:cs="Times New Roman"/>
          <w:sz w:val="24"/>
          <w:szCs w:val="24"/>
          <w:lang w:eastAsia="ru-RU"/>
        </w:rPr>
        <w:t xml:space="preserve">Внешний вид Редактора интерфейса представлен на </w:t>
      </w:r>
      <w:fldSimple w:instr=" REF _Ref392254291 \h  \* MERGEFORMAT ">
        <w:r w:rsidR="00E666A6" w:rsidRPr="00E666A6">
          <w:rPr>
            <w:rFonts w:ascii="Times New Roman" w:hAnsi="Times New Roman" w:cs="Times New Roman"/>
            <w:sz w:val="24"/>
            <w:szCs w:val="24"/>
            <w:lang w:eastAsia="ru-RU"/>
          </w:rPr>
          <w:t>Рисунк</w:t>
        </w:r>
        <w:r w:rsidR="009D684C">
          <w:rPr>
            <w:rFonts w:ascii="Times New Roman" w:hAnsi="Times New Roman" w:cs="Times New Roman"/>
            <w:sz w:val="24"/>
            <w:szCs w:val="24"/>
            <w:lang w:eastAsia="ru-RU"/>
          </w:rPr>
          <w:t>е</w:t>
        </w:r>
        <w:r w:rsidR="00E666A6" w:rsidRPr="00E666A6">
          <w:rPr>
            <w:rFonts w:ascii="Times New Roman" w:hAnsi="Times New Roman" w:cs="Times New Roman"/>
            <w:sz w:val="24"/>
            <w:szCs w:val="24"/>
            <w:lang w:eastAsia="ru-RU"/>
          </w:rPr>
          <w:t xml:space="preserve"> 47</w:t>
        </w:r>
      </w:fldSimple>
      <w:r w:rsidR="00E71CE5">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9D684C">
      <w:pPr>
        <w:widowControl w:val="0"/>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100" type="#_x0000_t75" style="width:495.15pt;height:455.1pt">
            <v:imagedata r:id="rId102" o:title="LEMZ7"/>
          </v:shape>
        </w:pict>
      </w:r>
      <w:r w:rsidR="006C4E31">
        <w:rPr>
          <w:rStyle w:val="22"/>
        </w:rPr>
        <w:commentReference w:id="54"/>
      </w:r>
    </w:p>
    <w:p w:rsidR="006C4E31" w:rsidRDefault="006C4E31" w:rsidP="00BC289E">
      <w:pPr>
        <w:pStyle w:val="34"/>
        <w:jc w:val="center"/>
        <w:outlineLvl w:val="0"/>
      </w:pPr>
      <w:bookmarkStart w:id="55" w:name="_Ref392254291"/>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47</w:t>
      </w:r>
      <w:r w:rsidR="0095318D" w:rsidRPr="00E64CCC">
        <w:rPr>
          <w:rFonts w:ascii="Times New Roman" w:hAnsi="Times New Roman" w:cs="Times New Roman"/>
          <w:b/>
          <w:i w:val="0"/>
          <w:sz w:val="22"/>
          <w:szCs w:val="22"/>
        </w:rPr>
        <w:fldChar w:fldCharType="end"/>
      </w:r>
      <w:bookmarkEnd w:id="55"/>
      <w:r>
        <w:rPr>
          <w:rFonts w:ascii="Times New Roman" w:hAnsi="Times New Roman" w:cs="Times New Roman"/>
          <w:b/>
          <w:i w:val="0"/>
          <w:sz w:val="22"/>
          <w:szCs w:val="22"/>
        </w:rPr>
        <w:t xml:space="preserve"> - Редактор конфигурации, закладка «Редактор интерфейса»</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ind w:firstLine="284"/>
        <w:jc w:val="both"/>
      </w:pPr>
      <w:r w:rsidRPr="0095318D">
        <w:rPr>
          <w:rFonts w:ascii="Times New Roman" w:eastAsia="Times New Roman" w:hAnsi="Times New Roman" w:cs="Times New Roman"/>
          <w:sz w:val="24"/>
          <w:szCs w:val="24"/>
        </w:rPr>
        <w:pict>
          <v:shape id="_x0000_i1101" type="#_x0000_t75" style="width:133.8pt;height:22.4pt" filled="t">
            <v:fill color2="black"/>
            <v:imagedata r:id="rId103" o:title="" croptop="-728f" cropbottom="-728f" cropleft="-98f" cropright="-9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ЦТРС;</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6C4E31" w:rsidRDefault="006C4E31">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9D684C">
      <w:pPr>
        <w:spacing w:after="0" w:line="240" w:lineRule="auto"/>
        <w:ind w:firstLine="284"/>
        <w:jc w:val="both"/>
      </w:pPr>
      <w:r w:rsidRPr="0095318D">
        <w:rPr>
          <w:rFonts w:ascii="Times New Roman" w:eastAsia="Times New Roman" w:hAnsi="Times New Roman" w:cs="Times New Roman"/>
          <w:sz w:val="24"/>
          <w:szCs w:val="24"/>
        </w:rPr>
        <w:pict>
          <v:shape id="_x0000_i1102" type="#_x0000_t75" style="width:125pt;height:21.75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интерфейса;</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6C4E31" w:rsidRDefault="009D684C">
      <w:pPr>
        <w:spacing w:after="0" w:line="240" w:lineRule="auto"/>
        <w:ind w:firstLine="284"/>
        <w:jc w:val="both"/>
      </w:pPr>
      <w:r w:rsidRPr="0095318D">
        <w:rPr>
          <w:rFonts w:ascii="Times New Roman" w:hAnsi="Times New Roman" w:cs="Times New Roman"/>
          <w:sz w:val="24"/>
          <w:szCs w:val="24"/>
        </w:rPr>
        <w:pict>
          <v:shape id="_x0000_i1103" type="#_x0000_t75" style="width:121.6pt;height:21.0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ind w:firstLine="284"/>
        <w:jc w:val="both"/>
      </w:pPr>
      <w:r w:rsidRPr="0095318D">
        <w:rPr>
          <w:rFonts w:ascii="Times New Roman" w:eastAsia="Times New Roman" w:hAnsi="Times New Roman" w:cs="Times New Roman"/>
          <w:sz w:val="24"/>
          <w:szCs w:val="24"/>
          <w:lang w:val="en-US"/>
        </w:rPr>
        <w:pict>
          <v:shape id="_x0000_i1104" type="#_x0000_t75" style="width:91.7pt;height:22.4pt" filled="t">
            <v:fill color2="black"/>
            <v:imagedata r:id="rId106" o:title="" croptop="-728f" cropbottom="-728f" cropleft="-143f" cropright="-143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добавить новую панель со страницами.</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D684C">
      <w:pPr>
        <w:spacing w:after="0" w:line="240" w:lineRule="auto"/>
        <w:ind w:firstLine="284"/>
        <w:jc w:val="both"/>
      </w:pPr>
      <w:r w:rsidRPr="0095318D">
        <w:rPr>
          <w:rFonts w:ascii="Times New Roman" w:eastAsia="Times New Roman" w:hAnsi="Times New Roman" w:cs="Times New Roman"/>
          <w:sz w:val="24"/>
          <w:szCs w:val="24"/>
        </w:rPr>
        <w:pict>
          <v:shape id="_x0000_i1105" type="#_x0000_t75" style="width:95.75pt;height:22.4pt" filled="t">
            <v:fill color2="black"/>
            <v:imagedata r:id="rId107" o:title="" croptop="-728f" cropbottom="-728f" cropleft="-171f" cropright="-17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выровнять кнопки по сетке.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D684C">
      <w:pPr>
        <w:spacing w:after="0" w:line="240" w:lineRule="auto"/>
        <w:ind w:firstLine="284"/>
        <w:jc w:val="both"/>
      </w:pPr>
      <w:r w:rsidRPr="0095318D">
        <w:rPr>
          <w:rFonts w:ascii="Times New Roman" w:eastAsia="Times New Roman" w:hAnsi="Times New Roman" w:cs="Times New Roman"/>
          <w:sz w:val="24"/>
          <w:szCs w:val="24"/>
        </w:rPr>
        <w:pict>
          <v:shape id="_x0000_i1106" type="#_x0000_t75" style="width:123.6pt;height:22.4pt" filled="t">
            <v:fill color2="black"/>
            <v:imagedata r:id="rId108" o:title="" croptop="-728f" cropbottom="-728f" cropleft="-132f" cropright="-132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заблокировать перемещение и изменение размеров кнопок.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rPr>
          <w:rFonts w:ascii="Times New Roman" w:eastAsia="Times New Roman" w:hAnsi="Times New Roman" w:cs="Times New Roman"/>
          <w:sz w:val="24"/>
          <w:szCs w:val="24"/>
        </w:rPr>
      </w:pPr>
    </w:p>
    <w:p w:rsidR="004116F8" w:rsidRPr="00C527D0" w:rsidRDefault="009D684C" w:rsidP="004116F8">
      <w:pPr>
        <w:widowControl w:val="0"/>
        <w:spacing w:after="0" w:line="240" w:lineRule="auto"/>
        <w:ind w:firstLine="284"/>
        <w:jc w:val="both"/>
        <w:rPr>
          <w:rFonts w:ascii="Times New Roman" w:hAnsi="Times New Roman" w:cs="Times New Roman"/>
          <w:sz w:val="24"/>
          <w:szCs w:val="24"/>
          <w:lang w:eastAsia="ru-RU"/>
        </w:rPr>
      </w:pPr>
      <w:r w:rsidRPr="0095318D">
        <w:rPr>
          <w:rFonts w:ascii="Times New Roman" w:hAnsi="Times New Roman" w:cs="Times New Roman"/>
          <w:noProof/>
          <w:sz w:val="24"/>
          <w:szCs w:val="24"/>
          <w:lang w:eastAsia="ru-RU"/>
        </w:rPr>
        <w:pict>
          <v:shape id="Рисунок 245" o:spid="_x0000_i1107" type="#_x0000_t75" alt="LEMZ180.jpg" style="width:37.35pt;height:21.05pt;visibility:visible">
            <v:imagedata r:id="rId109" o:title="LEMZ180"/>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 xml:space="preserve">загрузить предыдущую версию конфигурацию;  </w:t>
      </w:r>
    </w:p>
    <w:p w:rsidR="00665E63" w:rsidRDefault="009D684C">
      <w:pPr>
        <w:widowControl w:val="0"/>
        <w:spacing w:after="0" w:line="240" w:lineRule="auto"/>
        <w:ind w:firstLine="284"/>
        <w:jc w:val="both"/>
        <w:rPr>
          <w:rFonts w:ascii="Times New Roman" w:hAnsi="Times New Roman" w:cs="Times New Roman"/>
          <w:sz w:val="24"/>
          <w:szCs w:val="24"/>
          <w:lang w:eastAsia="ru-RU"/>
        </w:rPr>
      </w:pPr>
      <w:r w:rsidRPr="0095318D">
        <w:rPr>
          <w:rFonts w:ascii="Times New Roman" w:hAnsi="Times New Roman" w:cs="Times New Roman"/>
          <w:noProof/>
          <w:sz w:val="24"/>
          <w:szCs w:val="24"/>
          <w:lang w:eastAsia="ru-RU"/>
        </w:rPr>
        <w:pict>
          <v:shape id="Рисунок 246" o:spid="_x0000_i1108" type="#_x0000_t75" alt="LEMZ181.jpg" style="width:37.35pt;height:21.05pt;visibility:visible">
            <v:imagedata r:id="rId110" o:title="LEMZ181"/>
          </v:shape>
        </w:pic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загрузит</w:t>
      </w:r>
      <w:r w:rsidR="00665E63">
        <w:rPr>
          <w:rFonts w:ascii="Times New Roman" w:hAnsi="Times New Roman" w:cs="Times New Roman"/>
          <w:sz w:val="24"/>
          <w:szCs w:val="24"/>
          <w:lang w:eastAsia="ru-RU"/>
        </w:rPr>
        <w:t>ь следующую версию конфигурацию;</w:t>
      </w:r>
      <w:r w:rsidR="00C90423">
        <w:rPr>
          <w:rFonts w:ascii="Times New Roman" w:hAnsi="Times New Roman" w:cs="Times New Roman"/>
          <w:sz w:val="24"/>
          <w:szCs w:val="24"/>
          <w:lang w:eastAsia="ru-RU"/>
        </w:rPr>
        <w:t xml:space="preserve"> </w:t>
      </w:r>
    </w:p>
    <w:p w:rsidR="006C4E31" w:rsidRPr="00C527D0" w:rsidRDefault="009D684C">
      <w:pPr>
        <w:widowControl w:val="0"/>
        <w:spacing w:after="0" w:line="240" w:lineRule="auto"/>
        <w:ind w:firstLine="284"/>
        <w:jc w:val="both"/>
        <w:rPr>
          <w:rFonts w:ascii="Times New Roman" w:hAnsi="Times New Roman" w:cs="Times New Roman"/>
          <w:sz w:val="24"/>
          <w:szCs w:val="24"/>
          <w:lang w:eastAsia="ru-RU"/>
        </w:rPr>
      </w:pPr>
      <w:r w:rsidRPr="0095318D">
        <w:rPr>
          <w:rFonts w:ascii="Times New Roman" w:hAnsi="Times New Roman" w:cs="Times New Roman"/>
          <w:sz w:val="24"/>
          <w:szCs w:val="24"/>
          <w:lang w:eastAsia="ru-RU"/>
        </w:rPr>
        <w:pict>
          <v:shape id="_x0000_i1109" type="#_x0000_t75" style="width:184.75pt;height:74.05pt">
            <v:imagedata r:id="rId111" o:title="LEMZ24"/>
          </v:shape>
        </w:pict>
      </w:r>
      <w:r w:rsidR="00665E63">
        <w:rPr>
          <w:rFonts w:ascii="Times New Roman" w:hAnsi="Times New Roman" w:cs="Times New Roman"/>
          <w:sz w:val="24"/>
          <w:szCs w:val="24"/>
          <w:lang w:eastAsia="ru-RU"/>
        </w:rPr>
        <w:t xml:space="preserve"> </w:t>
      </w:r>
      <w:r w:rsidR="00665E63">
        <w:rPr>
          <w:rFonts w:ascii="Times New Roman" w:hAnsi="Times New Roman" w:cs="Times New Roman"/>
          <w:b/>
          <w:sz w:val="24"/>
          <w:szCs w:val="24"/>
          <w:lang w:eastAsia="ru-RU"/>
        </w:rPr>
        <w:t>-</w:t>
      </w:r>
      <w:r w:rsidR="00665E63">
        <w:rPr>
          <w:rFonts w:ascii="Times New Roman" w:hAnsi="Times New Roman" w:cs="Times New Roman"/>
          <w:sz w:val="24"/>
          <w:szCs w:val="24"/>
          <w:lang w:eastAsia="ru-RU"/>
        </w:rPr>
        <w:t xml:space="preserve"> д</w:t>
      </w:r>
      <w:r w:rsidR="00C90423">
        <w:rPr>
          <w:rFonts w:ascii="Times New Roman" w:hAnsi="Times New Roman" w:cs="Times New Roman"/>
          <w:sz w:val="24"/>
          <w:szCs w:val="24"/>
          <w:lang w:eastAsia="ru-RU"/>
        </w:rPr>
        <w:t>ля выбора определенной конфигурации</w:t>
      </w:r>
      <w:r w:rsidR="00665E63">
        <w:rPr>
          <w:rFonts w:ascii="Times New Roman" w:hAnsi="Times New Roman" w:cs="Times New Roman"/>
          <w:sz w:val="24"/>
          <w:szCs w:val="24"/>
          <w:lang w:eastAsia="ru-RU"/>
        </w:rPr>
        <w:t xml:space="preserve"> откройте нажатием соответствующей кнопки выпадающее меню со списком конфигураций</w:t>
      </w:r>
      <w:r w:rsidR="00C90423">
        <w:rPr>
          <w:rFonts w:ascii="Times New Roman" w:hAnsi="Times New Roman" w:cs="Times New Roman"/>
          <w:sz w:val="24"/>
          <w:szCs w:val="24"/>
          <w:lang w:eastAsia="ru-RU"/>
        </w:rPr>
        <w:t xml:space="preserve">. При наличии более тридцати конфигураций в конце меню </w:t>
      </w:r>
      <w:r w:rsidR="00DF535F">
        <w:rPr>
          <w:rFonts w:ascii="Times New Roman" w:hAnsi="Times New Roman" w:cs="Times New Roman"/>
          <w:sz w:val="24"/>
          <w:szCs w:val="24"/>
          <w:lang w:eastAsia="ru-RU"/>
        </w:rPr>
        <w:t>будет присутствовать индикатор «многоточие»;</w:t>
      </w:r>
    </w:p>
    <w:p w:rsidR="004116F8" w:rsidRPr="00C527D0" w:rsidRDefault="004116F8">
      <w:pPr>
        <w:widowControl w:val="0"/>
        <w:spacing w:after="0" w:line="240" w:lineRule="auto"/>
        <w:ind w:firstLine="284"/>
        <w:jc w:val="both"/>
      </w:pPr>
    </w:p>
    <w:p w:rsidR="004116F8" w:rsidRDefault="009D684C" w:rsidP="004116F8">
      <w:pPr>
        <w:widowControl w:val="0"/>
        <w:spacing w:after="0" w:line="240" w:lineRule="auto"/>
        <w:ind w:firstLine="284"/>
        <w:jc w:val="both"/>
        <w:rPr>
          <w:rFonts w:ascii="Times New Roman" w:hAnsi="Times New Roman" w:cs="Times New Roman"/>
          <w:sz w:val="24"/>
          <w:szCs w:val="24"/>
          <w:lang w:eastAsia="ru-RU"/>
        </w:rPr>
      </w:pPr>
      <w:r w:rsidRPr="0095318D">
        <w:rPr>
          <w:rFonts w:ascii="Times New Roman" w:hAnsi="Times New Roman" w:cs="Times New Roman"/>
          <w:noProof/>
          <w:sz w:val="24"/>
          <w:szCs w:val="24"/>
          <w:lang w:eastAsia="ru-RU"/>
        </w:rPr>
        <w:pict>
          <v:shape id="Рисунок 247" o:spid="_x0000_i1110" type="#_x0000_t75" alt="LEMZ182.jpg" style="width:22.4pt;height:21.05pt;visibility:visible">
            <v:imagedata r:id="rId112" o:title="LEMZ182"/>
          </v:shape>
        </w:pict>
      </w:r>
      <w:r w:rsidR="004116F8" w:rsidRPr="004116F8">
        <w:rPr>
          <w:rFonts w:ascii="Times New Roman" w:hAnsi="Times New Roman" w:cs="Times New Roman"/>
          <w:noProof/>
          <w:sz w:val="24"/>
          <w:szCs w:val="24"/>
          <w:lang w:eastAsia="ru-RU"/>
        </w:rPr>
        <w:t xml:space="preserve"> </w:t>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sidRP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4116F8" w:rsidRDefault="009D684C" w:rsidP="004116F8">
      <w:pPr>
        <w:widowControl w:val="0"/>
        <w:spacing w:after="0" w:line="240" w:lineRule="auto"/>
        <w:ind w:firstLine="284"/>
        <w:jc w:val="both"/>
        <w:rPr>
          <w:rFonts w:ascii="Times New Roman" w:hAnsi="Times New Roman" w:cs="Times New Roman"/>
          <w:sz w:val="24"/>
          <w:szCs w:val="24"/>
          <w:lang w:eastAsia="ru-RU"/>
        </w:rPr>
      </w:pPr>
      <w:r w:rsidRPr="0095318D">
        <w:rPr>
          <w:rFonts w:ascii="Times New Roman" w:hAnsi="Times New Roman" w:cs="Times New Roman"/>
          <w:noProof/>
          <w:sz w:val="24"/>
          <w:szCs w:val="24"/>
          <w:lang w:eastAsia="ru-RU"/>
        </w:rPr>
        <w:pict>
          <v:shape id="Рисунок 303" o:spid="_x0000_i1111" type="#_x0000_t75" alt="LEMZ183.jpg" style="width:22.4pt;height:21.05pt;visibility:visible">
            <v:imagedata r:id="rId113" o:title="LEMZ183"/>
          </v:shape>
        </w:pict>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noProof/>
          <w:sz w:val="24"/>
          <w:szCs w:val="24"/>
          <w:lang w:eastAsia="ru-RU"/>
        </w:rPr>
        <w:tab/>
      </w:r>
      <w:r w:rsidR="004116F8">
        <w:rPr>
          <w:rFonts w:ascii="Times New Roman" w:hAnsi="Times New Roman" w:cs="Times New Roman"/>
          <w:b/>
          <w:sz w:val="24"/>
          <w:szCs w:val="24"/>
          <w:lang w:eastAsia="ru-RU"/>
        </w:rPr>
        <w:t>-</w:t>
      </w:r>
      <w:r w:rsidR="004116F8" w:rsidRPr="004116F8">
        <w:rPr>
          <w:rFonts w:ascii="Times New Roman" w:hAnsi="Times New Roman" w:cs="Times New Roman"/>
          <w:b/>
          <w:sz w:val="24"/>
          <w:szCs w:val="24"/>
          <w:lang w:eastAsia="ru-RU"/>
        </w:rPr>
        <w:t xml:space="preserve"> </w:t>
      </w:r>
      <w:r w:rsidR="004116F8" w:rsidRPr="004116F8">
        <w:rPr>
          <w:rFonts w:ascii="Times New Roman" w:hAnsi="Times New Roman" w:cs="Times New Roman"/>
          <w:sz w:val="24"/>
          <w:szCs w:val="24"/>
          <w:lang w:eastAsia="ru-RU"/>
        </w:rPr>
        <w:t>защита конфигурации от автоматического</w:t>
      </w:r>
      <w:r w:rsidR="004116F8">
        <w:rPr>
          <w:rFonts w:ascii="Times New Roman" w:hAnsi="Times New Roman" w:cs="Times New Roman"/>
          <w:sz w:val="24"/>
          <w:szCs w:val="24"/>
          <w:lang w:eastAsia="ru-RU"/>
        </w:rPr>
        <w:t xml:space="preserve"> </w:t>
      </w:r>
      <w:r w:rsidR="004116F8" w:rsidRPr="004116F8">
        <w:rPr>
          <w:rFonts w:ascii="Times New Roman" w:hAnsi="Times New Roman" w:cs="Times New Roman"/>
          <w:sz w:val="24"/>
          <w:szCs w:val="24"/>
          <w:lang w:eastAsia="ru-RU"/>
        </w:rPr>
        <w:t xml:space="preserve">удаления </w:t>
      </w:r>
    </w:p>
    <w:p w:rsidR="004116F8" w:rsidRPr="004116F8" w:rsidRDefault="004116F8" w:rsidP="004116F8">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6C4E31" w:rsidRDefault="002E177F">
      <w:pPr>
        <w:widowControl w:val="0"/>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Если настройки интерфейса будут осуществляться впервые, то нужно нажать кнопку </w:t>
      </w:r>
      <w:r w:rsidR="006C4E31">
        <w:rPr>
          <w:rFonts w:ascii="Times New Roman" w:hAnsi="Times New Roman" w:cs="Times New Roman"/>
          <w:b/>
          <w:sz w:val="24"/>
          <w:szCs w:val="24"/>
          <w:lang w:eastAsia="ru-RU"/>
        </w:rPr>
        <w:t>«Добавить панель»</w:t>
      </w:r>
      <w:r w:rsidR="006C4E31">
        <w:rPr>
          <w:rFonts w:ascii="Times New Roman" w:hAnsi="Times New Roman" w:cs="Times New Roman"/>
          <w:sz w:val="24"/>
          <w:szCs w:val="24"/>
          <w:lang w:eastAsia="ru-RU"/>
        </w:rPr>
        <w:t>. Появится страница с ГГС кнопкой, расположение и размер кнопки заданы по умолчанию.</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9D684C">
      <w:pPr>
        <w:widowControl w:val="0"/>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112" type="#_x0000_t75" style="width:495.85pt;height:455.1pt">
            <v:imagedata r:id="rId114" o:title="LEMZ6"/>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48</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6C4E31" w:rsidRDefault="006C4E31">
      <w:pPr>
        <w:pStyle w:val="34"/>
        <w:spacing w:before="0" w:after="0" w:line="240" w:lineRule="auto"/>
        <w:ind w:firstLine="284"/>
        <w:jc w:val="both"/>
      </w:pPr>
      <w:r>
        <w:rPr>
          <w:rFonts w:ascii="Times New Roman" w:eastAsia="Times New Roman" w:hAnsi="Times New Roman" w:cs="Times New Roman"/>
          <w:i w:val="0"/>
          <w:iCs w:val="0"/>
        </w:rPr>
        <w:t xml:space="preserve">При работе 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w:t>
      </w:r>
      <w:r>
        <w:rPr>
          <w:rFonts w:ascii="Times New Roman" w:eastAsia="Times New Roman" w:hAnsi="Times New Roman" w:cs="Times New Roman"/>
          <w:b/>
          <w:i w:val="0"/>
          <w:iCs w:val="0"/>
        </w:rPr>
        <w:t>«Сохранить конфигурацию под новым названием»</w:t>
      </w:r>
      <w:r>
        <w:rPr>
          <w:rFonts w:ascii="Times New Roman" w:eastAsia="Times New Roman" w:hAnsi="Times New Roman" w:cs="Times New Roman"/>
          <w:i w:val="0"/>
          <w:iCs w:val="0"/>
        </w:rPr>
        <w:t xml:space="preserve">, см. </w:t>
      </w:r>
      <w:fldSimple w:instr=" REF _Ref418778202 \h  \* MERGEFORMAT ">
        <w:r w:rsidR="00E666A6" w:rsidRPr="00E666A6">
          <w:rPr>
            <w:rFonts w:ascii="Times New Roman" w:eastAsia="Times New Roman" w:hAnsi="Times New Roman" w:cs="Times New Roman"/>
            <w:i w:val="0"/>
            <w:iCs w:val="0"/>
          </w:rPr>
          <w:t>Рисунок 49</w:t>
        </w:r>
      </w:fldSimple>
      <w:r w:rsidRPr="00E64CCC">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95318D">
      <w:pPr>
        <w:spacing w:before="120" w:after="0" w:line="240" w:lineRule="auto"/>
        <w:jc w:val="center"/>
        <w:rPr>
          <w:rFonts w:ascii="Times New Roman" w:hAnsi="Times New Roman" w:cs="Times New Roman"/>
          <w:b/>
        </w:rPr>
      </w:pPr>
      <w:r w:rsidRPr="0095318D">
        <w:pict>
          <v:group id="_x0000_s1079" style="position:absolute;left:0;text-align:left;margin-left:235.9pt;margin-top:7.5pt;width:216.65pt;height:15.6pt;z-index:17;mso-wrap-distance-left:0;mso-wrap-distance-right:0" coordorigin="4718,150" coordsize="4333,312">
            <o:lock v:ext="edit" text="t"/>
            <v:line id="_x0000_s1080" style="position:absolute;flip:x" from="4718,294" to="5598,294" strokecolor="red" strokeweight=".35mm">
              <v:stroke endarrow="block" color2="aqua" joinstyle="miter" endcap="square"/>
            </v:line>
            <v:shape id="_x0000_s1081" type="#_x0000_t202" style="position:absolute;left:5663;top:150;width:3387;height:311" filled="f" stroked="f" strokecolor="#3465a4">
              <v:stroke color2="#cb9a5b" joinstyle="round"/>
              <v:textbox style="mso-next-textbox:#_x0000_s1081;mso-rotate-with-shape:t" inset=".35mm,.35mm,.35mm,.35mm">
                <w:txbxContent>
                  <w:p w:rsidR="009D684C" w:rsidRDefault="009D684C">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9D684C" w:rsidRPr="0095318D">
        <w:rPr>
          <w:rFonts w:ascii="Times New Roman" w:eastAsia="Times New Roman" w:hAnsi="Times New Roman" w:cs="Times New Roman"/>
          <w:sz w:val="24"/>
          <w:szCs w:val="24"/>
        </w:rPr>
        <w:pict>
          <v:shape id="_x0000_i1113" type="#_x0000_t75" style="width:266.95pt;height:42.8pt" filled="t">
            <v:fill color2="black"/>
            <v:imagedata r:id="rId115" o:title="" croptop="-383f" cropbottom="-383f" cropleft="-49f" cropright="-49f"/>
          </v:shape>
        </w:pict>
      </w:r>
    </w:p>
    <w:p w:rsidR="006C4E31" w:rsidRDefault="006C4E31" w:rsidP="00BC289E">
      <w:pPr>
        <w:pStyle w:val="34"/>
        <w:jc w:val="center"/>
        <w:outlineLvl w:val="0"/>
      </w:pPr>
      <w:bookmarkStart w:id="56" w:name="_Ref418778202"/>
      <w:r w:rsidRPr="00625076">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49</w:t>
      </w:r>
      <w:r w:rsidR="0095318D" w:rsidRPr="00625076">
        <w:rPr>
          <w:rFonts w:ascii="Times New Roman" w:hAnsi="Times New Roman" w:cs="Times New Roman"/>
          <w:b/>
          <w:i w:val="0"/>
          <w:sz w:val="22"/>
          <w:szCs w:val="22"/>
        </w:rPr>
        <w:fldChar w:fldCharType="end"/>
      </w:r>
      <w:bookmarkEnd w:id="56"/>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6C4E31" w:rsidRDefault="002E177F">
      <w:pPr>
        <w:pStyle w:val="34"/>
        <w:spacing w:before="0" w:after="0" w:line="240" w:lineRule="auto"/>
        <w:ind w:firstLine="284"/>
        <w:jc w:val="both"/>
      </w:pPr>
      <w:r>
        <w:rPr>
          <w:rFonts w:ascii="Times New Roman" w:eastAsia="Times New Roman" w:hAnsi="Times New Roman" w:cs="Times New Roman"/>
          <w:i w:val="0"/>
          <w:iCs w:val="0"/>
        </w:rPr>
        <w:br w:type="page"/>
      </w:r>
      <w:r w:rsidR="006C4E31">
        <w:rPr>
          <w:rFonts w:ascii="Times New Roman" w:eastAsia="Times New Roman" w:hAnsi="Times New Roman" w:cs="Times New Roman"/>
          <w:i w:val="0"/>
          <w:iCs w:val="0"/>
        </w:rPr>
        <w:lastRenderedPageBreak/>
        <w:t xml:space="preserve">В окне «Сохранение конфигурации ЦТРС» укажите параметры новой конфигурации: название и описание, см. </w:t>
      </w:r>
      <w:fldSimple w:instr=" REF _Ref458096341 \h  \* MERGEFORMAT ">
        <w:r w:rsidR="00E666A6" w:rsidRPr="00E666A6">
          <w:rPr>
            <w:rFonts w:ascii="Times New Roman" w:eastAsia="Times New Roman" w:hAnsi="Times New Roman" w:cs="Times New Roman"/>
            <w:i w:val="0"/>
            <w:iCs w:val="0"/>
          </w:rPr>
          <w:t>Рисунок 50</w:t>
        </w:r>
      </w:fldSimple>
      <w:r w:rsidR="006C4E31">
        <w:rPr>
          <w:rFonts w:ascii="Times New Roman" w:eastAsia="Times New Roman" w:hAnsi="Times New Roman" w:cs="Times New Roman"/>
          <w:i w:val="0"/>
          <w:iCs w:val="0"/>
        </w:rPr>
        <w:t>.</w:t>
      </w:r>
    </w:p>
    <w:p w:rsidR="006C4E31" w:rsidRDefault="006C4E31">
      <w:pPr>
        <w:pStyle w:val="34"/>
        <w:spacing w:before="0" w:after="0" w:line="240" w:lineRule="auto"/>
        <w:ind w:firstLine="284"/>
        <w:jc w:val="both"/>
        <w:rPr>
          <w:rFonts w:ascii="Times New Roman" w:eastAsia="Times New Roman" w:hAnsi="Times New Roman" w:cs="Times New Roman"/>
          <w:i w:val="0"/>
          <w:iCs w:val="0"/>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sz w:val="24"/>
          <w:szCs w:val="24"/>
        </w:rPr>
        <w:pict>
          <v:shape id="_x0000_i1114" type="#_x0000_t75" style="width:306.35pt;height:120.25pt" filled="t">
            <v:fill color2="black"/>
            <v:imagedata r:id="rId116" o:title="" croptop="-129f" cropbottom="-129f" cropleft="-40f" cropright="-40f"/>
          </v:shape>
        </w:pict>
      </w:r>
    </w:p>
    <w:p w:rsidR="006C4E31" w:rsidRDefault="006C4E31" w:rsidP="00BC289E">
      <w:pPr>
        <w:pStyle w:val="34"/>
        <w:spacing w:after="0"/>
        <w:jc w:val="center"/>
        <w:outlineLvl w:val="0"/>
      </w:pPr>
      <w:bookmarkStart w:id="57" w:name="_Ref458096341"/>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50</w:t>
      </w:r>
      <w:r w:rsidR="0095318D" w:rsidRPr="00E64CCC">
        <w:rPr>
          <w:rFonts w:ascii="Times New Roman" w:hAnsi="Times New Roman" w:cs="Times New Roman"/>
          <w:b/>
          <w:i w:val="0"/>
          <w:sz w:val="22"/>
          <w:szCs w:val="22"/>
        </w:rPr>
        <w:fldChar w:fldCharType="end"/>
      </w:r>
      <w:bookmarkEnd w:id="57"/>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6C4E31" w:rsidRDefault="006C4E31">
      <w:pPr>
        <w:pStyle w:val="34"/>
        <w:spacing w:before="0"/>
        <w:jc w:val="center"/>
      </w:pPr>
      <w:r>
        <w:rPr>
          <w:rFonts w:ascii="Times New Roman" w:eastAsia="Times New Roman" w:hAnsi="Times New Roman" w:cs="Times New Roman"/>
          <w:b/>
          <w:i w:val="0"/>
          <w:iCs w:val="0"/>
          <w:sz w:val="22"/>
          <w:szCs w:val="22"/>
        </w:rPr>
        <w:t>под новым названием</w:t>
      </w:r>
    </w:p>
    <w:p w:rsidR="006C4E31" w:rsidRDefault="006C4E31">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«Открыть конфигурацию»</w:t>
      </w:r>
      <w:r>
        <w:rPr>
          <w:rFonts w:ascii="Times New Roman" w:hAnsi="Times New Roman" w:cs="Times New Roman"/>
          <w:sz w:val="24"/>
          <w:szCs w:val="24"/>
        </w:rPr>
        <w:t>.</w:t>
      </w: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sz w:val="24"/>
          <w:szCs w:val="24"/>
        </w:rPr>
        <w:pict>
          <v:shape id="_x0000_i1115" type="#_x0000_t75" style="width:496.55pt;height:251.3pt" filled="t">
            <v:fill color2="black"/>
            <v:imagedata r:id="rId117"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51</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конфигурации интерфейса ЦТРС</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rPr>
        <w:lastRenderedPageBreak/>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см. </w:t>
      </w:r>
      <w:fldSimple w:instr=" REF _Ref442268709 \h  \* MERGEFORMAT ">
        <w:r w:rsidR="00E666A6" w:rsidRPr="00E666A6">
          <w:rPr>
            <w:rFonts w:ascii="Times New Roman" w:eastAsia="Times New Roman" w:hAnsi="Times New Roman" w:cs="Times New Roman"/>
            <w:sz w:val="24"/>
            <w:szCs w:val="24"/>
          </w:rPr>
          <w:t>Рисунок 52</w:t>
        </w:r>
      </w:fldSimple>
      <w:r>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5318D">
      <w:pPr>
        <w:spacing w:after="0" w:line="240" w:lineRule="auto"/>
        <w:jc w:val="center"/>
        <w:rPr>
          <w:rFonts w:ascii="Times New Roman" w:hAnsi="Times New Roman" w:cs="Times New Roman"/>
          <w:b/>
        </w:rPr>
      </w:pPr>
      <w:r w:rsidRPr="0095318D">
        <w:pict>
          <v:group id="_x0000_s1076" style="position:absolute;left:0;text-align:left;margin-left:234.4pt;margin-top:3.85pt;width:216.65pt;height:15.6pt;z-index:16;mso-wrap-distance-left:0;mso-wrap-distance-right:0" coordorigin="4688,77" coordsize="4333,312">
            <o:lock v:ext="edit" text="t"/>
            <v:line id="_x0000_s1077" style="position:absolute;flip:x" from="4688,221" to="5568,221" strokecolor="red" strokeweight=".35mm">
              <v:stroke endarrow="block" color2="aqua" joinstyle="miter" endcap="square"/>
            </v:line>
            <v:shape id="_x0000_s1078" type="#_x0000_t202" style="position:absolute;left:5633;top:77;width:3387;height:311" filled="f" stroked="f" strokecolor="#3465a4">
              <v:stroke color2="#cb9a5b" joinstyle="round"/>
              <v:textbox style="mso-next-textbox:#_x0000_s1078;mso-rotate-with-shape:t" inset=".35mm,.35mm,.35mm,.35mm">
                <w:txbxContent>
                  <w:p w:rsidR="009D684C" w:rsidRDefault="009D684C">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9D684C" w:rsidRPr="0095318D">
        <w:rPr>
          <w:rFonts w:ascii="Times New Roman" w:eastAsia="Times New Roman" w:hAnsi="Times New Roman" w:cs="Times New Roman"/>
          <w:sz w:val="24"/>
          <w:szCs w:val="24"/>
        </w:rPr>
        <w:pict>
          <v:shape id="_x0000_i1116" type="#_x0000_t75" style="width:290.7pt;height:59.1pt" filled="t">
            <v:fill color2="black"/>
            <v:imagedata r:id="rId118" o:title="" croptop="-221f" cropbottom="-221f" cropleft="-45f" cropright="-45f"/>
          </v:shape>
        </w:pict>
      </w:r>
    </w:p>
    <w:p w:rsidR="006C4E31" w:rsidRDefault="006C4E31" w:rsidP="00BC289E">
      <w:pPr>
        <w:pStyle w:val="34"/>
        <w:jc w:val="center"/>
        <w:outlineLvl w:val="0"/>
      </w:pPr>
      <w:bookmarkStart w:id="58" w:name="_Ref442268709"/>
      <w:bookmarkStart w:id="59" w:name="_Ref418759612"/>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52</w:t>
      </w:r>
      <w:r w:rsidR="0095318D" w:rsidRPr="00E64CCC">
        <w:rPr>
          <w:rFonts w:ascii="Times New Roman" w:hAnsi="Times New Roman" w:cs="Times New Roman"/>
          <w:b/>
          <w:i w:val="0"/>
          <w:sz w:val="22"/>
          <w:szCs w:val="22"/>
        </w:rPr>
        <w:fldChar w:fldCharType="end"/>
      </w:r>
      <w:bookmarkEnd w:id="58"/>
      <w:bookmarkEnd w:id="59"/>
      <w:r>
        <w:rPr>
          <w:rFonts w:ascii="Times New Roman" w:hAnsi="Times New Roman" w:cs="Times New Roman"/>
          <w:b/>
          <w:i w:val="0"/>
          <w:sz w:val="22"/>
          <w:szCs w:val="22"/>
        </w:rPr>
        <w:t xml:space="preserve"> - Закладка «Редактор интерфейса», кнопка вызова выпадающего меню</w:t>
      </w:r>
    </w:p>
    <w:p w:rsidR="006C4E31" w:rsidRDefault="006C4E31" w:rsidP="00BC289E">
      <w:pPr>
        <w:spacing w:after="0" w:line="240" w:lineRule="auto"/>
        <w:ind w:firstLine="284"/>
        <w:outlineLvl w:val="0"/>
      </w:pP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E666A6" w:rsidRPr="00E666A6">
          <w:rPr>
            <w:rFonts w:ascii="Times New Roman" w:hAnsi="Times New Roman" w:cs="Times New Roman"/>
            <w:sz w:val="24"/>
            <w:szCs w:val="24"/>
          </w:rPr>
          <w:t>Рисунок 53</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sz w:val="24"/>
          <w:szCs w:val="24"/>
        </w:rPr>
        <w:pict>
          <v:shape id="_x0000_i1117" type="#_x0000_t75" style="width:462.55pt;height:235pt" filled="t">
            <v:fill color2="black"/>
            <v:imagedata r:id="rId119" o:title="" croptop="-48f" cropbottom="-48f" cropleft="-31f" cropright="-31f"/>
          </v:shape>
        </w:pict>
      </w:r>
    </w:p>
    <w:p w:rsidR="006C4E31" w:rsidRDefault="006C4E31" w:rsidP="00BC289E">
      <w:pPr>
        <w:pStyle w:val="34"/>
        <w:spacing w:line="240" w:lineRule="auto"/>
        <w:jc w:val="center"/>
        <w:outlineLvl w:val="0"/>
      </w:pPr>
      <w:bookmarkStart w:id="60" w:name="_Ref479763726"/>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53</w:t>
      </w:r>
      <w:r w:rsidR="0095318D" w:rsidRPr="00E64CCC">
        <w:rPr>
          <w:rFonts w:ascii="Times New Roman" w:hAnsi="Times New Roman" w:cs="Times New Roman"/>
          <w:b/>
          <w:i w:val="0"/>
          <w:sz w:val="22"/>
          <w:szCs w:val="22"/>
        </w:rPr>
        <w:fldChar w:fldCharType="end"/>
      </w:r>
      <w:bookmarkEnd w:id="60"/>
      <w:r>
        <w:rPr>
          <w:rFonts w:ascii="Times New Roman" w:hAnsi="Times New Roman" w:cs="Times New Roman"/>
          <w:b/>
          <w:i w:val="0"/>
          <w:sz w:val="22"/>
          <w:szCs w:val="22"/>
        </w:rPr>
        <w:t xml:space="preserve"> - Выбор предыдущей версии текущей конфигурации ЦТРС</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E666A6" w:rsidRPr="00E666A6">
          <w:rPr>
            <w:rFonts w:ascii="Times New Roman" w:eastAsia="Times New Roman" w:hAnsi="Times New Roman" w:cs="Times New Roman"/>
            <w:sz w:val="24"/>
            <w:szCs w:val="24"/>
          </w:rPr>
          <w:t>Рисунок 54</w:t>
        </w:r>
      </w:fldSimple>
      <w:r w:rsidRPr="00E64CCC">
        <w:rPr>
          <w:rFonts w:ascii="Times New Roman" w:eastAsia="Times New Roman" w:hAnsi="Times New Roman" w:cs="Times New Roman"/>
          <w:sz w:val="24"/>
          <w:szCs w:val="24"/>
        </w:rPr>
        <w:t>.</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sz w:val="24"/>
          <w:szCs w:val="24"/>
        </w:rPr>
        <w:pict>
          <v:shape id="_x0000_i1118" type="#_x0000_t75" style="width:444.25pt;height:217.35pt" filled="t">
            <v:fill color2="black"/>
            <v:imagedata r:id="rId120" o:title="" croptop="-43f" cropbottom="-43f" cropleft="-21f" cropright="-21f"/>
          </v:shape>
        </w:pict>
      </w:r>
    </w:p>
    <w:p w:rsidR="006C4E31" w:rsidRDefault="006C4E31" w:rsidP="00BC289E">
      <w:pPr>
        <w:pStyle w:val="34"/>
        <w:spacing w:line="240" w:lineRule="auto"/>
        <w:ind w:firstLine="284"/>
        <w:jc w:val="center"/>
        <w:outlineLvl w:val="0"/>
      </w:pPr>
      <w:bookmarkStart w:id="61" w:name="_Ref442284925"/>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54</w:t>
      </w:r>
      <w:r w:rsidR="0095318D"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Выбор конфигурации другого ЦТРС</w:t>
      </w:r>
    </w:p>
    <w:p w:rsidR="006C4E31" w:rsidRDefault="006C4E31" w:rsidP="00BC289E">
      <w:pPr>
        <w:pStyle w:val="3"/>
        <w:pageBreakBefore/>
        <w:spacing w:after="0"/>
        <w:ind w:left="721" w:hanging="437"/>
      </w:pPr>
      <w:bookmarkStart w:id="62" w:name="_Toc523834911"/>
      <w:r>
        <w:rPr>
          <w:sz w:val="26"/>
          <w:szCs w:val="26"/>
        </w:rPr>
        <w:lastRenderedPageBreak/>
        <w:t>5.3.1 Параметры страницы</w:t>
      </w:r>
      <w:bookmarkEnd w:id="6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w:t>
      </w:r>
    </w:p>
    <w:p w:rsidR="006C4E31" w:rsidRDefault="006C4E31">
      <w:pPr>
        <w:spacing w:after="0" w:line="240" w:lineRule="auto"/>
        <w:ind w:firstLine="284"/>
        <w:jc w:val="both"/>
        <w:rPr>
          <w:rFonts w:ascii="Times New Roman" w:hAnsi="Times New Roman" w:cs="Times New Roman"/>
          <w:sz w:val="24"/>
          <w:szCs w:val="24"/>
        </w:rPr>
      </w:pPr>
    </w:p>
    <w:p w:rsidR="006C4E31" w:rsidRDefault="0095318D">
      <w:pPr>
        <w:spacing w:after="0" w:line="240" w:lineRule="auto"/>
        <w:jc w:val="center"/>
        <w:rPr>
          <w:rFonts w:ascii="Times New Roman" w:hAnsi="Times New Roman" w:cs="Times New Roman"/>
          <w:b/>
        </w:rPr>
      </w:pPr>
      <w:r w:rsidRPr="0095318D">
        <w:pict>
          <v:group id="_x0000_s1088" style="position:absolute;left:0;text-align:left;margin-left:416.85pt;margin-top:134.65pt;width:90.95pt;height:51.9pt;z-index:20;mso-wrap-distance-left:0;mso-wrap-distance-right:0" coordorigin="8337,2693" coordsize="1819,1038">
            <o:lock v:ext="edit" text="t"/>
            <v:shapetype id="_x0000_t32" coordsize="21600,21600" o:spt="32" o:oned="t" path="m,l21600,21600e" filled="f">
              <v:path arrowok="t" fillok="f" o:connecttype="none"/>
              <o:lock v:ext="edit" shapetype="t"/>
            </v:shapetype>
            <v:shape id="_x0000_s1089" type="#_x0000_t32" style="position:absolute;left:8337;top:2693;width:993;height:633" o:connectortype="straight" strokecolor="red" strokeweight=".26mm">
              <v:stroke startarrow="block" color2="aqua" joinstyle="miter" endcap="square"/>
            </v:shape>
            <v:shape id="_x0000_s1090" type="#_x0000_t202" style="position:absolute;left:8599;top:3314;width:1556;height:416" strokecolor="red" strokeweight=".26mm">
              <v:fill color2="black"/>
              <v:stroke color2="aqua" endcap="square"/>
              <v:textbox style="mso-next-textbox:#_x0000_s1090;mso-rotate-with-shape:t">
                <w:txbxContent>
                  <w:p w:rsidR="009D684C" w:rsidRDefault="009D684C">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9D684C" w:rsidRPr="0095318D">
        <w:rPr>
          <w:rFonts w:ascii="Times New Roman" w:hAnsi="Times New Roman" w:cs="Times New Roman"/>
          <w:sz w:val="24"/>
          <w:szCs w:val="24"/>
          <w:lang w:eastAsia="ru-RU"/>
        </w:rPr>
        <w:pict>
          <v:shape id="_x0000_i1119" type="#_x0000_t75" style="width:495.85pt;height:395.3pt">
            <v:imagedata r:id="rId121" o:title="LEMZ8"/>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55</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настройка параметров страницы</w:t>
      </w: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63" w:name="_Toc523834912"/>
      <w:r>
        <w:rPr>
          <w:sz w:val="26"/>
          <w:szCs w:val="26"/>
        </w:rPr>
        <w:lastRenderedPageBreak/>
        <w:t>5.3.2 Параметры кнопки ГГС</w:t>
      </w:r>
      <w:bookmarkEnd w:id="63"/>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E666A6" w:rsidRPr="00E666A6">
          <w:rPr>
            <w:rFonts w:ascii="Times New Roman" w:hAnsi="Times New Roman" w:cs="Times New Roman"/>
            <w:sz w:val="24"/>
            <w:szCs w:val="24"/>
            <w:lang w:eastAsia="ru-RU"/>
          </w:rPr>
          <w:t>Рисунок 56</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E666A6" w:rsidRPr="00E666A6">
          <w:rPr>
            <w:rFonts w:ascii="Times New Roman" w:hAnsi="Times New Roman" w:cs="Times New Roman"/>
            <w:sz w:val="24"/>
            <w:szCs w:val="24"/>
            <w:lang w:eastAsia="ru-RU"/>
          </w:rPr>
          <w:t>Рисунок 56</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120" type="#_x0000_t75" style="width:495.85pt;height:392.6pt">
            <v:imagedata r:id="rId122" o:title="LEMZ9"/>
          </v:shape>
        </w:pict>
      </w:r>
    </w:p>
    <w:p w:rsidR="006C4E31" w:rsidRDefault="006C4E31" w:rsidP="00BC289E">
      <w:pPr>
        <w:pStyle w:val="34"/>
        <w:jc w:val="center"/>
        <w:outlineLvl w:val="0"/>
      </w:pPr>
      <w:bookmarkStart w:id="64" w:name="_Ref392254870"/>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56</w:t>
      </w:r>
      <w:r w:rsidR="0095318D" w:rsidRPr="00E64CCC">
        <w:rPr>
          <w:rFonts w:ascii="Times New Roman" w:hAnsi="Times New Roman" w:cs="Times New Roman"/>
          <w:b/>
          <w:i w:val="0"/>
          <w:sz w:val="22"/>
          <w:szCs w:val="22"/>
        </w:rPr>
        <w:fldChar w:fldCharType="end"/>
      </w:r>
      <w:bookmarkEnd w:id="64"/>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E666A6" w:rsidRPr="00E666A6">
          <w:rPr>
            <w:rFonts w:ascii="Times New Roman" w:hAnsi="Times New Roman" w:cs="Times New Roman"/>
            <w:sz w:val="24"/>
            <w:szCs w:val="24"/>
            <w:lang w:eastAsia="ru-RU"/>
          </w:rPr>
          <w:t>Рисунок 57</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lastRenderedPageBreak/>
        <w:pict>
          <v:shape id="_x0000_i1121" type="#_x0000_t75" style="width:286.65pt;height:295.45pt" filled="t">
            <v:fill color2="black"/>
            <v:imagedata r:id="rId123" o:title="" croptop="-11f" cropbottom="-11f" cropleft="-11f" cropright="-11f"/>
          </v:shape>
        </w:pict>
      </w:r>
    </w:p>
    <w:p w:rsidR="006C4E31" w:rsidRDefault="006C4E31" w:rsidP="00BC289E">
      <w:pPr>
        <w:pStyle w:val="34"/>
        <w:jc w:val="center"/>
        <w:outlineLvl w:val="0"/>
      </w:pPr>
      <w:bookmarkStart w:id="65" w:name="_Ref393466965"/>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57</w:t>
      </w:r>
      <w:r w:rsidR="0095318D" w:rsidRPr="00E64CCC">
        <w:rPr>
          <w:rFonts w:ascii="Times New Roman" w:hAnsi="Times New Roman" w:cs="Times New Roman"/>
          <w:b/>
          <w:i w:val="0"/>
          <w:sz w:val="22"/>
          <w:szCs w:val="22"/>
        </w:rPr>
        <w:fldChar w:fldCharType="end"/>
      </w:r>
      <w:bookmarkEnd w:id="65"/>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val="en-US" w:eastAsia="ru-RU"/>
        </w:rPr>
        <w:pict>
          <v:shape id="_x0000_i1122" type="#_x0000_t75" style="width:332.15pt;height:177.95pt" filled="t">
            <v:fill color2="black"/>
            <v:imagedata r:id="rId124" o:title="" croptop="-18f" cropbottom="-18f" cropleft="-9f" cropright="-9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58</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123" type="#_x0000_t75" style="width:495.15pt;height:356.6pt">
            <v:imagedata r:id="rId125" o:title="LEMZ10"/>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59</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Pr>
          <w:lang w:eastAsia="ru-RU"/>
        </w:rPr>
        <w:pict>
          <v:shape id="_x0000_i1124" type="#_x0000_t75" style="width:422.5pt;height:216.7pt" filled="t">
            <v:fill color2="black"/>
            <v:imagedata r:id="rId126" o:title="" croptop="-73f" cropbottom="-73f" cropleft="-30f" cropright="-30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60</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61</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95318D">
      <w:pPr>
        <w:spacing w:after="0" w:line="240" w:lineRule="auto"/>
        <w:jc w:val="center"/>
        <w:rPr>
          <w:rFonts w:ascii="Times New Roman" w:hAnsi="Times New Roman" w:cs="Times New Roman"/>
          <w:b/>
        </w:rPr>
      </w:pPr>
      <w:r w:rsidRPr="0095318D">
        <w:rPr>
          <w:rFonts w:ascii="Times New Roman" w:hAnsi="Times New Roman" w:cs="Times New Roman"/>
          <w:noProof/>
          <w:sz w:val="24"/>
          <w:szCs w:val="24"/>
          <w:lang w:eastAsia="ru-RU"/>
        </w:rPr>
        <w:pict>
          <v:group id="_x0000_s1602" style="position:absolute;left:0;text-align:left;margin-left:379.35pt;margin-top:17pt;width:129.65pt;height:25.4pt;z-index:53"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9D684C" w:rsidRDefault="009D684C"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9D684C" w:rsidRPr="0095318D">
        <w:rPr>
          <w:rFonts w:ascii="Times New Roman" w:hAnsi="Times New Roman" w:cs="Times New Roman"/>
          <w:sz w:val="24"/>
          <w:szCs w:val="24"/>
          <w:lang w:val="en-US" w:eastAsia="ru-RU"/>
        </w:rPr>
        <w:pict>
          <v:shape id="_x0000_i1125" type="#_x0000_t75" style="width:290.7pt;height:76.75pt">
            <v:imagedata r:id="rId127" o:title="LEMZ16"/>
          </v:shape>
        </w:pict>
      </w:r>
    </w:p>
    <w:p w:rsidR="006C4E31" w:rsidRDefault="006C4E31" w:rsidP="00BC289E">
      <w:pPr>
        <w:pStyle w:val="34"/>
        <w:jc w:val="center"/>
        <w:outlineLvl w:val="0"/>
      </w:pPr>
      <w:bookmarkStart w:id="66" w:name="_Ref515022352"/>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61</w:t>
      </w:r>
      <w:r w:rsidR="0095318D" w:rsidRPr="00E64CCC">
        <w:rPr>
          <w:rFonts w:ascii="Times New Roman" w:hAnsi="Times New Roman" w:cs="Times New Roman"/>
          <w:b/>
          <w:i w:val="0"/>
          <w:sz w:val="22"/>
          <w:szCs w:val="22"/>
        </w:rPr>
        <w:fldChar w:fldCharType="end"/>
      </w:r>
      <w:bookmarkEnd w:id="66"/>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264914" w:rsidP="00264914">
      <w:pPr>
        <w:spacing w:after="0" w:line="240" w:lineRule="auto"/>
        <w:ind w:firstLine="284"/>
        <w:jc w:val="both"/>
        <w:rPr>
          <w:rFonts w:ascii="Times New Roman" w:hAnsi="Times New Roman" w:cs="Times New Roman"/>
          <w:sz w:val="24"/>
        </w:rPr>
      </w:pPr>
      <w:r w:rsidRPr="005F593E">
        <w:rPr>
          <w:rFonts w:ascii="Times New Roman" w:hAnsi="Times New Roman" w:cs="Times New Roman"/>
          <w:sz w:val="24"/>
        </w:rPr>
        <w:t>При наличии несоответствий в конфигурации (несуществующий ресурс, некорректная адресная информация в полях «Адрес для исходящих вызовов» или «АОН» и т.п.) кнопка «ГГС» помечается красным крестом</w:t>
      </w:r>
      <w:r>
        <w:rPr>
          <w:rFonts w:ascii="Times New Roman" w:hAnsi="Times New Roman" w:cs="Times New Roman"/>
          <w:sz w:val="24"/>
        </w:rPr>
        <w:t xml:space="preserve"> </w:t>
      </w:r>
      <w:r w:rsidR="009D684C" w:rsidRPr="0095318D">
        <w:rPr>
          <w:rFonts w:ascii="Times New Roman" w:hAnsi="Times New Roman" w:cs="Times New Roman"/>
          <w:sz w:val="24"/>
        </w:rPr>
        <w:pict>
          <v:shape id="_x0000_i1126" type="#_x0000_t75" style="width:23.75pt;height:14.25pt">
            <v:imagedata r:id="rId128" o:title="LEMZ109"/>
          </v:shape>
        </w:pict>
      </w:r>
      <w:r>
        <w:rPr>
          <w:rFonts w:ascii="Times New Roman" w:hAnsi="Times New Roman" w:cs="Times New Roman"/>
          <w:sz w:val="24"/>
        </w:rPr>
        <w:t>.</w:t>
      </w:r>
      <w:r w:rsidRPr="00131491">
        <w:rPr>
          <w:rFonts w:ascii="Times New Roman" w:hAnsi="Times New Roman" w:cs="Times New Roman"/>
          <w:sz w:val="24"/>
        </w:rPr>
        <w:t xml:space="preserve"> </w:t>
      </w: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61</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62</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95318D">
      <w:pPr>
        <w:spacing w:after="0" w:line="240" w:lineRule="auto"/>
        <w:jc w:val="center"/>
        <w:rPr>
          <w:rFonts w:ascii="Times New Roman" w:hAnsi="Times New Roman" w:cs="Times New Roman"/>
          <w:b/>
        </w:rPr>
      </w:pPr>
      <w:r w:rsidRPr="0095318D">
        <w:rPr>
          <w:b/>
          <w:noProof/>
          <w:sz w:val="24"/>
          <w:lang w:eastAsia="ru-RU"/>
        </w:rPr>
        <w:pict>
          <v:group id="_x0000_s1607" style="position:absolute;left:0;text-align:left;margin-left:245.75pt;margin-top:80.9pt;width:141.1pt;height:52.15pt;z-index:55"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9D684C" w:rsidRDefault="009D684C"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9D684C" w:rsidRPr="0095318D">
        <w:rPr>
          <w:b/>
          <w:sz w:val="24"/>
        </w:rPr>
        <w:pict>
          <v:shape id="_x0000_i1127" type="#_x0000_t75" style="width:495.15pt;height:327.4pt">
            <v:imagedata r:id="rId129" o:title="LEMZ19"/>
          </v:shape>
        </w:pict>
      </w:r>
    </w:p>
    <w:p w:rsidR="006C4E31" w:rsidRDefault="006C4E31" w:rsidP="00BC289E">
      <w:pPr>
        <w:pStyle w:val="34"/>
        <w:jc w:val="center"/>
        <w:outlineLvl w:val="0"/>
      </w:pPr>
      <w:bookmarkStart w:id="67" w:name="_Ref459728615"/>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62</w:t>
      </w:r>
      <w:r w:rsidR="0095318D"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F464BB"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Сформируйте список из </w:t>
      </w:r>
      <w:r w:rsidR="00FC6D6A">
        <w:rPr>
          <w:rFonts w:ascii="Times New Roman" w:hAnsi="Times New Roman" w:cs="Times New Roman"/>
          <w:sz w:val="24"/>
          <w:szCs w:val="24"/>
        </w:rPr>
        <w:t xml:space="preserve">ресурсов </w:t>
      </w:r>
      <w:r>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E666A6" w:rsidRPr="00E666A6">
          <w:rPr>
            <w:rFonts w:ascii="Times New Roman" w:hAnsi="Times New Roman" w:cs="Times New Roman"/>
            <w:sz w:val="24"/>
            <w:szCs w:val="24"/>
          </w:rPr>
          <w:t>Рисунок 63</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9D684C" w:rsidP="00574520">
      <w:pPr>
        <w:spacing w:after="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128" type="#_x0000_t75" style="width:290.7pt;height:37.35pt">
            <v:imagedata r:id="rId130" o:title="LEMZ18"/>
          </v:shape>
        </w:pict>
      </w:r>
    </w:p>
    <w:p w:rsidR="00FB6E1F" w:rsidRPr="00FB6E1F" w:rsidRDefault="00FB6E1F" w:rsidP="00FB6E1F">
      <w:pPr>
        <w:pStyle w:val="34"/>
        <w:jc w:val="center"/>
        <w:outlineLvl w:val="0"/>
        <w:rPr>
          <w:rFonts w:ascii="Times New Roman" w:hAnsi="Times New Roman" w:cs="Times New Roman"/>
          <w:b/>
          <w:i w:val="0"/>
          <w:sz w:val="22"/>
          <w:szCs w:val="22"/>
        </w:rPr>
      </w:pPr>
      <w:bookmarkStart w:id="68" w:name="_Ref515275942"/>
      <w:r w:rsidRPr="00FB6E1F">
        <w:rPr>
          <w:rFonts w:ascii="Times New Roman" w:hAnsi="Times New Roman" w:cs="Times New Roman"/>
          <w:b/>
          <w:i w:val="0"/>
          <w:sz w:val="22"/>
          <w:szCs w:val="22"/>
        </w:rPr>
        <w:t xml:space="preserve">Рисунок </w:t>
      </w:r>
      <w:r w:rsidR="0095318D"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95318D" w:rsidRPr="00FB6E1F">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63</w:t>
      </w:r>
      <w:r w:rsidR="0095318D" w:rsidRPr="00FB6E1F">
        <w:rPr>
          <w:rFonts w:ascii="Times New Roman" w:hAnsi="Times New Roman" w:cs="Times New Roman"/>
          <w:b/>
          <w:i w:val="0"/>
          <w:sz w:val="22"/>
          <w:szCs w:val="22"/>
        </w:rPr>
        <w:fldChar w:fldCharType="end"/>
      </w:r>
      <w:bookmarkEnd w:id="68"/>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B236DB" w:rsidRDefault="00B236DB">
      <w:pPr>
        <w:spacing w:after="0" w:line="240" w:lineRule="auto"/>
        <w:ind w:firstLine="284"/>
        <w:jc w:val="both"/>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9D684C">
      <w:pPr>
        <w:spacing w:after="0" w:line="240" w:lineRule="auto"/>
        <w:jc w:val="center"/>
        <w:rPr>
          <w:rFonts w:ascii="Times New Roman" w:hAnsi="Times New Roman" w:cs="Times New Roman"/>
          <w:b/>
        </w:rPr>
      </w:pPr>
      <w:r w:rsidRPr="0095318D">
        <w:rPr>
          <w:lang w:val="en-US" w:eastAsia="ru-RU"/>
        </w:rPr>
        <w:pict>
          <v:shape id="_x0000_i1129" type="#_x0000_t75" style="width:245.9pt;height:152.85pt" filled="t">
            <v:fill color2="black"/>
            <v:imagedata r:id="rId131" o:title="" croptop="-21f" cropbottom="-21f" cropleft="-13f" cropright="-13f"/>
          </v:shape>
        </w:pict>
      </w:r>
    </w:p>
    <w:p w:rsidR="006C4E31" w:rsidRDefault="006C4E31" w:rsidP="00BC289E">
      <w:pPr>
        <w:pStyle w:val="34"/>
        <w:spacing w:after="0"/>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64</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lastRenderedPageBreak/>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9D684C">
      <w:pPr>
        <w:spacing w:after="0" w:line="240" w:lineRule="auto"/>
        <w:ind w:firstLine="284"/>
        <w:jc w:val="both"/>
        <w:rPr>
          <w:rFonts w:ascii="Times New Roman" w:hAnsi="Times New Roman" w:cs="Times New Roman"/>
          <w:b/>
          <w:bCs/>
          <w:sz w:val="24"/>
          <w:szCs w:val="24"/>
        </w:rPr>
      </w:pPr>
      <w:r w:rsidRPr="0095318D">
        <w:rPr>
          <w:rFonts w:ascii="Times New Roman" w:hAnsi="Times New Roman" w:cs="Times New Roman"/>
          <w:b/>
          <w:bCs/>
          <w:sz w:val="24"/>
          <w:szCs w:val="24"/>
        </w:rPr>
        <w:pict>
          <v:shape id="_x0000_i1130" type="#_x0000_t75" style="width:112.75pt;height:53.65pt" filled="t">
            <v:fill color2="black"/>
            <v:imagedata r:id="rId132" o:title="" croptop="-62f" cropbottom="-62f" cropleft="-29f" cropright="-29f"/>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69" w:name="_Toc523834913"/>
      <w:r>
        <w:rPr>
          <w:b/>
        </w:rPr>
        <w:lastRenderedPageBreak/>
        <w:t>5.3.2.1 Разговорные устройства</w:t>
      </w:r>
      <w:bookmarkEnd w:id="69"/>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b/>
          <w:bCs/>
          <w:sz w:val="24"/>
          <w:szCs w:val="24"/>
        </w:rPr>
        <w:pict>
          <v:shape id="_x0000_i1131" type="#_x0000_t75" style="width:413.65pt;height:256.1pt" filled="t">
            <v:fill color2="black"/>
            <v:imagedata r:id="rId133" o:title="" croptop="-12f" cropbottom="-12f" cropleft="-7f" cropright="-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65</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70" w:name="_Toc523834914"/>
      <w:r>
        <w:rPr>
          <w:b/>
        </w:rPr>
        <w:t>5.3.2.2 Циркуляр ГГС</w:t>
      </w:r>
      <w:bookmarkEnd w:id="70"/>
    </w:p>
    <w:p w:rsidR="006C4E31" w:rsidRDefault="006C4E31">
      <w:pPr>
        <w:spacing w:after="0" w:line="240" w:lineRule="auto"/>
        <w:ind w:firstLine="284"/>
        <w:jc w:val="both"/>
        <w:rPr>
          <w:rFonts w:ascii="Times New Roman" w:hAnsi="Times New Roman" w:cs="Times New Roman"/>
          <w:b/>
          <w:bCs/>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b/>
          <w:bCs/>
          <w:sz w:val="24"/>
          <w:szCs w:val="24"/>
        </w:rPr>
        <w:pict>
          <v:shape id="_x0000_i1132" type="#_x0000_t75" style="width:495.85pt;height:99.85pt" filled="t">
            <v:fill color2="black"/>
            <v:imagedata r:id="rId134" o:title="" croptop="-22f" cropbottom="-2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66</w:t>
      </w:r>
      <w:r w:rsidR="0095318D"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71" w:name="_Toc523834915"/>
      <w:r>
        <w:rPr>
          <w:sz w:val="26"/>
          <w:szCs w:val="26"/>
        </w:rPr>
        <w:lastRenderedPageBreak/>
        <w:t>5.3.3 Параметры кнопки Радио</w:t>
      </w:r>
      <w:bookmarkEnd w:id="71"/>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 из списка выбирается радиостанция, ее частота (список Радиостанций берется с закладки «Редактор подключений», см. пункт 5.2.3 «</w:t>
      </w:r>
      <w:r>
        <w:rPr>
          <w:rFonts w:ascii="Times New Roman" w:hAnsi="Times New Roman" w:cs="Times New Roman"/>
          <w:sz w:val="24"/>
          <w:szCs w:val="24"/>
          <w:lang w:val="en-US" w:eastAsia="ru-RU"/>
        </w:rPr>
        <w:t>RADIO</w:t>
      </w:r>
      <w:r>
        <w:rPr>
          <w:rFonts w:ascii="Times New Roman" w:hAnsi="Times New Roman" w:cs="Times New Roman"/>
          <w:sz w:val="24"/>
          <w:szCs w:val="24"/>
          <w:lang w:eastAsia="ru-RU"/>
        </w:rPr>
        <w:t xml:space="preserve">-подключения»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Радио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lang w:eastAsia="ru-RU"/>
        </w:rPr>
      </w:pPr>
    </w:p>
    <w:p w:rsidR="006C4E31" w:rsidRDefault="009D684C">
      <w:pPr>
        <w:spacing w:after="0" w:line="240" w:lineRule="auto"/>
        <w:rPr>
          <w:rFonts w:ascii="Times New Roman" w:hAnsi="Times New Roman" w:cs="Times New Roman"/>
          <w:b/>
        </w:rPr>
      </w:pPr>
      <w:r>
        <w:rPr>
          <w:lang w:eastAsia="ru-RU"/>
        </w:rPr>
        <w:pict>
          <v:shape id="_x0000_i1133" type="#_x0000_t75" style="width:495.85pt;height:548.15pt">
            <v:imagedata r:id="rId135" o:title="LEMZ20"/>
          </v:shape>
        </w:pict>
      </w:r>
    </w:p>
    <w:p w:rsidR="006C4E31" w:rsidRDefault="006C4E31" w:rsidP="00BC289E">
      <w:pPr>
        <w:pStyle w:val="34"/>
        <w:jc w:val="center"/>
        <w:outlineLvl w:val="0"/>
      </w:pPr>
      <w:bookmarkStart w:id="72" w:name="_Ref394060792"/>
      <w:r>
        <w:rPr>
          <w:rFonts w:ascii="Times New Roman" w:hAnsi="Times New Roman" w:cs="Times New Roman"/>
          <w:b/>
          <w:i w:val="0"/>
          <w:sz w:val="22"/>
          <w:szCs w:val="22"/>
        </w:rPr>
        <w:t xml:space="preserve">Рисунок </w:t>
      </w:r>
      <w:r w:rsidR="0095318D"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95318D" w:rsidRPr="00E64CC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67</w:t>
      </w:r>
      <w:r w:rsidR="0095318D" w:rsidRPr="00E64CCC">
        <w:rPr>
          <w:rFonts w:ascii="Times New Roman" w:hAnsi="Times New Roman" w:cs="Times New Roman"/>
          <w:b/>
          <w:i w:val="0"/>
          <w:sz w:val="22"/>
          <w:szCs w:val="22"/>
        </w:rPr>
        <w:fldChar w:fldCharType="end"/>
      </w:r>
      <w:bookmarkEnd w:id="72"/>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Pr>
          <w:rFonts w:ascii="Times New Roman" w:hAnsi="Times New Roman" w:cs="Times New Roman"/>
          <w:b/>
          <w:sz w:val="24"/>
          <w:szCs w:val="24"/>
          <w:lang w:eastAsia="ru-RU"/>
        </w:rPr>
        <w:lastRenderedPageBreak/>
        <w:t>«Резервная радиостанция»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аналогично выбору основной радиостанции из списка доступных, для работы в режиме резервирования канала может быть выбрана резервная радиостанция. При этом так же требуется произвести соответствующие настройки в БЛИ-А.</w:t>
      </w:r>
    </w:p>
    <w:p w:rsidR="006C4E31" w:rsidRDefault="006C4E31">
      <w:pPr>
        <w:spacing w:after="0" w:line="240" w:lineRule="auto"/>
        <w:ind w:firstLine="284"/>
        <w:jc w:val="both"/>
      </w:pPr>
      <w:r>
        <w:rPr>
          <w:rFonts w:ascii="Times New Roman" w:hAnsi="Times New Roman" w:cs="Times New Roman"/>
          <w:sz w:val="24"/>
          <w:szCs w:val="24"/>
          <w:lang w:eastAsia="ru-RU"/>
        </w:rPr>
        <w:t>Если у Радиокнопки настроены оба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ind w:firstLine="284"/>
        <w:jc w:val="both"/>
        <w:rPr>
          <w:rFonts w:ascii="Times New Roman" w:hAnsi="Times New Roman" w:cs="Times New Roman"/>
          <w:lang w:eastAsia="ru-RU"/>
        </w:rPr>
      </w:pPr>
      <w:r w:rsidRPr="0095318D">
        <w:rPr>
          <w:rFonts w:ascii="Times New Roman" w:hAnsi="Times New Roman" w:cs="Times New Roman"/>
          <w:lang w:eastAsia="ru-RU"/>
        </w:rPr>
        <w:pict>
          <v:shape id="_x0000_i1134" type="#_x0000_t75" style="width:451.7pt;height:74.05pt" filled="t">
            <v:fill color2="black"/>
            <v:imagedata r:id="rId136" o:title="" croptop="-218f" cropbottom="-218f" cropleft="-29f" cropright="-29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95318D"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95318D" w:rsidRPr="000E1D7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68</w:t>
      </w:r>
      <w:r w:rsidR="0095318D"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6C4E31" w:rsidRDefault="006C4E31">
      <w:pPr>
        <w:spacing w:after="0" w:line="240" w:lineRule="auto"/>
        <w:ind w:firstLine="284"/>
        <w:jc w:val="both"/>
      </w:pPr>
      <w:r>
        <w:rPr>
          <w:rFonts w:ascii="Times New Roman" w:hAnsi="Times New Roman" w:cs="Times New Roman"/>
          <w:sz w:val="24"/>
          <w:szCs w:val="24"/>
          <w:lang w:eastAsia="ru-RU"/>
        </w:rPr>
        <w:t>Для отмены выбора резервной радиостанции нужно в выпадающем меню выбрать пункт «Работа без резервирования канала радиостанции» и привязка Радиокнопки к резервному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lang w:val="en-US" w:eastAsia="ru-RU"/>
        </w:rPr>
      </w:pPr>
      <w:r w:rsidRPr="0095318D">
        <w:rPr>
          <w:rFonts w:ascii="Times New Roman" w:hAnsi="Times New Roman" w:cs="Times New Roman"/>
          <w:lang w:eastAsia="ru-RU"/>
        </w:rPr>
        <w:pict>
          <v:shape id="_x0000_i1135" type="#_x0000_t75" style="width:298.2pt;height:56.4pt" filled="t">
            <v:fill color2="black"/>
            <v:imagedata r:id="rId137" o:title="" croptop="-233f" cropbottom="-233f" cropleft="-44f" cropright="-44f"/>
          </v:shape>
        </w:pict>
      </w:r>
    </w:p>
    <w:p w:rsidR="000E1D7C" w:rsidRPr="000E1D7C" w:rsidRDefault="000E1D7C" w:rsidP="000E1D7C">
      <w:pPr>
        <w:pStyle w:val="34"/>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95318D"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95318D" w:rsidRPr="000E1D7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69</w:t>
      </w:r>
      <w:r w:rsidR="0095318D"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Pr="000E1D7C">
        <w:rPr>
          <w:rFonts w:ascii="Times New Roman" w:hAnsi="Times New Roman" w:cs="Times New Roman"/>
          <w:b/>
          <w:i w:val="0"/>
          <w:sz w:val="22"/>
          <w:szCs w:val="22"/>
        </w:rPr>
        <w:t>Пункт меню «Работа без резервирования канала радиостанции»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6C4E31" w:rsidRDefault="006C4E31">
      <w:pPr>
        <w:spacing w:after="0" w:line="240" w:lineRule="auto"/>
        <w:ind w:firstLine="284"/>
        <w:jc w:val="both"/>
      </w:pPr>
      <w:r>
        <w:rPr>
          <w:rFonts w:ascii="Times New Roman" w:hAnsi="Times New Roman" w:cs="Times New Roman"/>
          <w:sz w:val="24"/>
          <w:szCs w:val="24"/>
        </w:rPr>
        <w:t>Однако в случае отказа основного канала, на кнопке ПРМ будет отображаться индикатор работы на резервном канале:</w:t>
      </w:r>
    </w:p>
    <w:p w:rsidR="006C4E31" w:rsidRDefault="009D684C">
      <w:pPr>
        <w:spacing w:after="0" w:line="240" w:lineRule="auto"/>
        <w:jc w:val="center"/>
        <w:rPr>
          <w:rFonts w:ascii="Times New Roman" w:hAnsi="Times New Roman" w:cs="Times New Roman"/>
          <w:sz w:val="24"/>
          <w:szCs w:val="24"/>
          <w:lang w:eastAsia="ru-RU"/>
        </w:rPr>
      </w:pPr>
      <w:r>
        <w:rPr>
          <w:lang w:eastAsia="ru-RU"/>
        </w:rPr>
        <w:pict>
          <v:shape id="_x0000_i1136" type="#_x0000_t75" style="width:126.35pt;height:65.9pt" filled="t">
            <v:fill color2="black"/>
            <v:imagedata r:id="rId138"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«Устанавливать частоту при запуске ЦТРС» -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«Параметры Радио»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eastAsia="Times New Roman" w:hAnsi="Times New Roman" w:cs="Times New Roman"/>
          <w:sz w:val="24"/>
          <w:szCs w:val="24"/>
          <w:lang w:eastAsia="ru-RU"/>
        </w:rPr>
      </w:pPr>
      <w:r w:rsidRPr="0095318D">
        <w:rPr>
          <w:rFonts w:ascii="Times New Roman" w:hAnsi="Times New Roman" w:cs="Times New Roman"/>
          <w:sz w:val="24"/>
          <w:szCs w:val="24"/>
          <w:lang w:eastAsia="ru-RU"/>
        </w:rPr>
        <w:pict>
          <v:shape id="_x0000_i1137" type="#_x0000_t75" style="width:126.35pt;height:57.75pt" filled="t">
            <v:fill color2="black"/>
            <v:imagedata r:id="rId13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95318D">
        <w:rPr>
          <w:rFonts w:ascii="Times New Roman" w:hAnsi="Times New Roman" w:cs="Times New Roman"/>
          <w:sz w:val="24"/>
          <w:szCs w:val="24"/>
          <w:lang w:eastAsia="ru-RU"/>
        </w:rPr>
        <w:pict>
          <v:shape id="_x0000_i1138" type="#_x0000_t75" style="width:126.35pt;height:57.75pt" filled="t">
            <v:fill color2="black"/>
            <v:imagedata r:id="rId140"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sz w:val="24"/>
          <w:szCs w:val="24"/>
          <w:lang w:eastAsia="ru-RU"/>
        </w:rPr>
      </w:pPr>
      <w:r w:rsidRPr="0095318D">
        <w:rPr>
          <w:rFonts w:ascii="Times New Roman" w:hAnsi="Times New Roman" w:cs="Times New Roman"/>
          <w:sz w:val="24"/>
          <w:szCs w:val="24"/>
          <w:lang w:eastAsia="ru-RU"/>
        </w:rPr>
        <w:pict>
          <v:shape id="_x0000_i1139" type="#_x0000_t75" style="width:126.35pt;height:57.75pt" filled="t">
            <v:fill color2="black"/>
            <v:imagedata r:id="rId13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95318D">
        <w:rPr>
          <w:rFonts w:ascii="Times New Roman" w:hAnsi="Times New Roman" w:cs="Times New Roman"/>
          <w:sz w:val="24"/>
          <w:szCs w:val="24"/>
          <w:lang w:eastAsia="ru-RU"/>
        </w:rPr>
        <w:pict>
          <v:shape id="_x0000_i1140" type="#_x0000_t75" style="width:126.35pt;height:57.75pt" filled="t">
            <v:fill color2="black"/>
            <v:imagedata r:id="rId141"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val="en-US" w:eastAsia="ru-RU"/>
        </w:rPr>
        <w:pict>
          <v:shape id="_x0000_i1141" type="#_x0000_t75" style="width:362.7pt;height:100.55pt" filled="t">
            <v:fill color2="black"/>
            <v:imagedata r:id="rId142" o:title="" croptop="-150f" cropbottom="-150f" cropleft="-34f" cropright="-34f"/>
          </v:shape>
        </w:pict>
      </w:r>
    </w:p>
    <w:p w:rsidR="006C4E31" w:rsidRDefault="006C4E31">
      <w:pPr>
        <w:pStyle w:val="34"/>
        <w:jc w:val="center"/>
      </w:pPr>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70</w:t>
      </w:r>
      <w:r w:rsidR="0095318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6C4E31">
      <w:pPr>
        <w:pageBreakBefore/>
        <w:spacing w:after="0" w:line="240" w:lineRule="auto"/>
        <w:ind w:firstLine="284"/>
        <w:jc w:val="both"/>
      </w:pPr>
      <w:r>
        <w:rPr>
          <w:rFonts w:ascii="Times New Roman" w:hAnsi="Times New Roman" w:cs="Times New Roman"/>
          <w:b/>
          <w:sz w:val="24"/>
          <w:szCs w:val="24"/>
          <w:lang w:eastAsia="ru-RU"/>
        </w:rPr>
        <w:lastRenderedPageBreak/>
        <w:t>«Кнопка тангенты без фиксации»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val="en-US" w:eastAsia="ru-RU"/>
        </w:rPr>
        <w:pict>
          <v:shape id="_x0000_i1142" type="#_x0000_t75" style="width:247.9pt;height:305pt" filled="t">
            <v:fill color2="black"/>
            <v:imagedata r:id="rId143" o:title="" croptop="-10f" cropbottom="-10f" cropleft="-13f" cropright="-13f"/>
          </v:shape>
        </w:pict>
      </w:r>
    </w:p>
    <w:p w:rsidR="006C4E31" w:rsidRDefault="006C4E31" w:rsidP="00BC289E">
      <w:pPr>
        <w:pStyle w:val="34"/>
        <w:jc w:val="center"/>
        <w:outlineLvl w:val="0"/>
      </w:pPr>
      <w:bookmarkStart w:id="73" w:name="_Ref410725049"/>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71</w:t>
      </w:r>
      <w:r w:rsidR="0095318D" w:rsidRPr="006277C4">
        <w:rPr>
          <w:rFonts w:ascii="Times New Roman" w:hAnsi="Times New Roman" w:cs="Times New Roman"/>
          <w:b/>
          <w:i w:val="0"/>
          <w:sz w:val="22"/>
          <w:szCs w:val="22"/>
        </w:rPr>
        <w:fldChar w:fldCharType="end"/>
      </w:r>
      <w:bookmarkEnd w:id="73"/>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9D684C">
      <w:pPr>
        <w:pStyle w:val="34"/>
        <w:spacing w:before="0" w:after="0" w:line="240" w:lineRule="auto"/>
        <w:jc w:val="center"/>
        <w:rPr>
          <w:rFonts w:ascii="Times New Roman" w:hAnsi="Times New Roman" w:cs="Times New Roman"/>
          <w:i w:val="0"/>
          <w:iCs w:val="0"/>
          <w:lang w:eastAsia="ru-RU"/>
        </w:rPr>
      </w:pPr>
      <w:r w:rsidRPr="0095318D">
        <w:rPr>
          <w:rFonts w:ascii="Times New Roman" w:hAnsi="Times New Roman" w:cs="Times New Roman"/>
          <w:i w:val="0"/>
          <w:iCs w:val="0"/>
          <w:lang w:eastAsia="ru-RU"/>
        </w:rPr>
        <w:pict>
          <v:shape id="_x0000_i1143" type="#_x0000_t75" style="width:129.05pt;height:69.95pt" filled="t">
            <v:fill color2="black"/>
            <v:imagedata r:id="rId144" o:title="" croptop="-237f" cropbottom="-237f" cropleft="-127f" cropright="-127f"/>
          </v:shape>
        </w:pict>
      </w:r>
      <w:r w:rsidR="006C4E31">
        <w:rPr>
          <w:rFonts w:ascii="Times New Roman" w:eastAsia="Times New Roman" w:hAnsi="Times New Roman" w:cs="Times New Roman"/>
          <w:i w:val="0"/>
          <w:iCs w:val="0"/>
          <w:lang w:eastAsia="ru-RU"/>
        </w:rPr>
        <w:t xml:space="preserve">               </w:t>
      </w:r>
      <w:r w:rsidRPr="0095318D">
        <w:rPr>
          <w:rFonts w:ascii="Times New Roman" w:hAnsi="Times New Roman" w:cs="Times New Roman"/>
          <w:i w:val="0"/>
          <w:iCs w:val="0"/>
          <w:lang w:eastAsia="ru-RU"/>
        </w:rPr>
        <w:pict>
          <v:shape id="_x0000_i1144" type="#_x0000_t75" style="width:129.05pt;height:67.9pt" filled="t">
            <v:fill color2="black"/>
            <v:imagedata r:id="rId145" o:title="" croptop="-192f" cropbottom="-192f" cropleft="-127f" cropright="-127f"/>
          </v:shape>
        </w:pic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E666A6" w:rsidRPr="00E666A6">
          <w:rPr>
            <w:rFonts w:ascii="Times New Roman" w:hAnsi="Times New Roman" w:cs="Times New Roman"/>
            <w:i w:val="0"/>
            <w:iCs w:val="0"/>
            <w:lang w:eastAsia="ru-RU"/>
          </w:rPr>
          <w:t>Рисунок 71</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sz w:val="24"/>
          <w:szCs w:val="24"/>
          <w:lang w:eastAsia="ru-RU"/>
        </w:rPr>
      </w:pPr>
      <w:r w:rsidRPr="0095318D">
        <w:rPr>
          <w:rFonts w:ascii="Times New Roman" w:hAnsi="Times New Roman" w:cs="Times New Roman"/>
          <w:sz w:val="24"/>
          <w:szCs w:val="24"/>
          <w:lang w:eastAsia="ru-RU"/>
        </w:rPr>
        <w:pict>
          <v:shape id="_x0000_i1145" type="#_x0000_t75" style="width:129.05pt;height:69.95pt" filled="t">
            <v:fill color2="black"/>
            <v:imagedata r:id="rId146"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95318D">
        <w:rPr>
          <w:rFonts w:ascii="Times New Roman" w:hAnsi="Times New Roman" w:cs="Times New Roman"/>
          <w:sz w:val="24"/>
          <w:szCs w:val="24"/>
          <w:lang w:eastAsia="ru-RU"/>
        </w:rPr>
        <w:pict>
          <v:shape id="_x0000_i1146" type="#_x0000_t75" style="width:129.05pt;height:69.95pt" filled="t">
            <v:fill color2="black"/>
            <v:imagedata r:id="rId147"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9D684C">
      <w:pPr>
        <w:spacing w:after="0" w:line="240" w:lineRule="auto"/>
        <w:jc w:val="center"/>
        <w:rPr>
          <w:rFonts w:ascii="Times New Roman" w:hAnsi="Times New Roman" w:cs="Times New Roman"/>
          <w:sz w:val="24"/>
          <w:szCs w:val="24"/>
          <w:lang w:val="en-US" w:eastAsia="ru-RU"/>
        </w:rPr>
      </w:pPr>
      <w:r w:rsidRPr="0095318D">
        <w:rPr>
          <w:rFonts w:ascii="Times New Roman" w:hAnsi="Times New Roman" w:cs="Times New Roman"/>
        </w:rPr>
        <w:pict>
          <v:shape id="_x0000_i1147" type="#_x0000_t75" style="width:126.35pt;height:65.9pt" filled="t">
            <v:fill color2="black"/>
            <v:imagedata r:id="rId148" o:title="" croptop="-49f" cropbottom="-49f" cropleft="-26f" cropright="-26f"/>
          </v:shape>
        </w:pic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95318D">
      <w:pPr>
        <w:pStyle w:val="34"/>
        <w:spacing w:before="0" w:after="0" w:line="240" w:lineRule="auto"/>
        <w:jc w:val="center"/>
        <w:rPr>
          <w:rFonts w:ascii="Times New Roman" w:hAnsi="Times New Roman" w:cs="Times New Roman"/>
          <w:b/>
          <w:i w:val="0"/>
          <w:iCs w:val="0"/>
          <w:lang w:val="en-US" w:eastAsia="ru-RU"/>
        </w:rPr>
      </w:pPr>
      <w:r w:rsidRPr="0095318D">
        <w:pict>
          <v:group id="_x0000_s1082" style="position:absolute;left:0;text-align:left;margin-left:255.35pt;margin-top:3pt;width:216.95pt;height:25.4pt;z-index:18;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9D684C" w:rsidRDefault="009D684C">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9D684C" w:rsidRDefault="009D684C">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9D684C" w:rsidRPr="0095318D">
        <w:rPr>
          <w:rFonts w:ascii="Times New Roman" w:hAnsi="Times New Roman" w:cs="Times New Roman"/>
          <w:b/>
          <w:i w:val="0"/>
          <w:iCs w:val="0"/>
          <w:lang w:eastAsia="ru-RU"/>
        </w:rPr>
        <w:pict>
          <v:shape id="_x0000_i1148" type="#_x0000_t75" style="width:123.6pt;height:50.25pt" filled="t">
            <v:fill color2="black"/>
            <v:imagedata r:id="rId149" o:title="" croptop="-326f" cropbottom="-326f" cropleft="-105f" cropright="-105f"/>
          </v:shape>
        </w:pict>
      </w:r>
    </w:p>
    <w:p w:rsidR="006C4E31" w:rsidRDefault="006C4E31">
      <w:pPr>
        <w:pStyle w:val="34"/>
        <w:spacing w:before="0" w:after="0" w:line="240" w:lineRule="auto"/>
        <w:ind w:firstLine="284"/>
        <w:jc w:val="both"/>
        <w:rPr>
          <w:rFonts w:ascii="Times New Roman" w:hAnsi="Times New Roman" w:cs="Times New Roman"/>
          <w:b/>
          <w:i w:val="0"/>
          <w:iCs w:val="0"/>
          <w:lang w:val="en-US"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E666A6" w:rsidRPr="00E666A6">
          <w:rPr>
            <w:rFonts w:ascii="Times New Roman" w:hAnsi="Times New Roman" w:cs="Times New Roman"/>
            <w:i w:val="0"/>
            <w:iCs w:val="0"/>
            <w:lang w:eastAsia="ru-RU"/>
          </w:rPr>
          <w:t>Рисунок 71</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pStyle w:val="34"/>
        <w:spacing w:after="0" w:line="240" w:lineRule="auto"/>
        <w:ind w:firstLine="284"/>
        <w:jc w:val="both"/>
        <w:rPr>
          <w:rFonts w:ascii="Times New Roman" w:hAnsi="Times New Roman" w:cs="Times New Roman"/>
          <w:b/>
          <w:i w:val="0"/>
          <w:iCs w:val="0"/>
          <w:lang w:eastAsia="ru-RU"/>
        </w:rPr>
      </w:pPr>
    </w:p>
    <w:p w:rsidR="006C4E31" w:rsidRDefault="006C4E31" w:rsidP="00BC289E">
      <w:pPr>
        <w:pStyle w:val="4"/>
        <w:pageBreakBefore/>
        <w:spacing w:before="0" w:after="0"/>
        <w:ind w:left="862" w:hanging="578"/>
      </w:pPr>
      <w:bookmarkStart w:id="74" w:name="_Toc523834916"/>
      <w:r>
        <w:rPr>
          <w:b/>
          <w:szCs w:val="24"/>
        </w:rPr>
        <w:lastRenderedPageBreak/>
        <w:t xml:space="preserve">5.3.3.1 </w:t>
      </w:r>
      <w:r>
        <w:rPr>
          <w:b/>
        </w:rPr>
        <w:t>Разговорные устройства</w:t>
      </w:r>
      <w:bookmarkEnd w:id="74"/>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p>
    <w:p w:rsidR="006C4E31" w:rsidRDefault="006C4E31">
      <w:pPr>
        <w:spacing w:after="0" w:line="240" w:lineRule="auto"/>
        <w:ind w:firstLine="284"/>
        <w:rPr>
          <w:rFonts w:ascii="Times New Roman" w:hAnsi="Times New Roman" w:cs="Times New Roman"/>
          <w:b/>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b/>
          <w:sz w:val="24"/>
          <w:szCs w:val="24"/>
        </w:rPr>
        <w:pict>
          <v:shape id="_x0000_i1149" type="#_x0000_t75" style="width:398.7pt;height:318.55pt" filled="t">
            <v:fill color2="black"/>
            <v:imagedata r:id="rId150" o:title="" croptop="-47f" cropbottom="-47f" cropleft="-30f" cropright="-30f"/>
          </v:shape>
        </w:pict>
      </w:r>
    </w:p>
    <w:p w:rsidR="006C4E31" w:rsidRDefault="006C4E31" w:rsidP="00BC289E">
      <w:pPr>
        <w:pStyle w:val="34"/>
        <w:jc w:val="center"/>
        <w:outlineLvl w:val="0"/>
      </w:pPr>
      <w:bookmarkStart w:id="75" w:name="_Ref400636578"/>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72</w:t>
      </w:r>
      <w:r w:rsidR="0095318D" w:rsidRPr="006277C4">
        <w:rPr>
          <w:rFonts w:ascii="Times New Roman" w:hAnsi="Times New Roman" w:cs="Times New Roman"/>
          <w:b/>
          <w:i w:val="0"/>
          <w:sz w:val="22"/>
          <w:szCs w:val="22"/>
        </w:rPr>
        <w:fldChar w:fldCharType="end"/>
      </w:r>
      <w:bookmarkEnd w:id="75"/>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(педаль), см. </w:t>
      </w:r>
      <w:fldSimple w:instr=" REF _Ref400636578 \h  \* MERGEFORMAT ">
        <w:r w:rsidR="00E666A6" w:rsidRPr="00E666A6">
          <w:rPr>
            <w:rFonts w:ascii="Times New Roman" w:hAnsi="Times New Roman" w:cs="Times New Roman"/>
            <w:sz w:val="24"/>
            <w:szCs w:val="24"/>
            <w:lang w:eastAsia="ru-RU"/>
          </w:rPr>
          <w:t>Рисунок 72</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00638289 \h  \* MERGEFORMAT ">
        <w:r w:rsidR="00E666A6" w:rsidRPr="00E666A6">
          <w:rPr>
            <w:rFonts w:ascii="Times New Roman" w:eastAsia="Wingdings 2" w:hAnsi="Times New Roman" w:cs="Times New Roman"/>
            <w:sz w:val="24"/>
            <w:szCs w:val="24"/>
            <w:lang w:eastAsia="ru-RU"/>
          </w:rPr>
          <w:t>Рисунок 73</w:t>
        </w:r>
      </w:fldSimple>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150" type="#_x0000_t75" style="width:406.85pt;height:152.15pt" filled="t">
            <v:fill color2="black"/>
            <v:imagedata r:id="rId151" o:title="" croptop="-79f" cropbottom="-79f" cropleft="-37f" cropright="-37f"/>
          </v:shape>
        </w:pict>
      </w:r>
    </w:p>
    <w:p w:rsidR="006C4E31" w:rsidRDefault="006C4E31" w:rsidP="00BC289E">
      <w:pPr>
        <w:pStyle w:val="34"/>
        <w:spacing w:after="0"/>
        <w:jc w:val="center"/>
        <w:outlineLvl w:val="0"/>
      </w:pPr>
      <w:bookmarkStart w:id="76" w:name="_Ref400638289"/>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73</w:t>
      </w:r>
      <w:r w:rsidR="0095318D" w:rsidRPr="006277C4">
        <w:rPr>
          <w:rFonts w:ascii="Times New Roman" w:hAnsi="Times New Roman" w:cs="Times New Roman"/>
          <w:b/>
          <w:i w:val="0"/>
          <w:sz w:val="22"/>
          <w:szCs w:val="22"/>
        </w:rPr>
        <w:fldChar w:fldCharType="end"/>
      </w:r>
      <w:bookmarkEnd w:id="76"/>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w:t>
      </w:r>
      <w:r>
        <w:rPr>
          <w:rFonts w:ascii="Times New Roman" w:hAnsi="Times New Roman" w:cs="Times New Roman"/>
          <w:sz w:val="24"/>
          <w:szCs w:val="24"/>
          <w:lang w:eastAsia="ru-RU"/>
        </w:rPr>
        <w:lastRenderedPageBreak/>
        <w:t xml:space="preserve">параметр берется с закладки «Радиосвязь», см. пункт 5.1.3.2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77" w:name="_Toc523834917"/>
      <w:r>
        <w:rPr>
          <w:b/>
          <w:szCs w:val="24"/>
        </w:rPr>
        <w:t>5.3.3.2 Сопряженные радио</w:t>
      </w:r>
      <w:bookmarkEnd w:id="77"/>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9D684C">
      <w:pPr>
        <w:widowControl w:val="0"/>
        <w:spacing w:after="0" w:line="240" w:lineRule="auto"/>
        <w:jc w:val="center"/>
        <w:rPr>
          <w:rFonts w:ascii="Times New Roman" w:hAnsi="Times New Roman" w:cs="Times New Roman"/>
          <w:b/>
        </w:rPr>
      </w:pPr>
      <w:r w:rsidRPr="0095318D">
        <w:rPr>
          <w:rFonts w:ascii="Times New Roman" w:hAnsi="Times New Roman" w:cs="Times New Roman"/>
          <w:b/>
          <w:sz w:val="24"/>
          <w:szCs w:val="24"/>
          <w:lang w:eastAsia="ru-RU"/>
        </w:rPr>
        <w:pict>
          <v:shape id="_x0000_i1151" type="#_x0000_t75" style="width:385.15pt;height:174.55pt" filled="t">
            <v:fill color2="black"/>
            <v:imagedata r:id="rId152" o:title="" croptop="-57f" cropbottom="-57f" cropleft="-32f" cropright="-32f"/>
          </v:shape>
        </w:pict>
      </w:r>
    </w:p>
    <w:p w:rsidR="006C4E31" w:rsidRDefault="006C4E31" w:rsidP="00BC289E">
      <w:pPr>
        <w:pStyle w:val="34"/>
        <w:widowControl w:val="0"/>
        <w:jc w:val="center"/>
        <w:outlineLvl w:val="0"/>
      </w:pPr>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74</w:t>
      </w:r>
      <w:r w:rsidR="0095318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78" w:name="_Toc523834918"/>
      <w:r>
        <w:rPr>
          <w:sz w:val="26"/>
          <w:szCs w:val="26"/>
        </w:rPr>
        <w:lastRenderedPageBreak/>
        <w:t>5.3.4 Параметры кнопки Радио КИТ</w:t>
      </w:r>
      <w:bookmarkEnd w:id="78"/>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E666A6" w:rsidRPr="00E666A6">
          <w:rPr>
            <w:rFonts w:ascii="Times New Roman" w:hAnsi="Times New Roman" w:cs="Times New Roman"/>
            <w:sz w:val="24"/>
            <w:szCs w:val="24"/>
          </w:rPr>
          <w:t>Рисунок 75</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lang w:val="en-US"/>
        </w:rPr>
        <w:pict>
          <v:shape id="_x0000_i1152" type="#_x0000_t75" style="width:495.85pt;height:376.3pt">
            <v:imagedata r:id="rId153" o:title="LEMZ21"/>
          </v:shape>
        </w:pict>
      </w:r>
    </w:p>
    <w:p w:rsidR="006C4E31" w:rsidRDefault="006C4E31" w:rsidP="00BC289E">
      <w:pPr>
        <w:pStyle w:val="82"/>
        <w:jc w:val="center"/>
        <w:outlineLvl w:val="0"/>
      </w:pPr>
      <w:bookmarkStart w:id="79" w:name="_Ref473197737"/>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75</w:t>
      </w:r>
      <w:r w:rsidR="0095318D" w:rsidRPr="006277C4">
        <w:rPr>
          <w:rFonts w:ascii="Times New Roman" w:hAnsi="Times New Roman" w:cs="Times New Roman"/>
          <w:b/>
          <w:i w:val="0"/>
          <w:sz w:val="22"/>
          <w:szCs w:val="22"/>
        </w:rPr>
        <w:fldChar w:fldCharType="end"/>
      </w:r>
      <w:bookmarkEnd w:id="79"/>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E666A6" w:rsidRPr="00E666A6">
          <w:rPr>
            <w:rFonts w:ascii="Times New Roman" w:hAnsi="Times New Roman" w:cs="Times New Roman"/>
            <w:sz w:val="24"/>
            <w:szCs w:val="24"/>
            <w:lang w:eastAsia="ru-RU"/>
          </w:rPr>
          <w:t>Рисунок 76</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lang w:val="en-US"/>
        </w:rPr>
        <w:pict>
          <v:shape id="_x0000_i1153" type="#_x0000_t75" style="width:459.15pt;height:561.75pt" filled="t">
            <v:fill color2="black"/>
            <v:imagedata r:id="rId154" o:title="" croptop="-5f" cropbottom="-5f" cropleft="-6f" cropright="-6f"/>
          </v:shape>
        </w:pict>
      </w:r>
    </w:p>
    <w:p w:rsidR="006C4E31" w:rsidRDefault="006C4E31" w:rsidP="00BC289E">
      <w:pPr>
        <w:pStyle w:val="82"/>
        <w:jc w:val="center"/>
        <w:outlineLvl w:val="0"/>
      </w:pPr>
      <w:bookmarkStart w:id="80" w:name="_Ref473198481"/>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76</w:t>
      </w:r>
      <w:r w:rsidR="0095318D" w:rsidRPr="006277C4">
        <w:rPr>
          <w:rFonts w:ascii="Times New Roman" w:hAnsi="Times New Roman" w:cs="Times New Roman"/>
          <w:b/>
          <w:i w:val="0"/>
          <w:sz w:val="22"/>
          <w:szCs w:val="22"/>
        </w:rPr>
        <w:fldChar w:fldCharType="end"/>
      </w:r>
      <w:bookmarkEnd w:id="80"/>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lang w:val="en-US"/>
        </w:rPr>
        <w:lastRenderedPageBreak/>
        <w:pict>
          <v:shape id="_x0000_i1154" type="#_x0000_t75" style="width:454.4pt;height:534.55pt" filled="t">
            <v:fill color2="black"/>
            <v:imagedata r:id="rId155" o:title="" croptop="-5f" cropbottom="-5f" cropleft="-6f" cropright="-6f"/>
          </v:shape>
        </w:pict>
      </w:r>
    </w:p>
    <w:p w:rsidR="006C4E31" w:rsidRDefault="006C4E31" w:rsidP="00BC289E">
      <w:pPr>
        <w:pStyle w:val="82"/>
        <w:jc w:val="center"/>
        <w:outlineLvl w:val="0"/>
      </w:pPr>
      <w:bookmarkStart w:id="81" w:name="_Ref473284748"/>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77</w:t>
      </w:r>
      <w:r w:rsidR="0095318D" w:rsidRPr="006277C4">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4"/>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4"/>
        <w:spacing w:before="0" w:after="0" w:line="240" w:lineRule="auto"/>
        <w:ind w:firstLine="284"/>
        <w:jc w:val="both"/>
        <w:rPr>
          <w:rFonts w:ascii="Times New Roman" w:hAnsi="Times New Roman" w:cs="Times New Roman"/>
          <w:b/>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E666A6" w:rsidRPr="00E666A6">
          <w:rPr>
            <w:rFonts w:ascii="Times New Roman" w:hAnsi="Times New Roman" w:cs="Times New Roman"/>
            <w:i w:val="0"/>
            <w:iCs w:val="0"/>
            <w:lang w:eastAsia="ru-RU"/>
          </w:rPr>
          <w:t>Рисунок 77</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4"/>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4"/>
        <w:spacing w:before="0" w:after="0" w:line="240" w:lineRule="auto"/>
        <w:ind w:firstLine="284"/>
        <w:jc w:val="both"/>
        <w:rPr>
          <w:rFonts w:ascii="Times New Roman" w:hAnsi="Times New Roman" w:cs="Times New Roman"/>
          <w:i w:val="0"/>
          <w:iCs w:val="0"/>
          <w:lang w:eastAsia="ru-RU"/>
        </w:rPr>
      </w:pPr>
    </w:p>
    <w:p w:rsidR="006C4E31" w:rsidRDefault="006C4E31">
      <w:pPr>
        <w:pStyle w:val="34"/>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5.1.3.2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lang w:val="en-US"/>
        </w:rPr>
        <w:pict>
          <v:shape id="_x0000_i1155" type="#_x0000_t75" style="width:428.6pt;height:301.6pt" filled="t">
            <v:fill color2="black"/>
            <v:imagedata r:id="rId156" o:title="" croptop="-39f" cropbottom="-39f" cropleft="-35f" cropright="-35f"/>
          </v:shape>
        </w:pict>
      </w:r>
    </w:p>
    <w:p w:rsidR="006C4E31" w:rsidRDefault="006C4E31" w:rsidP="00BC289E">
      <w:pPr>
        <w:pStyle w:val="82"/>
        <w:jc w:val="center"/>
        <w:outlineLvl w:val="0"/>
      </w:pPr>
      <w:bookmarkStart w:id="82" w:name="_Ref473210653"/>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78</w:t>
      </w:r>
      <w:r w:rsidR="0095318D" w:rsidRPr="006277C4">
        <w:rPr>
          <w:rFonts w:ascii="Times New Roman" w:hAnsi="Times New Roman" w:cs="Times New Roman"/>
          <w:b/>
          <w:i w:val="0"/>
          <w:sz w:val="22"/>
          <w:szCs w:val="22"/>
        </w:rPr>
        <w:fldChar w:fldCharType="end"/>
      </w:r>
      <w:bookmarkEnd w:id="82"/>
      <w:r>
        <w:rPr>
          <w:rFonts w:ascii="Times New Roman" w:hAnsi="Times New Roman" w:cs="Times New Roman"/>
          <w:b/>
          <w:i w:val="0"/>
          <w:sz w:val="22"/>
          <w:szCs w:val="22"/>
        </w:rPr>
        <w:t xml:space="preserve"> - Кнопка Радио (КИТ), разговорные устройства</w:t>
      </w:r>
    </w:p>
    <w:p w:rsidR="006C4E31" w:rsidRDefault="006C4E31" w:rsidP="00BC289E">
      <w:pPr>
        <w:pStyle w:val="4"/>
        <w:spacing w:before="0" w:after="0"/>
        <w:ind w:left="862" w:hanging="578"/>
      </w:pPr>
      <w:bookmarkStart w:id="83" w:name="_Toc523834919"/>
      <w:r>
        <w:rPr>
          <w:b/>
        </w:rPr>
        <w:t>5.3.4.1 Разговорные устройства</w:t>
      </w:r>
      <w:bookmarkEnd w:id="83"/>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w:t>
      </w:r>
      <w:r>
        <w:rPr>
          <w:rFonts w:ascii="Times New Roman" w:hAnsi="Times New Roman" w:cs="Times New Roman"/>
          <w:sz w:val="24"/>
          <w:szCs w:val="24"/>
          <w:lang w:eastAsia="ru-RU"/>
        </w:rPr>
        <w:lastRenderedPageBreak/>
        <w:t xml:space="preserve">Разговорные устройства по умолчанию (см. пункт 5.1.2.1 «Разговорные устройства» настоящей инструкции). </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E666A6" w:rsidRPr="00E666A6">
          <w:rPr>
            <w:rFonts w:ascii="Times New Roman" w:hAnsi="Times New Roman" w:cs="Times New Roman"/>
            <w:sz w:val="24"/>
            <w:szCs w:val="24"/>
            <w:lang w:eastAsia="ru-RU"/>
          </w:rPr>
          <w:t>Рисунок 78</w:t>
        </w:r>
      </w:fldSimple>
      <w:r>
        <w:rPr>
          <w:rFonts w:ascii="Times New Roman" w:hAnsi="Times New Roman" w:cs="Times New Roman"/>
          <w:sz w:val="24"/>
          <w:szCs w:val="24"/>
          <w:lang w:eastAsia="ru-RU"/>
        </w:rPr>
        <w:t>. 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(телефонная трубка, педаль и микрофон), см. </w:t>
      </w:r>
      <w:fldSimple w:instr=" REF _Ref473211019 \h  \* MERGEFORMAT ">
        <w:r w:rsidR="00E666A6" w:rsidRPr="00E666A6">
          <w:rPr>
            <w:rFonts w:ascii="Times New Roman" w:eastAsia="Wingdings 2" w:hAnsi="Times New Roman" w:cs="Times New Roman"/>
            <w:sz w:val="24"/>
            <w:szCs w:val="24"/>
            <w:lang w:eastAsia="ru-RU"/>
          </w:rPr>
          <w:t>Рисунок 79</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156" type="#_x0000_t75" style="width:438.1pt;height:169.8pt" filled="t">
            <v:fill color2="black"/>
            <v:imagedata r:id="rId157" o:title="" croptop="-92f" cropbottom="-92f" cropleft="-36f" cropright="-36f"/>
          </v:shape>
        </w:pict>
      </w:r>
    </w:p>
    <w:p w:rsidR="006C4E31" w:rsidRDefault="006C4E31" w:rsidP="00BC289E">
      <w:pPr>
        <w:pStyle w:val="34"/>
        <w:spacing w:after="0"/>
        <w:jc w:val="center"/>
        <w:outlineLvl w:val="0"/>
      </w:pPr>
      <w:bookmarkStart w:id="84" w:name="_Ref473211019"/>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79</w:t>
      </w:r>
      <w:r w:rsidR="0095318D" w:rsidRPr="006277C4">
        <w:rPr>
          <w:rFonts w:ascii="Times New Roman" w:hAnsi="Times New Roman" w:cs="Times New Roman"/>
          <w:b/>
          <w:i w:val="0"/>
          <w:sz w:val="22"/>
          <w:szCs w:val="22"/>
        </w:rPr>
        <w:fldChar w:fldCharType="end"/>
      </w:r>
      <w:bookmarkEnd w:id="84"/>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по умолчанию», то параметр берется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85" w:name="_Toc523834920"/>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85"/>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E666A6" w:rsidRPr="00E666A6">
          <w:rPr>
            <w:rFonts w:ascii="Times New Roman" w:hAnsi="Times New Roman" w:cs="Times New Roman"/>
            <w:sz w:val="24"/>
            <w:szCs w:val="24"/>
          </w:rPr>
          <w:t>Рисунок 80</w:t>
        </w:r>
      </w:fldSimple>
      <w:r w:rsidRPr="006277C4">
        <w:rPr>
          <w:rFonts w:ascii="Times New Roman" w:hAnsi="Times New Roman" w:cs="Times New Roman"/>
          <w:sz w:val="24"/>
          <w:szCs w:val="24"/>
        </w:rPr>
        <w:t>.</w:t>
      </w: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157" type="#_x0000_t75" style="width:495.85pt;height:358.65pt">
            <v:imagedata r:id="rId158" o:title="LEMZ22"/>
          </v:shape>
        </w:pict>
      </w:r>
    </w:p>
    <w:p w:rsidR="006C4E31" w:rsidRDefault="006C4E31" w:rsidP="00BC289E">
      <w:pPr>
        <w:pStyle w:val="82"/>
        <w:jc w:val="center"/>
        <w:outlineLvl w:val="0"/>
      </w:pPr>
      <w:bookmarkStart w:id="86" w:name="_Ref485815688"/>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80</w:t>
      </w:r>
      <w:r w:rsidR="0095318D" w:rsidRPr="00625076">
        <w:rPr>
          <w:rFonts w:ascii="Times New Roman" w:hAnsi="Times New Roman" w:cs="Times New Roman"/>
          <w:b/>
          <w:i w:val="0"/>
          <w:sz w:val="22"/>
          <w:szCs w:val="22"/>
        </w:rPr>
        <w:fldChar w:fldCharType="end"/>
      </w:r>
      <w:bookmarkEnd w:id="86"/>
      <w:r>
        <w:rPr>
          <w:rFonts w:ascii="Times New Roman" w:hAnsi="Times New Roman" w:cs="Times New Roman"/>
          <w:b/>
          <w:i w:val="0"/>
          <w:sz w:val="22"/>
          <w:szCs w:val="22"/>
        </w:rPr>
        <w:t xml:space="preserve"> - Добавление кнопки Аварийного Оповещения</w:t>
      </w:r>
    </w:p>
    <w:p w:rsidR="006C4E31" w:rsidRDefault="006C4E31">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E666A6" w:rsidRPr="00E666A6">
          <w:rPr>
            <w:rFonts w:ascii="Times New Roman" w:hAnsi="Times New Roman" w:cs="Times New Roman"/>
            <w:sz w:val="24"/>
            <w:szCs w:val="24"/>
          </w:rPr>
          <w:t>Рисунок 81</w:t>
        </w:r>
      </w:fldSimple>
      <w:r>
        <w:rPr>
          <w:rFonts w:ascii="Times New Roman" w:hAnsi="Times New Roman" w:cs="Times New Roman"/>
          <w:sz w:val="24"/>
          <w:szCs w:val="24"/>
        </w:rPr>
        <w:t>.</w:t>
      </w: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lastRenderedPageBreak/>
        <w:pict>
          <v:shape id="_x0000_i1158" type="#_x0000_t75" style="width:385.8pt;height:404.15pt" filled="t">
            <v:fill color2="black"/>
            <v:imagedata r:id="rId159" o:title="" croptop="-7f" cropbottom="-7f" cropleft="-7f" cropright="-7f"/>
          </v:shape>
        </w:pict>
      </w:r>
    </w:p>
    <w:p w:rsidR="006C4E31" w:rsidRDefault="006C4E31" w:rsidP="00BC289E">
      <w:pPr>
        <w:pStyle w:val="82"/>
        <w:jc w:val="center"/>
        <w:outlineLvl w:val="0"/>
      </w:pPr>
      <w:bookmarkStart w:id="87" w:name="_Ref485822461"/>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81</w:t>
      </w:r>
      <w:r w:rsidR="0095318D" w:rsidRPr="006277C4">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Кнопка аварийного оповещения с параметрами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E666A6" w:rsidRPr="00E666A6">
          <w:rPr>
            <w:rFonts w:ascii="Times New Roman" w:hAnsi="Times New Roman" w:cs="Times New Roman"/>
            <w:sz w:val="24"/>
            <w:szCs w:val="24"/>
          </w:rPr>
          <w:t>Рисунок 82</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lastRenderedPageBreak/>
        <w:pict>
          <v:shape id="_x0000_i1159" type="#_x0000_t75" style="width:414.35pt;height:391.9pt" filled="t">
            <v:fill color2="black"/>
            <v:imagedata r:id="rId160" o:title="" croptop="-7f" cropbottom="-7f" cropleft="-7f" cropright="-7f"/>
          </v:shape>
        </w:pict>
      </w:r>
    </w:p>
    <w:p w:rsidR="006C4E31" w:rsidRDefault="006C4E31" w:rsidP="00BC289E">
      <w:pPr>
        <w:pStyle w:val="82"/>
        <w:jc w:val="center"/>
        <w:outlineLvl w:val="0"/>
      </w:pPr>
      <w:bookmarkStart w:id="88" w:name="_Ref485651194"/>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82</w:t>
      </w:r>
      <w:r w:rsidR="0095318D" w:rsidRPr="006277C4">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E666A6" w:rsidRPr="00E666A6">
          <w:rPr>
            <w:rFonts w:ascii="Times New Roman" w:hAnsi="Times New Roman" w:cs="Times New Roman"/>
            <w:sz w:val="24"/>
            <w:szCs w:val="24"/>
          </w:rPr>
          <w:t>Рисунок 83</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160" type="#_x0000_t75" style="width:404.15pt;height:7in" filled="t">
            <v:fill color2="black"/>
            <v:imagedata r:id="rId161" o:title="" croptop="-6f" cropbottom="-6f" cropleft="-7f" cropright="-7f"/>
          </v:shape>
        </w:pict>
      </w:r>
    </w:p>
    <w:p w:rsidR="006C4E31" w:rsidRDefault="006C4E31" w:rsidP="00BC289E">
      <w:pPr>
        <w:pStyle w:val="82"/>
        <w:jc w:val="center"/>
        <w:outlineLvl w:val="0"/>
      </w:pPr>
      <w:bookmarkStart w:id="89" w:name="_Ref486432659"/>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83</w:t>
      </w:r>
      <w:r w:rsidR="0095318D" w:rsidRPr="006277C4">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6C4E31" w:rsidRDefault="006C4E31" w:rsidP="00BC289E">
      <w:pPr>
        <w:pStyle w:val="2"/>
        <w:pageBreakBefore/>
        <w:tabs>
          <w:tab w:val="clear" w:pos="576"/>
          <w:tab w:val="clear" w:pos="709"/>
          <w:tab w:val="left" w:pos="0"/>
        </w:tabs>
        <w:ind w:left="0" w:firstLine="284"/>
      </w:pPr>
      <w:bookmarkStart w:id="90" w:name="_Toc523834921"/>
      <w:r>
        <w:rPr>
          <w:rStyle w:val="21"/>
        </w:rPr>
        <w:lastRenderedPageBreak/>
        <w:t>5.4 Звуковые События</w:t>
      </w:r>
      <w:bookmarkEnd w:id="90"/>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E666A6" w:rsidRPr="00E666A6">
          <w:rPr>
            <w:rFonts w:ascii="Times New Roman" w:hAnsi="Times New Roman" w:cs="Times New Roman"/>
            <w:sz w:val="24"/>
            <w:szCs w:val="24"/>
          </w:rPr>
          <w:t>Рисунк</w:t>
        </w:r>
        <w:r w:rsidR="009D684C">
          <w:rPr>
            <w:rFonts w:ascii="Times New Roman" w:hAnsi="Times New Roman" w:cs="Times New Roman"/>
            <w:sz w:val="24"/>
            <w:szCs w:val="24"/>
          </w:rPr>
          <w:t>е</w:t>
        </w:r>
        <w:r w:rsidR="00E666A6" w:rsidRPr="00E666A6">
          <w:rPr>
            <w:rFonts w:ascii="Times New Roman" w:hAnsi="Times New Roman" w:cs="Times New Roman"/>
            <w:sz w:val="24"/>
            <w:szCs w:val="24"/>
          </w:rPr>
          <w:t xml:space="preserve"> 84</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95318D">
      <w:pPr>
        <w:spacing w:after="0" w:line="240" w:lineRule="auto"/>
        <w:jc w:val="center"/>
        <w:rPr>
          <w:rFonts w:ascii="Times New Roman" w:hAnsi="Times New Roman" w:cs="Times New Roman"/>
          <w:b/>
        </w:rPr>
      </w:pPr>
      <w:r w:rsidRPr="0095318D">
        <w:pict>
          <v:group id="_x0000_s1099" style="position:absolute;left:0;text-align:left;margin-left:266.6pt;margin-top:41.85pt;width:203pt;height:28.4pt;z-index:25;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95318D">
        <w:pict>
          <v:group id="_x0000_s1102" style="position:absolute;left:0;text-align:left;margin-left:229.75pt;margin-top:251.45pt;width:243.35pt;height:25.5pt;z-index:26;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95318D">
        <w:pict>
          <v:group id="_x0000_s1117" style="position:absolute;left:0;text-align:left;margin-left:-20.5pt;margin-top:273.75pt;width:121.35pt;height:64.65pt;z-index:31;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9D684C" w:rsidRPr="0095318D">
        <w:rPr>
          <w:rFonts w:ascii="Times New Roman" w:hAnsi="Times New Roman" w:cs="Times New Roman"/>
          <w:sz w:val="24"/>
          <w:szCs w:val="24"/>
        </w:rPr>
        <w:pict>
          <v:shape id="_x0000_i1161" type="#_x0000_t75" style="width:497.2pt;height:288.7pt" filled="t">
            <v:fill color2="black"/>
            <v:imagedata r:id="rId162" o:title="" croptop="-36f" cropbottom="-36f" cropleft="-21f" cropright="-21f"/>
          </v:shape>
        </w:pict>
      </w:r>
    </w:p>
    <w:p w:rsidR="006C4E31" w:rsidRDefault="006C4E31" w:rsidP="00BC289E">
      <w:pPr>
        <w:pStyle w:val="34"/>
        <w:jc w:val="center"/>
        <w:outlineLvl w:val="0"/>
      </w:pPr>
      <w:bookmarkStart w:id="91" w:name="_Ref480278882"/>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84</w:t>
      </w:r>
      <w:r w:rsidR="0095318D" w:rsidRPr="006277C4">
        <w:rPr>
          <w:rFonts w:ascii="Times New Roman" w:hAnsi="Times New Roman" w:cs="Times New Roman"/>
          <w:b/>
          <w:i w:val="0"/>
          <w:sz w:val="22"/>
          <w:szCs w:val="22"/>
        </w:rPr>
        <w:fldChar w:fldCharType="end"/>
      </w:r>
      <w:bookmarkEnd w:id="91"/>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4"/>
        <w:jc w:val="center"/>
        <w:rPr>
          <w:rFonts w:ascii="Times New Roman" w:hAnsi="Times New Roman" w:cs="Times New Roman"/>
          <w:b/>
          <w:i w:val="0"/>
          <w:sz w:val="22"/>
          <w:szCs w:val="22"/>
        </w:rPr>
      </w:pPr>
    </w:p>
    <w:p w:rsidR="006C4E31" w:rsidRDefault="006C4E31">
      <w:pPr>
        <w:pStyle w:val="34"/>
        <w:jc w:val="center"/>
        <w:rPr>
          <w:rFonts w:ascii="Times New Roman" w:hAnsi="Times New Roman" w:cs="Times New Roman"/>
          <w:b/>
          <w:i w:val="0"/>
          <w:sz w:val="22"/>
          <w:szCs w:val="22"/>
        </w:rPr>
      </w:pPr>
    </w:p>
    <w:p w:rsidR="006C4E31" w:rsidRDefault="009D684C">
      <w:pPr>
        <w:spacing w:after="0" w:line="240" w:lineRule="auto"/>
        <w:ind w:firstLine="284"/>
      </w:pPr>
      <w:r>
        <w:pict>
          <v:shape id="_x0000_i1162" type="#_x0000_t75" style="width:27.15pt;height:27.85pt" filled="t">
            <v:fill color2="black"/>
            <v:imagedata r:id="rId163"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9D684C">
      <w:pPr>
        <w:spacing w:after="0" w:line="240" w:lineRule="auto"/>
        <w:ind w:firstLine="284"/>
      </w:pPr>
      <w:r>
        <w:pict>
          <v:shape id="_x0000_i1163" type="#_x0000_t75" style="width:26.5pt;height:26.5pt" filled="t">
            <v:fill color2="black"/>
            <v:imagedata r:id="rId164"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9D684C">
      <w:pPr>
        <w:spacing w:after="0" w:line="240" w:lineRule="auto"/>
        <w:ind w:firstLine="284"/>
      </w:pPr>
      <w:r>
        <w:pict>
          <v:shape id="_x0000_i1164" type="#_x0000_t75" style="width:26.5pt;height:26.5pt" filled="t">
            <v:fill color2="black"/>
            <v:imagedata r:id="rId165"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9D684C">
        <w:pict>
          <v:shape id="_x0000_i1165" type="#_x0000_t75" style="width:21.05pt;height:21.75pt" filled="t">
            <v:fill color2="black"/>
            <v:imagedata r:id="rId165"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9D684C" w:rsidRPr="0095318D">
        <w:rPr>
          <w:rFonts w:ascii="Times New Roman" w:hAnsi="Times New Roman" w:cs="Times New Roman"/>
          <w:sz w:val="24"/>
          <w:szCs w:val="24"/>
        </w:rPr>
        <w:pict>
          <v:shape id="_x0000_i1166" type="#_x0000_t75" style="width:22.4pt;height:22.4pt" filled="t">
            <v:fill color2="black"/>
            <v:imagedata r:id="rId166"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E666A6" w:rsidRPr="00E666A6">
          <w:rPr>
            <w:rFonts w:ascii="Times New Roman" w:hAnsi="Times New Roman" w:cs="Times New Roman"/>
            <w:sz w:val="24"/>
            <w:szCs w:val="24"/>
          </w:rPr>
          <w:t>Рисунок 85</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E666A6" w:rsidRPr="00E666A6">
          <w:rPr>
            <w:rFonts w:ascii="Times New Roman" w:hAnsi="Times New Roman" w:cs="Times New Roman"/>
            <w:sz w:val="24"/>
            <w:szCs w:val="24"/>
          </w:rPr>
          <w:t>Рисунок 86</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E666A6" w:rsidRPr="00E666A6">
          <w:rPr>
            <w:rFonts w:ascii="Times New Roman" w:hAnsi="Times New Roman" w:cs="Times New Roman"/>
            <w:sz w:val="24"/>
            <w:szCs w:val="24"/>
          </w:rPr>
          <w:t>Рисунок 87</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E666A6" w:rsidRPr="00E666A6">
          <w:rPr>
            <w:rFonts w:ascii="Times New Roman" w:hAnsi="Times New Roman" w:cs="Times New Roman"/>
            <w:sz w:val="24"/>
            <w:szCs w:val="24"/>
          </w:rPr>
          <w:t>Рисунок 88</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5318D">
      <w:pPr>
        <w:spacing w:after="0" w:line="240" w:lineRule="auto"/>
        <w:jc w:val="center"/>
        <w:rPr>
          <w:rFonts w:ascii="Times New Roman" w:hAnsi="Times New Roman" w:cs="Times New Roman"/>
          <w:b/>
        </w:rPr>
      </w:pPr>
      <w:r w:rsidRPr="0095318D">
        <w:pict>
          <v:group id="_x0000_s1108" style="position:absolute;left:0;text-align:left;margin-left:80.5pt;margin-top:148.25pt;width:125.25pt;height:33.45pt;z-index:28;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9D684C" w:rsidRPr="0095318D">
        <w:rPr>
          <w:rFonts w:ascii="Times New Roman" w:hAnsi="Times New Roman" w:cs="Times New Roman"/>
          <w:sz w:val="24"/>
          <w:szCs w:val="24"/>
        </w:rPr>
        <w:pict>
          <v:shape id="_x0000_i1167" type="#_x0000_t75" style="width:398.05pt;height:341.65pt" filled="t">
            <v:fill color2="black"/>
            <v:imagedata r:id="rId167" o:title="" croptop="-36f" cropbottom="-36f" cropleft="-31f" cropright="-31f"/>
          </v:shape>
        </w:pict>
      </w:r>
    </w:p>
    <w:p w:rsidR="006C4E31" w:rsidRDefault="006C4E31" w:rsidP="00BC289E">
      <w:pPr>
        <w:pStyle w:val="82"/>
        <w:jc w:val="center"/>
        <w:outlineLvl w:val="0"/>
      </w:pPr>
      <w:bookmarkStart w:id="92" w:name="_Ref480300422"/>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85</w:t>
      </w:r>
      <w:r w:rsidR="0095318D" w:rsidRPr="006277C4">
        <w:rPr>
          <w:rFonts w:ascii="Times New Roman" w:hAnsi="Times New Roman" w:cs="Times New Roman"/>
          <w:b/>
          <w:i w:val="0"/>
          <w:sz w:val="22"/>
          <w:szCs w:val="22"/>
        </w:rPr>
        <w:fldChar w:fldCharType="end"/>
      </w:r>
      <w:bookmarkEnd w:id="92"/>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lastRenderedPageBreak/>
        <w:pict>
          <v:shape id="_x0000_i1168" type="#_x0000_t75" style="width:396.7pt;height:317.2pt" filled="t">
            <v:fill color2="black"/>
            <v:imagedata r:id="rId168" o:title="" croptop="-34f" cropbottom="-34f" cropleft="-27f" cropright="-27f"/>
          </v:shape>
        </w:pict>
      </w:r>
    </w:p>
    <w:p w:rsidR="006C4E31" w:rsidRDefault="006C4E31" w:rsidP="00BC289E">
      <w:pPr>
        <w:pStyle w:val="82"/>
        <w:jc w:val="center"/>
        <w:outlineLvl w:val="0"/>
      </w:pPr>
      <w:bookmarkStart w:id="93" w:name="_Ref480367308"/>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86</w:t>
      </w:r>
      <w:r w:rsidR="0095318D" w:rsidRPr="006277C4">
        <w:rPr>
          <w:rFonts w:ascii="Times New Roman" w:hAnsi="Times New Roman" w:cs="Times New Roman"/>
          <w:b/>
          <w:i w:val="0"/>
          <w:sz w:val="22"/>
          <w:szCs w:val="22"/>
        </w:rPr>
        <w:fldChar w:fldCharType="end"/>
      </w:r>
      <w:bookmarkEnd w:id="93"/>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6C4E31">
      <w:pPr>
        <w:spacing w:after="0" w:line="240" w:lineRule="auto"/>
        <w:jc w:val="center"/>
        <w:rPr>
          <w:rFonts w:ascii="Times New Roman" w:hAnsi="Times New Roman" w:cs="Times New Roman"/>
          <w:b/>
          <w:i/>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169" type="#_x0000_t75" style="width:274.4pt;height:95.1pt" filled="t">
            <v:fill color2="black"/>
            <v:imagedata r:id="rId169" o:title="" croptop="-172f" cropbottom="-172f" cropleft="-60f" cropright="-60f"/>
          </v:shape>
        </w:pict>
      </w:r>
    </w:p>
    <w:p w:rsidR="006C4E31" w:rsidRDefault="006C4E31" w:rsidP="00BC289E">
      <w:pPr>
        <w:pStyle w:val="82"/>
        <w:jc w:val="center"/>
        <w:outlineLvl w:val="0"/>
      </w:pPr>
      <w:bookmarkStart w:id="94" w:name="_Ref480368196"/>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87</w:t>
      </w:r>
      <w:r w:rsidR="0095318D" w:rsidRPr="006277C4">
        <w:rPr>
          <w:rFonts w:ascii="Times New Roman" w:hAnsi="Times New Roman" w:cs="Times New Roman"/>
          <w:b/>
          <w:i w:val="0"/>
          <w:sz w:val="22"/>
          <w:szCs w:val="22"/>
        </w:rPr>
        <w:fldChar w:fldCharType="end"/>
      </w:r>
      <w:bookmarkEnd w:id="94"/>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jc w:val="center"/>
        <w:rPr>
          <w:rFonts w:ascii="Times New Roman" w:hAnsi="Times New Roman" w:cs="Times New Roman"/>
          <w:b/>
          <w:i/>
          <w:sz w:val="24"/>
          <w:szCs w:val="24"/>
        </w:rPr>
      </w:pPr>
    </w:p>
    <w:p w:rsidR="006C4E31" w:rsidRDefault="0095318D">
      <w:pPr>
        <w:spacing w:after="0" w:line="240" w:lineRule="auto"/>
        <w:jc w:val="center"/>
        <w:rPr>
          <w:rFonts w:ascii="Times New Roman" w:hAnsi="Times New Roman" w:cs="Times New Roman"/>
          <w:b/>
        </w:rPr>
      </w:pPr>
      <w:r w:rsidRPr="0095318D">
        <w:lastRenderedPageBreak/>
        <w:pict>
          <v:group id="_x0000_s1111" style="position:absolute;left:0;text-align:left;margin-left:248.05pt;margin-top:82.15pt;width:201.95pt;height:27.35pt;z-index:29;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95318D">
        <w:pict>
          <v:group id="_x0000_s1114" style="position:absolute;left:0;text-align:left;margin-left:183.6pt;margin-top:99.95pt;width:131.35pt;height:20.45pt;z-index:30;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9D684C" w:rsidRPr="0095318D">
        <w:rPr>
          <w:rFonts w:ascii="Times New Roman" w:hAnsi="Times New Roman" w:cs="Times New Roman"/>
          <w:sz w:val="24"/>
          <w:szCs w:val="24"/>
        </w:rPr>
        <w:pict>
          <v:shape id="_x0000_i1170" type="#_x0000_t75" style="width:496.55pt;height:288.7pt" filled="t">
            <v:fill color2="black"/>
            <v:imagedata r:id="rId170" o:title="" croptop="-46f" cropbottom="-46f" cropleft="-21f" cropright="-21f"/>
          </v:shape>
        </w:pict>
      </w:r>
    </w:p>
    <w:p w:rsidR="006C4E31" w:rsidRDefault="006C4E31" w:rsidP="00BC289E">
      <w:pPr>
        <w:pStyle w:val="82"/>
        <w:jc w:val="center"/>
        <w:outlineLvl w:val="0"/>
      </w:pPr>
      <w:bookmarkStart w:id="95" w:name="_Ref480368866"/>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88</w:t>
      </w:r>
      <w:r w:rsidR="0095318D" w:rsidRPr="006277C4">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Закладка «Звуковые события», новый звуковой файл загружен</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9D684C">
      <w:pPr>
        <w:spacing w:after="0" w:line="240" w:lineRule="auto"/>
        <w:ind w:firstLine="284"/>
        <w:jc w:val="both"/>
      </w:pPr>
      <w:r w:rsidRPr="0095318D">
        <w:rPr>
          <w:rFonts w:ascii="Times New Roman" w:eastAsia="Times New Roman" w:hAnsi="Times New Roman" w:cs="Times New Roman"/>
          <w:sz w:val="24"/>
          <w:szCs w:val="24"/>
        </w:rPr>
        <w:pict>
          <v:shape id="_x0000_i1171" type="#_x0000_t75" style="width:121.6pt;height:21.05pt" filled="t">
            <v:fill color2="black"/>
            <v:imagedata r:id="rId10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9D684C">
      <w:pPr>
        <w:spacing w:after="0" w:line="240" w:lineRule="auto"/>
        <w:ind w:firstLine="284"/>
        <w:jc w:val="both"/>
      </w:pPr>
      <w:r w:rsidRPr="0095318D">
        <w:rPr>
          <w:rFonts w:ascii="Times New Roman" w:hAnsi="Times New Roman" w:cs="Times New Roman"/>
          <w:sz w:val="24"/>
          <w:szCs w:val="24"/>
        </w:rPr>
        <w:pict>
          <v:shape id="_x0000_i1172" type="#_x0000_t75" style="width:121.6pt;height:21.05pt" filled="t">
            <v:fill color2="black"/>
            <v:imagedata r:id="rId10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95318D">
      <w:pPr>
        <w:spacing w:before="120" w:after="0" w:line="240" w:lineRule="auto"/>
        <w:ind w:firstLine="284"/>
        <w:rPr>
          <w:rFonts w:ascii="Times New Roman" w:hAnsi="Times New Roman" w:cs="Times New Roman"/>
          <w:b/>
          <w:sz w:val="24"/>
          <w:szCs w:val="24"/>
        </w:rPr>
      </w:pPr>
      <w:r w:rsidRPr="0095318D">
        <w:pict>
          <v:group id="_x0000_s1105" style="position:absolute;left:0;text-align:left;margin-left:135.4pt;margin-top:8.15pt;width:216.65pt;height:15.6pt;z-index:27;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9D684C" w:rsidRDefault="009D684C">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9D684C" w:rsidRPr="0095318D">
        <w:rPr>
          <w:rFonts w:ascii="Times New Roman" w:eastAsia="Times New Roman" w:hAnsi="Times New Roman" w:cs="Times New Roman"/>
          <w:sz w:val="24"/>
          <w:szCs w:val="24"/>
        </w:rPr>
        <w:pict>
          <v:shape id="_x0000_i1173" type="#_x0000_t75" style="width:266.25pt;height:42.1pt" filled="t">
            <v:fill color2="black"/>
            <v:imagedata r:id="rId171"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9D684C">
      <w:pPr>
        <w:spacing w:after="0" w:line="240" w:lineRule="auto"/>
        <w:ind w:firstLine="284"/>
        <w:jc w:val="both"/>
      </w:pPr>
      <w:r w:rsidRPr="0095318D">
        <w:rPr>
          <w:rFonts w:ascii="Times New Roman" w:eastAsia="Times New Roman" w:hAnsi="Times New Roman" w:cs="Times New Roman"/>
          <w:sz w:val="24"/>
          <w:szCs w:val="24"/>
        </w:rPr>
        <w:pict>
          <v:shape id="_x0000_i1174" type="#_x0000_t75" style="width:119.55pt;height:21.05pt" filled="t">
            <v:fill color2="black"/>
            <v:imagedata r:id="rId172"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E666A6" w:rsidRPr="00E666A6">
          <w:rPr>
            <w:rFonts w:ascii="Times New Roman" w:hAnsi="Times New Roman" w:cs="Times New Roman"/>
            <w:sz w:val="24"/>
            <w:szCs w:val="24"/>
          </w:rPr>
          <w:t>Рисунок 89</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lastRenderedPageBreak/>
        <w:pict>
          <v:shape id="_x0000_i1175" type="#_x0000_t75" style="width:282.55pt;height:285.3pt" filled="t">
            <v:fill color2="black"/>
            <v:imagedata r:id="rId173" o:title="" croptop="-57f" cropbottom="-57f" cropleft="-46f" cropright="-46f"/>
          </v:shape>
        </w:pict>
      </w:r>
    </w:p>
    <w:p w:rsidR="006C4E31" w:rsidRDefault="006C4E31" w:rsidP="00BC289E">
      <w:pPr>
        <w:pStyle w:val="82"/>
        <w:jc w:val="center"/>
        <w:outlineLvl w:val="0"/>
      </w:pPr>
      <w:bookmarkStart w:id="96" w:name="_Ref480372880"/>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89</w:t>
      </w:r>
      <w:r w:rsidR="0095318D"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Выбор звуковой конфигурации</w:t>
      </w:r>
    </w:p>
    <w:p w:rsidR="006C4E31" w:rsidRDefault="006C4E31">
      <w:pPr>
        <w:pStyle w:val="34"/>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pPr>
        <w:pStyle w:val="34"/>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97" w:name="_Toc523834922"/>
      <w:r>
        <w:rPr>
          <w:sz w:val="28"/>
          <w:szCs w:val="28"/>
        </w:rPr>
        <w:lastRenderedPageBreak/>
        <w:t>5.5 Функциональные кнопки</w:t>
      </w:r>
      <w:bookmarkEnd w:id="97"/>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p>
    <w:p w:rsidR="006C4E31" w:rsidRDefault="006C4E31">
      <w:pPr>
        <w:spacing w:after="0" w:line="240" w:lineRule="auto"/>
        <w:rPr>
          <w:lang w:eastAsia="ru-RU"/>
        </w:rPr>
      </w:pPr>
    </w:p>
    <w:p w:rsidR="006C4E31" w:rsidRDefault="009D684C">
      <w:pPr>
        <w:spacing w:after="0" w:line="240" w:lineRule="auto"/>
        <w:jc w:val="center"/>
        <w:rPr>
          <w:rFonts w:ascii="Times New Roman" w:hAnsi="Times New Roman" w:cs="Times New Roman"/>
          <w:b/>
        </w:rPr>
      </w:pPr>
      <w:r>
        <w:rPr>
          <w:lang w:eastAsia="ru-RU"/>
        </w:rPr>
        <w:pict>
          <v:shape id="_x0000_i1176" type="#_x0000_t75" style="width:495.15pt;height:307.7pt">
            <v:imagedata r:id="rId174" o:title="LEMZ6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90</w:t>
      </w:r>
      <w:r w:rsidR="0095318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D684C">
      <w:pPr>
        <w:tabs>
          <w:tab w:val="left" w:pos="284"/>
        </w:tabs>
        <w:spacing w:after="0" w:line="240" w:lineRule="auto"/>
        <w:ind w:firstLine="284"/>
        <w:jc w:val="both"/>
      </w:pPr>
      <w:r w:rsidRPr="0095318D">
        <w:rPr>
          <w:rFonts w:ascii="Times New Roman" w:eastAsia="Times New Roman" w:hAnsi="Times New Roman" w:cs="Times New Roman"/>
          <w:b/>
          <w:sz w:val="24"/>
          <w:szCs w:val="24"/>
          <w:lang w:eastAsia="ru-RU"/>
        </w:rPr>
        <w:pict>
          <v:shape id="_x0000_i1177" type="#_x0000_t75" style="width:50.25pt;height:50.25pt" filled="t">
            <v:fill color2="black"/>
            <v:imagedata r:id="rId17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9D684C">
      <w:pPr>
        <w:spacing w:after="0" w:line="240" w:lineRule="auto"/>
        <w:ind w:firstLine="284"/>
        <w:jc w:val="both"/>
      </w:pPr>
      <w:r w:rsidRPr="0095318D">
        <w:rPr>
          <w:rFonts w:ascii="Times New Roman" w:eastAsia="Times New Roman" w:hAnsi="Times New Roman" w:cs="Times New Roman"/>
          <w:b/>
          <w:sz w:val="24"/>
          <w:szCs w:val="24"/>
          <w:lang w:eastAsia="ru-RU"/>
        </w:rPr>
        <w:pict>
          <v:shape id="_x0000_i1178" type="#_x0000_t75" style="width:49.6pt;height:49.6pt" filled="t">
            <v:fill color2="black"/>
            <v:imagedata r:id="rId176"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9D684C">
      <w:pPr>
        <w:spacing w:after="0" w:line="240" w:lineRule="auto"/>
        <w:ind w:firstLine="284"/>
        <w:jc w:val="both"/>
      </w:pPr>
      <w:r w:rsidRPr="0095318D">
        <w:rPr>
          <w:rFonts w:ascii="Times New Roman" w:eastAsia="Times New Roman" w:hAnsi="Times New Roman" w:cs="Times New Roman"/>
          <w:b/>
          <w:sz w:val="24"/>
          <w:szCs w:val="24"/>
          <w:lang w:eastAsia="ru-RU"/>
        </w:rPr>
        <w:pict>
          <v:shape id="_x0000_i1179" type="#_x0000_t75" style="width:50.25pt;height:50.25pt" filled="t">
            <v:fill color2="black"/>
            <v:imagedata r:id="rId177"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6C4E31" w:rsidRDefault="009D684C">
      <w:pPr>
        <w:spacing w:after="0" w:line="240" w:lineRule="auto"/>
        <w:ind w:firstLine="284"/>
        <w:jc w:val="both"/>
      </w:pPr>
      <w:r w:rsidRPr="0095318D">
        <w:rPr>
          <w:rFonts w:ascii="Times New Roman" w:eastAsia="Times New Roman" w:hAnsi="Times New Roman" w:cs="Times New Roman"/>
          <w:b/>
          <w:sz w:val="24"/>
          <w:szCs w:val="24"/>
          <w:lang w:eastAsia="ru-RU"/>
        </w:rPr>
        <w:lastRenderedPageBreak/>
        <w:pict>
          <v:shape id="_x0000_i1180" type="#_x0000_t75" style="width:50.25pt;height:50.25pt" filled="t">
            <v:fill color2="black"/>
            <v:imagedata r:id="rId17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9D684C">
      <w:pPr>
        <w:spacing w:after="0" w:line="240" w:lineRule="auto"/>
        <w:ind w:firstLine="284"/>
        <w:jc w:val="both"/>
      </w:pPr>
      <w:r w:rsidRPr="0095318D">
        <w:rPr>
          <w:rFonts w:ascii="Times New Roman" w:eastAsia="Times New Roman" w:hAnsi="Times New Roman" w:cs="Times New Roman"/>
          <w:b/>
          <w:sz w:val="24"/>
          <w:szCs w:val="24"/>
          <w:lang w:eastAsia="ru-RU"/>
        </w:rPr>
        <w:pict>
          <v:shape id="_x0000_i1181" type="#_x0000_t75" style="width:49.6pt;height:49.6pt" filled="t">
            <v:fill color2="black"/>
            <v:imagedata r:id="rId179"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9D684C">
      <w:pPr>
        <w:tabs>
          <w:tab w:val="left" w:pos="284"/>
        </w:tabs>
        <w:spacing w:after="0" w:line="240" w:lineRule="auto"/>
        <w:ind w:firstLine="284"/>
        <w:jc w:val="both"/>
      </w:pPr>
      <w:r w:rsidRPr="0095318D">
        <w:rPr>
          <w:rFonts w:ascii="Times New Roman" w:eastAsia="Times New Roman" w:hAnsi="Times New Roman" w:cs="Times New Roman"/>
          <w:b/>
          <w:sz w:val="24"/>
          <w:szCs w:val="24"/>
          <w:lang w:eastAsia="ru-RU"/>
        </w:rPr>
        <w:pict>
          <v:shape id="_x0000_i1182" type="#_x0000_t75" style="width:49.6pt;height:49.6pt" filled="t">
            <v:fill color2="black"/>
            <v:imagedata r:id="rId18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9D684C">
      <w:pPr>
        <w:pStyle w:val="aff"/>
        <w:spacing w:after="0" w:line="240" w:lineRule="auto"/>
        <w:ind w:left="0" w:firstLine="284"/>
        <w:jc w:val="both"/>
      </w:pPr>
      <w:r w:rsidRPr="0095318D">
        <w:rPr>
          <w:rFonts w:ascii="Times New Roman" w:eastAsia="Times New Roman" w:hAnsi="Times New Roman" w:cs="Times New Roman"/>
          <w:b/>
          <w:sz w:val="24"/>
          <w:szCs w:val="24"/>
          <w:lang w:eastAsia="ru-RU"/>
        </w:rPr>
        <w:pict>
          <v:shape id="_x0000_i1183" type="#_x0000_t75" style="width:49.6pt;height:49.6pt" filled="t">
            <v:fill color2="black"/>
            <v:imagedata r:id="rId18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D684C">
      <w:pPr>
        <w:tabs>
          <w:tab w:val="left" w:pos="284"/>
        </w:tabs>
        <w:spacing w:after="0" w:line="240" w:lineRule="auto"/>
        <w:ind w:firstLine="284"/>
        <w:jc w:val="both"/>
      </w:pPr>
      <w:r w:rsidRPr="0095318D">
        <w:rPr>
          <w:rFonts w:ascii="Times New Roman" w:eastAsia="Times New Roman" w:hAnsi="Times New Roman" w:cs="Times New Roman"/>
          <w:sz w:val="24"/>
          <w:szCs w:val="24"/>
          <w:lang w:eastAsia="ru-RU"/>
        </w:rPr>
        <w:pict>
          <v:shape id="_x0000_i1184" type="#_x0000_t75" style="width:49.6pt;height:49.6pt" filled="t">
            <v:fill color2="black"/>
            <v:imagedata r:id="rId182"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 xml:space="preserve">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D684C">
      <w:pPr>
        <w:spacing w:after="0" w:line="240" w:lineRule="auto"/>
        <w:ind w:firstLine="284"/>
        <w:jc w:val="both"/>
      </w:pPr>
      <w:r>
        <w:pict>
          <v:shape id="_x0000_i1185" type="#_x0000_t75" style="width:50.25pt;height:50.25pt" filled="t">
            <v:fill color2="black"/>
            <v:imagedata r:id="rId183"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9D684C">
      <w:pPr>
        <w:spacing w:after="0" w:line="240" w:lineRule="auto"/>
        <w:ind w:firstLine="284"/>
        <w:jc w:val="both"/>
      </w:pPr>
      <w:r>
        <w:pict>
          <v:shape id="_x0000_i1186" type="#_x0000_t75" style="width:50.25pt;height:50.25pt" filled="t">
            <v:fill color2="black"/>
            <v:imagedata r:id="rId18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9D684C">
      <w:pPr>
        <w:spacing w:after="0" w:line="240" w:lineRule="auto"/>
        <w:ind w:firstLine="284"/>
        <w:jc w:val="both"/>
      </w:pPr>
      <w:r>
        <w:pict>
          <v:shape id="_x0000_i1187" type="#_x0000_t75" style="width:50.95pt;height:50.95pt" filled="t">
            <v:fill color2="black"/>
            <v:imagedata r:id="rId185"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pStyle w:val="Default"/>
        <w:ind w:firstLine="284"/>
        <w:jc w:val="both"/>
      </w:pPr>
      <w:r>
        <w:pict>
          <v:shape id="_x0000_i1188" type="#_x0000_t75" style="width:49.6pt;height:49.6pt" filled="t">
            <v:fill color2="black"/>
            <v:imagedata r:id="rId186"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6C4E31">
        <w:rPr>
          <w:rFonts w:ascii="Times New Roman" w:hAnsi="Times New Roman" w:cs="Times New Roman"/>
        </w:rPr>
        <w:t>5.1.3.3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6C4E31">
      <w:pPr>
        <w:spacing w:after="0" w:line="240" w:lineRule="auto"/>
        <w:ind w:firstLine="284"/>
        <w:jc w:val="both"/>
        <w:rPr>
          <w:rFonts w:ascii="Times New Roman" w:hAnsi="Times New Roman" w:cs="Times New Roman"/>
        </w:rPr>
      </w:pPr>
    </w:p>
    <w:p w:rsidR="006C4E31" w:rsidRDefault="009D684C">
      <w:pPr>
        <w:widowControl w:val="0"/>
        <w:spacing w:after="0" w:line="240" w:lineRule="auto"/>
        <w:ind w:firstLine="284"/>
        <w:jc w:val="both"/>
      </w:pPr>
      <w:r>
        <w:lastRenderedPageBreak/>
        <w:pict>
          <v:shape id="_x0000_i1189" type="#_x0000_t75" style="width:49.6pt;height:49.6pt" filled="t">
            <v:fill color2="black"/>
            <v:imagedata r:id="rId187" o:title="" croptop="-218f" cropbottom="-218f" cropleft="-218f" cropright="-218f"/>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9D684C">
      <w:pPr>
        <w:widowControl w:val="0"/>
        <w:spacing w:after="0" w:line="240" w:lineRule="auto"/>
        <w:ind w:firstLine="284"/>
        <w:jc w:val="both"/>
        <w:rPr>
          <w:rFonts w:ascii="Times New Roman" w:hAnsi="Times New Roman" w:cs="Times New Roman"/>
          <w:sz w:val="24"/>
          <w:szCs w:val="24"/>
        </w:rPr>
      </w:pPr>
      <w:r w:rsidRPr="0095318D">
        <w:rPr>
          <w:rFonts w:ascii="Times New Roman" w:hAnsi="Times New Roman" w:cs="Times New Roman"/>
          <w:sz w:val="24"/>
          <w:szCs w:val="24"/>
        </w:rPr>
        <w:pict>
          <v:shape id="_x0000_i1190" type="#_x0000_t75" style="width:50.95pt;height:50.95pt" filled="t">
            <v:fill color2="black"/>
            <v:imagedata r:id="rId188"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DF2921" w:rsidRDefault="00DF2921">
      <w:pPr>
        <w:widowControl w:val="0"/>
        <w:spacing w:after="0" w:line="240" w:lineRule="auto"/>
        <w:ind w:firstLine="284"/>
        <w:jc w:val="both"/>
        <w:rPr>
          <w:rFonts w:ascii="Times New Roman" w:hAnsi="Times New Roman" w:cs="Times New Roman"/>
          <w:sz w:val="24"/>
          <w:szCs w:val="24"/>
        </w:rPr>
      </w:pPr>
    </w:p>
    <w:p w:rsidR="00DF2921" w:rsidRDefault="009D684C" w:rsidP="00DF2921">
      <w:pPr>
        <w:spacing w:after="0" w:line="240" w:lineRule="auto"/>
        <w:ind w:firstLine="284"/>
        <w:jc w:val="both"/>
      </w:pPr>
      <w:r>
        <w:pict>
          <v:shape id="_x0000_i1191" type="#_x0000_t75" style="width:50.25pt;height:50.25pt">
            <v:imagedata r:id="rId189"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9D684C">
      <w:pPr>
        <w:widowControl w:val="0"/>
        <w:spacing w:after="0" w:line="240" w:lineRule="auto"/>
        <w:ind w:firstLine="284"/>
        <w:jc w:val="both"/>
        <w:rPr>
          <w:rFonts w:ascii="Times New Roman" w:hAnsi="Times New Roman" w:cs="Times New Roman"/>
          <w:sz w:val="24"/>
          <w:szCs w:val="24"/>
        </w:rPr>
      </w:pPr>
      <w:r w:rsidRPr="0095318D">
        <w:rPr>
          <w:rFonts w:ascii="Times New Roman" w:hAnsi="Times New Roman" w:cs="Times New Roman"/>
          <w:sz w:val="24"/>
          <w:szCs w:val="24"/>
        </w:rPr>
        <w:pict>
          <v:shape id="_x0000_i1192" type="#_x0000_t75" style="width:50.25pt;height:50.25pt">
            <v:imagedata r:id="rId190"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DF2921">
        <w:rPr>
          <w:rFonts w:ascii="Times New Roman" w:hAnsi="Times New Roman" w:cs="Times New Roman"/>
          <w:kern w:val="1"/>
          <w:sz w:val="24"/>
          <w:szCs w:val="24"/>
          <w:lang w:eastAsia="ru-RU"/>
        </w:rPr>
        <w:t>КДРМ;</w:t>
      </w:r>
    </w:p>
    <w:p w:rsidR="00DF2921" w:rsidRDefault="00DF2921">
      <w:pPr>
        <w:widowControl w:val="0"/>
        <w:spacing w:after="0" w:line="240" w:lineRule="auto"/>
        <w:ind w:firstLine="284"/>
        <w:jc w:val="both"/>
        <w:rPr>
          <w:rFonts w:ascii="Times New Roman" w:hAnsi="Times New Roman" w:cs="Times New Roman"/>
          <w:sz w:val="24"/>
          <w:szCs w:val="24"/>
        </w:rPr>
      </w:pPr>
    </w:p>
    <w:p w:rsidR="006C4E31" w:rsidRDefault="009D684C">
      <w:pPr>
        <w:widowControl w:val="0"/>
        <w:spacing w:after="0" w:line="240" w:lineRule="auto"/>
        <w:ind w:firstLine="284"/>
        <w:jc w:val="both"/>
      </w:pPr>
      <w:r w:rsidRPr="0095318D">
        <w:rPr>
          <w:rFonts w:ascii="Times New Roman" w:hAnsi="Times New Roman" w:cs="Times New Roman"/>
          <w:sz w:val="24"/>
          <w:szCs w:val="24"/>
        </w:rPr>
        <w:pict>
          <v:shape id="_x0000_i1193" type="#_x0000_t75" style="width:50.25pt;height:50.25pt" filled="t">
            <v:fill color2="black"/>
            <v:imagedata r:id="rId191"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9D684C">
      <w:pPr>
        <w:pStyle w:val="HTML0"/>
        <w:ind w:firstLine="284"/>
        <w:jc w:val="both"/>
      </w:pPr>
      <w:r>
        <w:pict>
          <v:shape id="_x0000_i1194" type="#_x0000_t75" style="width:50.25pt;height:50.25pt" filled="t">
            <v:fill color2="black"/>
            <v:imagedata r:id="rId192"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9D684C">
      <w:pPr>
        <w:pStyle w:val="HTML0"/>
        <w:ind w:firstLine="284"/>
        <w:jc w:val="both"/>
      </w:pPr>
      <w:r>
        <w:pict>
          <v:shape id="_x0000_i1195" type="#_x0000_t75" style="width:50.95pt;height:50.95pt" filled="t">
            <v:fill color2="black"/>
            <v:imagedata r:id="rId193"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6C4E31" w:rsidRDefault="006C4E31">
      <w:pPr>
        <w:pStyle w:val="HTML0"/>
        <w:ind w:firstLine="284"/>
        <w:jc w:val="both"/>
        <w:rPr>
          <w:rFonts w:ascii="Times New Roman" w:eastAsia="Calibri" w:hAnsi="Times New Roman" w:cs="Times New Roman"/>
          <w:sz w:val="24"/>
          <w:szCs w:val="24"/>
          <w:lang w:eastAsia="ar-SA"/>
        </w:rPr>
      </w:pPr>
    </w:p>
    <w:p w:rsidR="006C4E31" w:rsidRDefault="009D684C">
      <w:pPr>
        <w:pStyle w:val="HTML0"/>
        <w:ind w:firstLine="284"/>
        <w:jc w:val="both"/>
      </w:pPr>
      <w:r w:rsidRPr="0095318D">
        <w:rPr>
          <w:rFonts w:ascii="Times New Roman" w:eastAsia="Calibri" w:hAnsi="Times New Roman" w:cs="Times New Roman"/>
          <w:sz w:val="24"/>
          <w:szCs w:val="24"/>
          <w:lang w:eastAsia="ar-SA"/>
        </w:rPr>
        <w:pict>
          <v:shape id="_x0000_i1196" type="#_x0000_t75" style="width:50.95pt;height:50.95pt" filled="t">
            <v:fill color2="black"/>
            <v:imagedata r:id="rId194"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9D684C">
      <w:pPr>
        <w:spacing w:after="0" w:line="240" w:lineRule="auto"/>
        <w:ind w:firstLine="284"/>
        <w:jc w:val="both"/>
      </w:pPr>
      <w:r>
        <w:pict>
          <v:shape id="_x0000_i1197" type="#_x0000_t75" style="width:50.95pt;height:50.95pt" filled="t">
            <v:fill color2="black"/>
            <v:imagedata r:id="rId195"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lastRenderedPageBreak/>
        <w:pict>
          <v:shape id="_x0000_i1198" type="#_x0000_t75" style="width:50.95pt;height:50.95pt" filled="t">
            <v:fill color2="black"/>
            <v:imagedata r:id="rId196"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6C4E31">
      <w:pPr>
        <w:spacing w:after="0" w:line="240" w:lineRule="auto"/>
        <w:ind w:firstLine="284"/>
        <w:jc w:val="both"/>
      </w:pPr>
    </w:p>
    <w:p w:rsidR="006C4E31" w:rsidRDefault="009D684C">
      <w:pPr>
        <w:spacing w:after="0" w:line="240" w:lineRule="auto"/>
        <w:ind w:firstLine="284"/>
        <w:jc w:val="both"/>
      </w:pPr>
      <w:r>
        <w:pict>
          <v:shape id="_x0000_i1199" type="#_x0000_t75" style="width:50.95pt;height:50.95pt" filled="t">
            <v:fill color2="black"/>
            <v:imagedata r:id="rId197"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9D684C">
      <w:pPr>
        <w:spacing w:after="0" w:line="240" w:lineRule="auto"/>
        <w:ind w:firstLine="284"/>
        <w:jc w:val="both"/>
      </w:pPr>
      <w:r>
        <w:pict>
          <v:shape id="_x0000_i1200" type="#_x0000_t75" style="width:50.25pt;height:50.25pt" filled="t">
            <v:fill color2="black"/>
            <v:imagedata r:id="rId198"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9D684C">
      <w:pPr>
        <w:spacing w:after="0" w:line="240" w:lineRule="auto"/>
        <w:ind w:firstLine="284"/>
        <w:jc w:val="both"/>
      </w:pPr>
      <w:r>
        <w:pict>
          <v:shape id="_x0000_i1201" type="#_x0000_t75" style="width:50.25pt;height:50.25pt" filled="t">
            <v:fill color2="black"/>
            <v:imagedata r:id="rId199"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инструменты. При выборе данной функциональной кнопки в ЦТРС будет открыта окно со следующими кнопками:</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95318D">
      <w:pPr>
        <w:spacing w:after="0" w:line="240" w:lineRule="auto"/>
        <w:ind w:firstLine="284"/>
        <w:jc w:val="both"/>
        <w:rPr>
          <w:sz w:val="28"/>
          <w:szCs w:val="28"/>
        </w:rPr>
      </w:pPr>
      <w:r w:rsidRPr="0095318D">
        <w:pict>
          <v:shape id="_x0000_s1098" type="#_x0000_t202" style="position:absolute;left:0;text-align:left;margin-left:86.5pt;margin-top:5.45pt;width:387.15pt;height:184.3pt;z-index:24;mso-wrap-distance-left:9.05pt;mso-wrap-distance-right:9.05pt" stroked="f">
            <v:fill color2="black"/>
            <v:textbox style="mso-next-textbox:#_x0000_s1098" inset="7.5pt,3.9pt,7.5pt,3.9pt">
              <w:txbxContent>
                <w:p w:rsidR="009D684C" w:rsidRDefault="009D684C">
                  <w:pPr>
                    <w:spacing w:after="0" w:line="240" w:lineRule="auto"/>
                    <w:ind w:firstLine="284"/>
                    <w:jc w:val="both"/>
                  </w:pPr>
                  <w:r>
                    <w:rPr>
                      <w:rFonts w:ascii="Times New Roman" w:hAnsi="Times New Roman" w:cs="Times New Roman"/>
                      <w:sz w:val="24"/>
                      <w:szCs w:val="24"/>
                      <w:lang w:eastAsia="ru-RU"/>
                    </w:rPr>
                    <w:t xml:space="preserve">«Протокол»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9D684C" w:rsidRDefault="009D684C">
                  <w:pPr>
                    <w:spacing w:after="0" w:line="240" w:lineRule="auto"/>
                    <w:ind w:firstLine="284"/>
                    <w:jc w:val="both"/>
                  </w:pPr>
                  <w:r>
                    <w:rPr>
                      <w:rFonts w:ascii="Times New Roman" w:eastAsia="Times New Roman" w:hAnsi="Times New Roman" w:cs="Times New Roman"/>
                      <w:bCs/>
                      <w:sz w:val="24"/>
                      <w:szCs w:val="24"/>
                      <w:lang w:eastAsia="ru-RU"/>
                    </w:rPr>
                    <w:t xml:space="preserve">«Полный экран»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9D684C" w:rsidRDefault="009D684C">
                  <w:pPr>
                    <w:spacing w:after="0" w:line="240" w:lineRule="auto"/>
                    <w:ind w:firstLine="284"/>
                    <w:jc w:val="both"/>
                  </w:pPr>
                  <w:r>
                    <w:rPr>
                      <w:rFonts w:ascii="Times New Roman" w:eastAsia="Times New Roman" w:hAnsi="Times New Roman" w:cs="Times New Roman"/>
                      <w:bCs/>
                      <w:sz w:val="24"/>
                      <w:szCs w:val="24"/>
                      <w:lang w:eastAsia="ru-RU"/>
                    </w:rPr>
                    <w:t>«Сброс привязок разговорных приборов» - сброс назначенных пользователем разговорных приборов в настройки, полученные от СТКУ.</w:t>
                  </w:r>
                </w:p>
                <w:p w:rsidR="009D684C" w:rsidRDefault="009D684C">
                  <w:pPr>
                    <w:spacing w:after="0" w:line="240" w:lineRule="auto"/>
                    <w:ind w:firstLine="284"/>
                    <w:jc w:val="both"/>
                  </w:pPr>
                  <w:r>
                    <w:rPr>
                      <w:rFonts w:ascii="Times New Roman" w:hAnsi="Times New Roman" w:cs="Times New Roman"/>
                      <w:sz w:val="24"/>
                      <w:szCs w:val="24"/>
                      <w:lang w:eastAsia="ru-RU"/>
                    </w:rPr>
                    <w:t xml:space="preserve">«Калибровка экрана»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9D684C" w:rsidRDefault="009D684C">
                  <w:pPr>
                    <w:spacing w:after="0" w:line="240" w:lineRule="auto"/>
                    <w:ind w:firstLine="284"/>
                    <w:jc w:val="both"/>
                  </w:pPr>
                  <w:r>
                    <w:rPr>
                      <w:rFonts w:ascii="Times New Roman" w:eastAsia="Times New Roman" w:hAnsi="Times New Roman" w:cs="Times New Roman"/>
                      <w:bCs/>
                      <w:sz w:val="24"/>
                      <w:szCs w:val="24"/>
                      <w:lang w:eastAsia="ru-RU"/>
                    </w:rPr>
                    <w:t xml:space="preserve">«Перезапуск»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9D684C" w:rsidRDefault="009D684C">
                  <w:pPr>
                    <w:spacing w:after="0" w:line="240" w:lineRule="auto"/>
                    <w:ind w:firstLine="284"/>
                    <w:jc w:val="both"/>
                  </w:pPr>
                  <w:r>
                    <w:rPr>
                      <w:rFonts w:ascii="Times New Roman" w:hAnsi="Times New Roman" w:cs="Times New Roman"/>
                      <w:sz w:val="24"/>
                      <w:szCs w:val="24"/>
                      <w:lang w:eastAsia="ru-RU"/>
                    </w:rPr>
                    <w:t xml:space="preserve">«Выход»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9D684C" w:rsidRDefault="009D684C">
                  <w:pPr>
                    <w:spacing w:after="0" w:line="240" w:lineRule="auto"/>
                    <w:ind w:firstLine="284"/>
                    <w:jc w:val="both"/>
                    <w:rPr>
                      <w:rFonts w:ascii="Times New Roman" w:eastAsia="Times New Roman" w:hAnsi="Times New Roman" w:cs="Times New Roman"/>
                      <w:bCs/>
                      <w:sz w:val="24"/>
                      <w:szCs w:val="24"/>
                      <w:lang w:eastAsia="ru-RU"/>
                    </w:rPr>
                  </w:pPr>
                </w:p>
                <w:p w:rsidR="009D684C" w:rsidRDefault="009D684C">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определяется наличием флага.</w:t>
                  </w:r>
                </w:p>
              </w:txbxContent>
            </v:textbox>
            <w10:wrap type="square"/>
          </v:shape>
        </w:pict>
      </w:r>
      <w:r w:rsidR="009D684C" w:rsidRPr="0095318D">
        <w:rPr>
          <w:rFonts w:ascii="Times New Roman" w:eastAsia="Times New Roman" w:hAnsi="Times New Roman" w:cs="Times New Roman"/>
          <w:b/>
          <w:bCs/>
          <w:sz w:val="26"/>
          <w:szCs w:val="26"/>
          <w:lang w:val="en-US" w:eastAsia="ru-RU"/>
        </w:rPr>
        <w:pict>
          <v:shape id="_x0000_i1202" type="#_x0000_t75" style="width:63.15pt;height:189.5pt" filled="t">
            <v:fill color2="black"/>
            <v:imagedata r:id="rId200" o:title="" croptop="-67f" cropbottom="-67f" cropleft="-202f" cropright="-202f"/>
          </v:shape>
        </w:pict>
      </w:r>
    </w:p>
    <w:p w:rsidR="006C4E31" w:rsidRDefault="006C4E31" w:rsidP="00BC289E">
      <w:pPr>
        <w:pStyle w:val="2"/>
        <w:pageBreakBefore/>
        <w:spacing w:line="240" w:lineRule="auto"/>
        <w:ind w:left="573" w:hanging="289"/>
      </w:pPr>
      <w:bookmarkStart w:id="98" w:name="_Toc523834923"/>
      <w:r>
        <w:rPr>
          <w:sz w:val="28"/>
          <w:szCs w:val="28"/>
        </w:rPr>
        <w:lastRenderedPageBreak/>
        <w:t>5.6 Записная книжка</w:t>
      </w:r>
      <w:bookmarkEnd w:id="98"/>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записная книжка, список номеров которой будет применяться в ЦТРС, см. пункт 3.9 «Косвенная связь»,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6C4E31" w:rsidRDefault="006C4E31">
      <w:pPr>
        <w:spacing w:after="0" w:line="240" w:lineRule="auto"/>
      </w:pPr>
    </w:p>
    <w:p w:rsidR="006C4E31" w:rsidRDefault="009D684C">
      <w:pPr>
        <w:spacing w:after="0" w:line="240" w:lineRule="auto"/>
        <w:jc w:val="center"/>
        <w:rPr>
          <w:rFonts w:ascii="Times New Roman" w:hAnsi="Times New Roman" w:cs="Times New Roman"/>
          <w:b/>
        </w:rPr>
      </w:pPr>
      <w:r>
        <w:rPr>
          <w:lang w:eastAsia="ru-RU"/>
        </w:rPr>
        <w:pict>
          <v:shape id="_x0000_i1203" type="#_x0000_t75" style="width:496.55pt;height:139.9pt" filled="t">
            <v:fill color2="black"/>
            <v:imagedata r:id="rId201" o:title="" croptop="-60f" cropbottom="-60f" cropleft="-21f" cropright="-2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91</w:t>
      </w:r>
      <w:r w:rsidR="0095318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«Записная книжка»</w:t>
      </w:r>
    </w:p>
    <w:p w:rsidR="006C4E31" w:rsidRDefault="006C4E31">
      <w:pPr>
        <w:spacing w:after="0" w:line="240" w:lineRule="auto"/>
        <w:ind w:firstLine="284"/>
        <w:jc w:val="both"/>
      </w:pPr>
      <w:r>
        <w:rPr>
          <w:rFonts w:ascii="Times New Roman" w:hAnsi="Times New Roman" w:cs="Times New Roman"/>
          <w:sz w:val="24"/>
          <w:szCs w:val="24"/>
        </w:rPr>
        <w:t xml:space="preserve">Для добавления новой записи в записную книжку нужно нажать на кнопку с соответствующим названием, см. </w:t>
      </w:r>
      <w:fldSimple w:instr=" REF _Ref480383679 \h  \* MERGEFORMAT ">
        <w:r w:rsidR="00E666A6" w:rsidRPr="00E666A6">
          <w:rPr>
            <w:rFonts w:ascii="Times New Roman" w:hAnsi="Times New Roman" w:cs="Times New Roman"/>
            <w:sz w:val="24"/>
            <w:szCs w:val="24"/>
          </w:rPr>
          <w:t>Рисунок 92</w:t>
        </w:r>
      </w:fldSimple>
      <w:r>
        <w:rPr>
          <w:rFonts w:ascii="Times New Roman" w:hAnsi="Times New Roman" w:cs="Times New Roman"/>
          <w:sz w:val="24"/>
          <w:szCs w:val="24"/>
        </w:rPr>
        <w:t>. В появившейся строке укажите требуемую информацию.</w:t>
      </w:r>
    </w:p>
    <w:p w:rsidR="006C4E31" w:rsidRDefault="006C4E31">
      <w:pPr>
        <w:spacing w:after="0" w:line="240" w:lineRule="auto"/>
        <w:ind w:firstLine="284"/>
        <w:jc w:val="both"/>
      </w:pPr>
      <w:r>
        <w:rPr>
          <w:rFonts w:ascii="Times New Roman" w:hAnsi="Times New Roman" w:cs="Times New Roman"/>
          <w:sz w:val="24"/>
          <w:szCs w:val="24"/>
        </w:rPr>
        <w:t>Чтобы выделить несколько записей для удаления из записной книжки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xml:space="preserve">» и левой кнопкой «мыши» отметьте требуемые строки, после чего нажмите кнопку удаления.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204" type="#_x0000_t75" style="width:497.2pt;height:163.7pt" filled="t">
            <v:fill color2="black"/>
            <v:imagedata r:id="rId202" o:title="" croptop="-68f" cropbottom="-68f" cropleft="-22f" cropright="-22f"/>
          </v:shape>
        </w:pict>
      </w:r>
    </w:p>
    <w:p w:rsidR="006C4E31" w:rsidRDefault="006C4E31" w:rsidP="00BC289E">
      <w:pPr>
        <w:pStyle w:val="82"/>
        <w:jc w:val="center"/>
        <w:outlineLvl w:val="0"/>
      </w:pPr>
      <w:bookmarkStart w:id="99" w:name="_Ref480383679"/>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92</w:t>
      </w:r>
      <w:r w:rsidR="0095318D" w:rsidRPr="006277C4">
        <w:rPr>
          <w:rFonts w:ascii="Times New Roman" w:hAnsi="Times New Roman" w:cs="Times New Roman"/>
          <w:b/>
          <w:i w:val="0"/>
          <w:sz w:val="22"/>
          <w:szCs w:val="22"/>
        </w:rPr>
        <w:fldChar w:fldCharType="end"/>
      </w:r>
      <w:bookmarkEnd w:id="99"/>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9D684C">
      <w:pPr>
        <w:spacing w:after="0" w:line="240" w:lineRule="auto"/>
        <w:ind w:firstLine="284"/>
        <w:jc w:val="both"/>
      </w:pPr>
      <w:r w:rsidRPr="0095318D">
        <w:rPr>
          <w:rFonts w:ascii="Times New Roman" w:hAnsi="Times New Roman" w:cs="Times New Roman"/>
          <w:sz w:val="24"/>
          <w:szCs w:val="24"/>
          <w:lang w:eastAsia="ru-RU"/>
        </w:rPr>
        <w:pict>
          <v:shape id="_x0000_i1205" type="#_x0000_t75" style="width:115.45pt;height:21.05pt" filled="t">
            <v:fill color2="black"/>
            <v:imagedata r:id="rId203" o:title="" croptop="-624f" cropbottom="-624f" cropleft="-113f" cropright="-113f"/>
          </v:shape>
        </w:pict>
      </w:r>
      <w:r w:rsidR="006C4E31">
        <w:rPr>
          <w:rFonts w:ascii="Times New Roman" w:eastAsia="Times New Roman" w:hAnsi="Times New Roman" w:cs="Times New Roman"/>
          <w:sz w:val="24"/>
          <w:szCs w:val="24"/>
          <w:lang w:eastAsia="ru-RU"/>
        </w:rPr>
        <w:t xml:space="preserve"> </w:t>
      </w:r>
      <w:r w:rsidR="006C4E31">
        <w:rPr>
          <w:rFonts w:ascii="Times New Roman" w:hAnsi="Times New Roman" w:cs="Times New Roman"/>
          <w:sz w:val="24"/>
          <w:szCs w:val="24"/>
          <w:lang w:eastAsia="ru-RU"/>
        </w:rPr>
        <w:tab/>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добавить новую запись в записную книжку.</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ind w:firstLine="284"/>
        <w:jc w:val="both"/>
      </w:pPr>
      <w:r w:rsidRPr="0095318D">
        <w:rPr>
          <w:rFonts w:ascii="Times New Roman" w:hAnsi="Times New Roman" w:cs="Times New Roman"/>
          <w:sz w:val="24"/>
          <w:szCs w:val="24"/>
          <w:lang w:eastAsia="ru-RU"/>
        </w:rPr>
        <w:pict>
          <v:shape id="_x0000_i1206" type="#_x0000_t75" style="width:135.15pt;height:21.05pt" filled="t">
            <v:fill color2="black"/>
            <v:imagedata r:id="rId204" o:title="" croptop="-624f" cropbottom="-624f" cropleft="-97f" cropright="-97f"/>
          </v:shape>
        </w:pict>
      </w:r>
      <w:r w:rsidR="006C4E31">
        <w:rPr>
          <w:rFonts w:ascii="Times New Roman" w:hAnsi="Times New Roman" w:cs="Times New Roman"/>
          <w:sz w:val="24"/>
          <w:szCs w:val="24"/>
          <w:lang w:eastAsia="ru-RU"/>
        </w:rPr>
        <w:tab/>
      </w:r>
      <w:r w:rsidR="006C4E31">
        <w:rPr>
          <w:rFonts w:ascii="Times New Roman" w:hAnsi="Times New Roman" w:cs="Times New Roman"/>
          <w:b/>
          <w:sz w:val="24"/>
          <w:szCs w:val="24"/>
          <w:lang w:eastAsia="ru-RU"/>
        </w:rPr>
        <w:t xml:space="preserve">- </w:t>
      </w:r>
      <w:r w:rsidR="006C4E31">
        <w:rPr>
          <w:rFonts w:ascii="Times New Roman" w:hAnsi="Times New Roman" w:cs="Times New Roman"/>
          <w:sz w:val="24"/>
          <w:szCs w:val="24"/>
          <w:lang w:eastAsia="ru-RU"/>
        </w:rPr>
        <w:t>удалить выделенные записи из записной книжки.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pStyle w:val="1"/>
        <w:keepNext w:val="0"/>
        <w:pageBreakBefore/>
        <w:spacing w:before="0" w:after="120"/>
        <w:ind w:left="0" w:firstLine="284"/>
        <w:jc w:val="both"/>
      </w:pPr>
      <w:bookmarkStart w:id="100" w:name="_Toc523834924"/>
      <w:r>
        <w:rPr>
          <w:rFonts w:ascii="Times New Roman" w:hAnsi="Times New Roman" w:cs="Times New Roman"/>
        </w:rPr>
        <w:lastRenderedPageBreak/>
        <w:t>6 Блок линейных интерфейсов аналоговый (БЛИ-А)</w:t>
      </w:r>
      <w:bookmarkEnd w:id="100"/>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spacing w:after="0" w:line="240" w:lineRule="auto"/>
        <w:ind w:firstLine="284"/>
        <w:jc w:val="both"/>
        <w:rPr>
          <w:rFonts w:ascii="Times New Roman" w:hAnsi="Times New Roman" w:cs="Times New Roman"/>
          <w:sz w:val="24"/>
          <w:szCs w:val="24"/>
          <w:lang w:eastAsia="ru-RU"/>
        </w:rPr>
      </w:pPr>
      <w:r w:rsidRPr="0095318D">
        <w:rPr>
          <w:rFonts w:ascii="Times New Roman" w:hAnsi="Times New Roman" w:cs="Times New Roman"/>
          <w:sz w:val="24"/>
          <w:szCs w:val="24"/>
          <w:lang w:eastAsia="ru-RU"/>
        </w:rPr>
        <w:pict>
          <v:shape id="_x0000_i1207" type="#_x0000_t75" style="width:188.15pt;height:19.7pt" filled="t">
            <v:fill color2="black"/>
            <v:imagedata r:id="rId205"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231D23" w:rsidP="00AB491E">
      <w:pPr>
        <w:spacing w:after="0" w:line="240" w:lineRule="auto"/>
        <w:jc w:val="both"/>
      </w:pPr>
      <w:r>
        <w:rPr>
          <w:rFonts w:ascii="Times New Roman" w:hAnsi="Times New Roman" w:cs="Times New Roman"/>
          <w:sz w:val="24"/>
          <w:szCs w:val="24"/>
          <w:lang w:eastAsia="ru-RU"/>
        </w:rPr>
        <w:pict>
          <v:shape id="_x0000_i1425" type="#_x0000_t75" style="width:495.85pt;height:385.15pt">
            <v:imagedata r:id="rId206" o:title="LEMZ123"/>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93</w:t>
      </w:r>
      <w:r w:rsidR="0095318D"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9D684C">
      <w:pPr>
        <w:pStyle w:val="aff"/>
        <w:spacing w:after="0" w:line="240" w:lineRule="auto"/>
        <w:ind w:left="0" w:firstLine="284"/>
        <w:jc w:val="both"/>
      </w:pPr>
      <w:r>
        <w:pict>
          <v:shape id="_x0000_i1208" type="#_x0000_t75" style="width:160.3pt;height:27.15pt">
            <v:imagedata r:id="rId207"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pPr>
        <w:pStyle w:val="82"/>
        <w:jc w:val="center"/>
        <w:rPr>
          <w:rFonts w:ascii="Times New Roman" w:hAnsi="Times New Roman" w:cs="Times New Roman"/>
          <w:lang w:eastAsia="ru-RU"/>
        </w:rPr>
      </w:pPr>
    </w:p>
    <w:p w:rsidR="006C4E31" w:rsidRDefault="006C4E31" w:rsidP="00BC289E">
      <w:pPr>
        <w:pStyle w:val="2"/>
        <w:ind w:left="573" w:hanging="289"/>
      </w:pPr>
      <w:bookmarkStart w:id="101" w:name="_Toc523834925"/>
      <w:r>
        <w:rPr>
          <w:sz w:val="28"/>
          <w:szCs w:val="28"/>
        </w:rPr>
        <w:t>6.1 Основные параметры</w:t>
      </w:r>
      <w:bookmarkEnd w:id="101"/>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231D23">
      <w:pPr>
        <w:spacing w:after="0" w:line="240" w:lineRule="auto"/>
        <w:jc w:val="center"/>
        <w:rPr>
          <w:rFonts w:ascii="Times New Roman" w:hAnsi="Times New Roman" w:cs="Times New Roman"/>
          <w:b/>
        </w:rPr>
      </w:pPr>
      <w:r>
        <w:rPr>
          <w:lang w:eastAsia="ru-RU"/>
        </w:rPr>
        <w:pict>
          <v:shape id="_x0000_i1426" type="#_x0000_t75" style="width:495.85pt;height:432.7pt">
            <v:imagedata r:id="rId208" o:title="LEMZ124"/>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95318D" w:rsidRPr="00451480">
        <w:rPr>
          <w:rFonts w:ascii="Times New Roman" w:hAnsi="Times New Roman" w:cs="Times New Roman"/>
          <w:b/>
          <w:i w:val="0"/>
          <w:sz w:val="22"/>
          <w:szCs w:val="22"/>
        </w:rPr>
        <w:fldChar w:fldCharType="separate"/>
      </w:r>
      <w:r w:rsidR="00E666A6" w:rsidRPr="00451480">
        <w:rPr>
          <w:rFonts w:ascii="Times New Roman" w:hAnsi="Times New Roman" w:cs="Times New Roman"/>
          <w:b/>
          <w:i w:val="0"/>
          <w:noProof/>
          <w:sz w:val="22"/>
          <w:szCs w:val="22"/>
        </w:rPr>
        <w:t>94</w:t>
      </w:r>
      <w:r w:rsidR="0095318D"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02" w:name="_Toc523834926"/>
      <w:r>
        <w:rPr>
          <w:sz w:val="26"/>
          <w:szCs w:val="26"/>
          <w:lang w:eastAsia="ru-RU"/>
        </w:rPr>
        <w:t>6.1.1 Состояние ВМ</w:t>
      </w:r>
      <w:bookmarkEnd w:id="102"/>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03" w:name="_Toc523834927"/>
      <w:r>
        <w:rPr>
          <w:sz w:val="26"/>
          <w:szCs w:val="26"/>
          <w:lang w:eastAsia="ru-RU"/>
        </w:rPr>
        <w:t>6.1.2 Основные параметры</w:t>
      </w:r>
      <w:bookmarkEnd w:id="103"/>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04" w:name="_Toc523834928"/>
      <w:r>
        <w:rPr>
          <w:sz w:val="26"/>
          <w:szCs w:val="26"/>
          <w:lang w:eastAsia="ru-RU"/>
        </w:rPr>
        <w:t>6.1.3 Сетевые параметры</w:t>
      </w:r>
      <w:bookmarkEnd w:id="104"/>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lastRenderedPageBreak/>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05" w:name="_Toc523834929"/>
      <w:r>
        <w:rPr>
          <w:sz w:val="26"/>
          <w:szCs w:val="26"/>
          <w:lang w:eastAsia="ru-RU"/>
        </w:rPr>
        <w:t>6.1.</w:t>
      </w:r>
      <w:r w:rsidR="00773A7C">
        <w:rPr>
          <w:sz w:val="26"/>
          <w:szCs w:val="26"/>
          <w:lang w:eastAsia="ru-RU"/>
        </w:rPr>
        <w:t>4</w:t>
      </w:r>
      <w:r>
        <w:rPr>
          <w:sz w:val="26"/>
          <w:szCs w:val="26"/>
          <w:lang w:eastAsia="ru-RU"/>
        </w:rPr>
        <w:t xml:space="preserve"> Интерфейсы</w:t>
      </w:r>
      <w:bookmarkEnd w:id="105"/>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E666A6" w:rsidRPr="00E666A6">
          <w:rPr>
            <w:rFonts w:ascii="Times New Roman" w:hAnsi="Times New Roman" w:cs="Times New Roman"/>
            <w:sz w:val="24"/>
            <w:szCs w:val="24"/>
          </w:rPr>
          <w:t>Рисунок 95</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9D684C">
      <w:pPr>
        <w:widowControl w:val="0"/>
        <w:spacing w:after="0" w:line="240" w:lineRule="auto"/>
        <w:jc w:val="center"/>
        <w:rPr>
          <w:rFonts w:ascii="Times New Roman" w:hAnsi="Times New Roman" w:cs="Times New Roman"/>
          <w:b/>
        </w:rPr>
      </w:pPr>
      <w:r w:rsidRPr="0095318D">
        <w:rPr>
          <w:rFonts w:ascii="Times New Roman" w:hAnsi="Times New Roman" w:cs="Times New Roman"/>
          <w:b/>
          <w:sz w:val="24"/>
          <w:szCs w:val="24"/>
          <w:lang w:eastAsia="ru-RU"/>
        </w:rPr>
        <w:lastRenderedPageBreak/>
        <w:pict>
          <v:shape id="_x0000_i1209" type="#_x0000_t75" style="width:396pt;height:279.85pt" filled="t">
            <v:fill color2="black"/>
            <v:imagedata r:id="rId209" o:title="" croptop="-39f" cropbottom="-39f" cropleft="-35f" cropright="-35f"/>
          </v:shape>
        </w:pict>
      </w:r>
    </w:p>
    <w:p w:rsidR="006C4E31" w:rsidRDefault="006C4E31" w:rsidP="00BC289E">
      <w:pPr>
        <w:pStyle w:val="34"/>
        <w:spacing w:after="0" w:line="240" w:lineRule="auto"/>
        <w:ind w:firstLine="284"/>
        <w:jc w:val="center"/>
        <w:outlineLvl w:val="0"/>
      </w:pPr>
      <w:bookmarkStart w:id="106" w:name="_Ref437439076"/>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95</w:t>
      </w:r>
      <w:r w:rsidR="0095318D"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8155A1" w:rsidRPr="008155A1" w:rsidRDefault="008155A1" w:rsidP="008155A1">
      <w:pPr>
        <w:pStyle w:val="3"/>
        <w:keepNext w:val="0"/>
        <w:keepLines w:val="0"/>
        <w:widowControl w:val="0"/>
        <w:ind w:hanging="436"/>
      </w:pPr>
    </w:p>
    <w:p w:rsidR="006C4E31" w:rsidRDefault="006C4E31" w:rsidP="008155A1">
      <w:pPr>
        <w:pStyle w:val="3"/>
        <w:keepNext w:val="0"/>
        <w:keepLines w:val="0"/>
        <w:widowControl w:val="0"/>
        <w:ind w:hanging="436"/>
      </w:pPr>
      <w:bookmarkStart w:id="107" w:name="_Toc523834930"/>
      <w:r>
        <w:rPr>
          <w:sz w:val="26"/>
          <w:szCs w:val="26"/>
          <w:lang w:eastAsia="ru-RU"/>
        </w:rPr>
        <w:t>6.1.</w:t>
      </w:r>
      <w:r w:rsidR="00773A7C">
        <w:rPr>
          <w:sz w:val="26"/>
          <w:szCs w:val="26"/>
          <w:lang w:eastAsia="ru-RU"/>
        </w:rPr>
        <w:t>5</w:t>
      </w:r>
      <w:r>
        <w:rPr>
          <w:sz w:val="26"/>
          <w:szCs w:val="26"/>
          <w:lang w:eastAsia="ru-RU"/>
        </w:rPr>
        <w:t xml:space="preserve"> Состояние ЛИ</w:t>
      </w:r>
      <w:bookmarkEnd w:id="107"/>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lastRenderedPageBreak/>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08" w:name="_Toc523834931"/>
      <w:r>
        <w:rPr>
          <w:sz w:val="26"/>
          <w:szCs w:val="26"/>
          <w:lang w:eastAsia="ru-RU"/>
        </w:rPr>
        <w:t>6.1.</w:t>
      </w:r>
      <w:r w:rsidR="00773A7C">
        <w:rPr>
          <w:sz w:val="26"/>
          <w:szCs w:val="26"/>
          <w:lang w:eastAsia="ru-RU"/>
        </w:rPr>
        <w:t>6</w:t>
      </w:r>
      <w:r>
        <w:rPr>
          <w:sz w:val="26"/>
          <w:szCs w:val="26"/>
          <w:lang w:eastAsia="ru-RU"/>
        </w:rPr>
        <w:t xml:space="preserve"> Каналы</w:t>
      </w:r>
      <w:bookmarkEnd w:id="108"/>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95318D" w:rsidP="00BC289E">
      <w:pPr>
        <w:spacing w:after="0" w:line="240" w:lineRule="auto"/>
        <w:ind w:left="1416" w:firstLine="708"/>
        <w:outlineLvl w:val="0"/>
      </w:pPr>
      <w:hyperlink r:id="rId210"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95318D">
      <w:pPr>
        <w:spacing w:after="0" w:line="240" w:lineRule="auto"/>
        <w:ind w:left="2124"/>
      </w:pPr>
      <w:hyperlink r:id="rId21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95318D">
      <w:pPr>
        <w:spacing w:after="0" w:line="240" w:lineRule="auto"/>
        <w:ind w:left="2124"/>
        <w:rPr>
          <w:rFonts w:ascii="Times New Roman" w:hAnsi="Times New Roman" w:cs="Times New Roman"/>
          <w:sz w:val="24"/>
          <w:szCs w:val="24"/>
        </w:rPr>
      </w:pPr>
      <w:hyperlink r:id="rId21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lastRenderedPageBreak/>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1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приемников: </w:t>
      </w:r>
      <w:hyperlink r:id="rId21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1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1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17"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1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1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95318D">
        <w:rPr>
          <w:rFonts w:cs="Times New Roman"/>
          <w:sz w:val="24"/>
          <w:szCs w:val="24"/>
        </w:rPr>
        <w:fldChar w:fldCharType="begin"/>
      </w:r>
      <w:r>
        <w:rPr>
          <w:rFonts w:cs="Times New Roman"/>
          <w:sz w:val="24"/>
          <w:szCs w:val="24"/>
        </w:rPr>
        <w:instrText xml:space="preserve"> REF _Ref423620031 \h </w:instrText>
      </w:r>
      <w:r w:rsidR="0095318D">
        <w:rPr>
          <w:rFonts w:cs="Times New Roman"/>
          <w:sz w:val="24"/>
          <w:szCs w:val="24"/>
        </w:rPr>
      </w:r>
      <w:r w:rsidR="0095318D">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lastRenderedPageBreak/>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lastRenderedPageBreak/>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lastRenderedPageBreak/>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w:t>
      </w:r>
      <w:r>
        <w:rPr>
          <w:rFonts w:ascii="Times New Roman" w:hAnsi="Times New Roman" w:cs="Times New Roman"/>
          <w:sz w:val="24"/>
          <w:szCs w:val="24"/>
        </w:rPr>
        <w:lastRenderedPageBreak/>
        <w:t>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09" w:name="_Toc523834932"/>
      <w:r>
        <w:rPr>
          <w:sz w:val="28"/>
          <w:szCs w:val="28"/>
        </w:rPr>
        <w:lastRenderedPageBreak/>
        <w:t>6.2 Внутренние таблицы маршрутизации</w:t>
      </w:r>
      <w:bookmarkEnd w:id="109"/>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9D684C">
      <w:pPr>
        <w:spacing w:after="0" w:line="240" w:lineRule="auto"/>
        <w:jc w:val="both"/>
        <w:rPr>
          <w:rFonts w:ascii="Times New Roman" w:hAnsi="Times New Roman" w:cs="Times New Roman"/>
          <w:b/>
        </w:rPr>
      </w:pPr>
      <w:r w:rsidRPr="0095318D">
        <w:rPr>
          <w:rFonts w:ascii="Times New Roman" w:hAnsi="Times New Roman" w:cs="Times New Roman"/>
          <w:sz w:val="24"/>
          <w:szCs w:val="24"/>
        </w:rPr>
        <w:pict>
          <v:shape id="_x0000_i1210" type="#_x0000_t75" style="width:496.55pt;height:404.85pt" filled="t">
            <v:fill color2="black"/>
            <v:imagedata r:id="rId220" o:title="" croptop="-30f" cropbottom="-30f" cropleft="-19f" cropright="-19f"/>
          </v:shape>
        </w:pict>
      </w:r>
    </w:p>
    <w:p w:rsidR="006C4E31" w:rsidRDefault="006C4E31" w:rsidP="00BC289E">
      <w:pPr>
        <w:pStyle w:val="34"/>
        <w:jc w:val="center"/>
        <w:outlineLvl w:val="0"/>
      </w:pPr>
      <w:bookmarkStart w:id="110" w:name="_Ref423620031"/>
      <w:bookmarkStart w:id="111" w:name="_Ref458090226"/>
      <w:bookmarkEnd w:id="110"/>
      <w:r>
        <w:rPr>
          <w:rFonts w:ascii="Times New Roman" w:hAnsi="Times New Roman" w:cs="Times New Roman"/>
          <w:b/>
          <w:i w:val="0"/>
          <w:sz w:val="22"/>
          <w:szCs w:val="22"/>
        </w:rPr>
        <w:t xml:space="preserve">Рисунок </w:t>
      </w:r>
      <w:r w:rsidR="0095318D"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95318D" w:rsidRPr="006277C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96</w:t>
      </w:r>
      <w:r w:rsidR="0095318D" w:rsidRPr="006277C4">
        <w:rPr>
          <w:rFonts w:ascii="Times New Roman" w:hAnsi="Times New Roman" w:cs="Times New Roman"/>
          <w:b/>
          <w:i w:val="0"/>
          <w:sz w:val="22"/>
          <w:szCs w:val="22"/>
        </w:rPr>
        <w:fldChar w:fldCharType="end"/>
      </w:r>
      <w:bookmarkEnd w:id="111"/>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9D684C">
      <w:pPr>
        <w:spacing w:after="0" w:line="240" w:lineRule="auto"/>
        <w:ind w:firstLine="567"/>
        <w:jc w:val="both"/>
      </w:pPr>
      <w:r w:rsidRPr="0095318D">
        <w:rPr>
          <w:rFonts w:ascii="Times New Roman" w:hAnsi="Times New Roman" w:cs="Times New Roman"/>
          <w:sz w:val="24"/>
          <w:szCs w:val="24"/>
        </w:rPr>
        <w:pict>
          <v:shape id="_x0000_i1211" type="#_x0000_t75" style="width:9.5pt;height:9.5pt" filled="t">
            <v:fill color2="black"/>
            <v:imagedata r:id="rId22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9D684C">
      <w:pPr>
        <w:spacing w:after="0" w:line="240" w:lineRule="auto"/>
        <w:ind w:firstLine="567"/>
      </w:pPr>
      <w:r w:rsidRPr="0095318D">
        <w:rPr>
          <w:rFonts w:ascii="Times New Roman" w:hAnsi="Times New Roman" w:cs="Times New Roman"/>
          <w:sz w:val="24"/>
          <w:szCs w:val="24"/>
        </w:rPr>
        <w:pict>
          <v:shape id="_x0000_i1212" type="#_x0000_t75" style="width:9.5pt;height:9.5pt" filled="t">
            <v:fill color2="black"/>
            <v:imagedata r:id="rId222"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2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12" w:name="_Toc523834933"/>
      <w:r>
        <w:rPr>
          <w:sz w:val="28"/>
          <w:szCs w:val="28"/>
        </w:rPr>
        <w:t>6.3 Параметры сигнализаций</w:t>
      </w:r>
      <w:bookmarkEnd w:id="112"/>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13" w:name="_Toc523834934"/>
      <w:r>
        <w:rPr>
          <w:sz w:val="26"/>
          <w:szCs w:val="26"/>
          <w:lang w:eastAsia="ru-RU"/>
        </w:rPr>
        <w:t>6.3.1 Тип сигнализации ИВА</w:t>
      </w:r>
      <w:bookmarkEnd w:id="113"/>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9D684C" w:rsidP="004E08AC">
      <w:pPr>
        <w:widowControl w:val="0"/>
        <w:spacing w:after="0" w:line="240" w:lineRule="auto"/>
        <w:jc w:val="both"/>
      </w:pPr>
      <w:r w:rsidRPr="0095318D">
        <w:rPr>
          <w:rFonts w:ascii="Times New Roman" w:hAnsi="Times New Roman" w:cs="Times New Roman"/>
          <w:b/>
          <w:sz w:val="24"/>
          <w:szCs w:val="24"/>
          <w:lang w:val="en-US" w:eastAsia="ru-RU"/>
        </w:rPr>
        <w:pict>
          <v:shape id="_x0000_i1213" type="#_x0000_t75" style="width:495.85pt;height:158.25pt" filled="t">
            <v:fill color2="black"/>
            <v:imagedata r:id="rId224" o:title="" croptop="-14f" cropbottom="-14f" cropleft="-4f" cropright="-4f"/>
          </v:shape>
        </w:pict>
      </w:r>
    </w:p>
    <w:p w:rsidR="006C4E31" w:rsidRDefault="006C4E31" w:rsidP="004E08AC">
      <w:pPr>
        <w:pStyle w:val="19"/>
        <w:widowControl w:val="0"/>
        <w:spacing w:before="0" w:after="0"/>
        <w:jc w:val="center"/>
        <w:outlineLvl w:val="0"/>
      </w:pPr>
      <w:r>
        <w:rPr>
          <w:sz w:val="22"/>
          <w:szCs w:val="22"/>
        </w:rPr>
        <w:t xml:space="preserve">Рисунок </w:t>
      </w:r>
      <w:r w:rsidR="0095318D">
        <w:rPr>
          <w:rFonts w:cs="Times New Roman"/>
          <w:sz w:val="22"/>
          <w:szCs w:val="22"/>
        </w:rPr>
        <w:fldChar w:fldCharType="begin"/>
      </w:r>
      <w:r>
        <w:rPr>
          <w:rFonts w:cs="Times New Roman"/>
          <w:sz w:val="22"/>
          <w:szCs w:val="22"/>
        </w:rPr>
        <w:instrText xml:space="preserve"> SEQ "Рисунок" \* ARABIC </w:instrText>
      </w:r>
      <w:r w:rsidR="0095318D">
        <w:rPr>
          <w:rFonts w:cs="Times New Roman"/>
          <w:sz w:val="22"/>
          <w:szCs w:val="22"/>
        </w:rPr>
        <w:fldChar w:fldCharType="separate"/>
      </w:r>
      <w:r w:rsidR="00E666A6">
        <w:rPr>
          <w:rFonts w:cs="Times New Roman"/>
          <w:noProof/>
          <w:sz w:val="22"/>
          <w:szCs w:val="22"/>
        </w:rPr>
        <w:t>97</w:t>
      </w:r>
      <w:r w:rsidR="0095318D">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14" w:name="_Toc523834935"/>
      <w:r>
        <w:rPr>
          <w:sz w:val="26"/>
          <w:szCs w:val="26"/>
          <w:lang w:eastAsia="ru-RU"/>
        </w:rPr>
        <w:lastRenderedPageBreak/>
        <w:t>6.3.2 Тип сигнализации DTMF</w:t>
      </w:r>
      <w:bookmarkEnd w:id="114"/>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9D684C">
      <w:pPr>
        <w:widowControl w:val="0"/>
        <w:spacing w:after="0" w:line="240" w:lineRule="auto"/>
        <w:jc w:val="both"/>
      </w:pPr>
      <w:r w:rsidRPr="0095318D">
        <w:rPr>
          <w:rFonts w:ascii="Times New Roman" w:hAnsi="Times New Roman" w:cs="Times New Roman"/>
          <w:b/>
          <w:sz w:val="24"/>
          <w:szCs w:val="24"/>
          <w:lang w:val="en-US" w:eastAsia="ru-RU"/>
        </w:rPr>
        <w:pict>
          <v:shape id="_x0000_i1214" type="#_x0000_t75" style="width:495.85pt;height:158.25pt" filled="t">
            <v:fill color2="black"/>
            <v:imagedata r:id="rId225" o:title="" croptop="-15f" cropbottom="-15f" cropleft="-4f" cropright="-4f"/>
          </v:shape>
        </w:pict>
      </w:r>
    </w:p>
    <w:p w:rsidR="006C4E31" w:rsidRDefault="006C4E31" w:rsidP="00BC289E">
      <w:pPr>
        <w:pStyle w:val="19"/>
        <w:widowControl w:val="0"/>
        <w:spacing w:before="0" w:after="0"/>
        <w:jc w:val="center"/>
        <w:outlineLvl w:val="0"/>
      </w:pPr>
      <w:r>
        <w:rPr>
          <w:sz w:val="22"/>
          <w:szCs w:val="22"/>
        </w:rPr>
        <w:t xml:space="preserve">Рисунок </w:t>
      </w:r>
      <w:r w:rsidR="0095318D">
        <w:rPr>
          <w:sz w:val="22"/>
          <w:szCs w:val="22"/>
        </w:rPr>
        <w:fldChar w:fldCharType="begin"/>
      </w:r>
      <w:r>
        <w:rPr>
          <w:sz w:val="22"/>
          <w:szCs w:val="22"/>
        </w:rPr>
        <w:instrText xml:space="preserve"> SEQ "Рисунок" \* ARABIC </w:instrText>
      </w:r>
      <w:r w:rsidR="0095318D">
        <w:rPr>
          <w:sz w:val="22"/>
          <w:szCs w:val="22"/>
        </w:rPr>
        <w:fldChar w:fldCharType="separate"/>
      </w:r>
      <w:r w:rsidR="00E666A6">
        <w:rPr>
          <w:noProof/>
          <w:sz w:val="22"/>
          <w:szCs w:val="22"/>
        </w:rPr>
        <w:t>98</w:t>
      </w:r>
      <w:r w:rsidR="0095318D">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E666A6" w:rsidRPr="00E666A6">
          <w:t xml:space="preserve">Рисунок </w:t>
        </w:r>
        <w:r w:rsidR="00E666A6" w:rsidRPr="00E666A6">
          <w:rPr>
            <w:noProof/>
          </w:rPr>
          <w:t>99</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9D684C">
      <w:pPr>
        <w:spacing w:after="0" w:line="240" w:lineRule="auto"/>
        <w:jc w:val="both"/>
      </w:pPr>
      <w:r w:rsidRPr="0095318D">
        <w:rPr>
          <w:rFonts w:ascii="Times New Roman" w:hAnsi="Times New Roman" w:cs="Times New Roman"/>
          <w:b/>
          <w:sz w:val="24"/>
          <w:szCs w:val="24"/>
          <w:lang w:eastAsia="ru-RU"/>
        </w:rPr>
        <w:pict>
          <v:shape id="_x0000_i1215" type="#_x0000_t75" style="width:495.85pt;height:119.55pt" filled="t">
            <v:fill color2="black"/>
            <v:imagedata r:id="rId226" o:title="" croptop="-19f" cropbottom="-19f" cropleft="-4f" cropright="-4f"/>
          </v:shape>
        </w:pict>
      </w:r>
    </w:p>
    <w:p w:rsidR="006C4E31" w:rsidRDefault="006C4E31" w:rsidP="00BC289E">
      <w:pPr>
        <w:pStyle w:val="19"/>
        <w:spacing w:before="0" w:after="0"/>
        <w:jc w:val="center"/>
        <w:outlineLvl w:val="0"/>
      </w:pPr>
      <w:bookmarkStart w:id="115" w:name="_Ref456276674"/>
      <w:r>
        <w:rPr>
          <w:sz w:val="22"/>
          <w:szCs w:val="22"/>
        </w:rPr>
        <w:t xml:space="preserve">Рисунок </w:t>
      </w:r>
      <w:r w:rsidR="0095318D">
        <w:rPr>
          <w:sz w:val="22"/>
          <w:szCs w:val="22"/>
        </w:rPr>
        <w:fldChar w:fldCharType="begin"/>
      </w:r>
      <w:r>
        <w:rPr>
          <w:sz w:val="22"/>
          <w:szCs w:val="22"/>
        </w:rPr>
        <w:instrText xml:space="preserve"> SEQ "Рисунок" \* ARABIC </w:instrText>
      </w:r>
      <w:r w:rsidR="0095318D">
        <w:rPr>
          <w:sz w:val="22"/>
          <w:szCs w:val="22"/>
        </w:rPr>
        <w:fldChar w:fldCharType="separate"/>
      </w:r>
      <w:r w:rsidR="00E666A6">
        <w:rPr>
          <w:noProof/>
          <w:sz w:val="22"/>
          <w:szCs w:val="22"/>
        </w:rPr>
        <w:t>99</w:t>
      </w:r>
      <w:r w:rsidR="0095318D">
        <w:rPr>
          <w:sz w:val="22"/>
          <w:szCs w:val="22"/>
        </w:rPr>
        <w:fldChar w:fldCharType="end"/>
      </w:r>
      <w:bookmarkEnd w:id="115"/>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16" w:name="_Toc523834936"/>
      <w:r>
        <w:rPr>
          <w:sz w:val="26"/>
          <w:szCs w:val="26"/>
          <w:lang w:eastAsia="ru-RU"/>
        </w:rPr>
        <w:lastRenderedPageBreak/>
        <w:t>6.3.3 Тип сигнализации МБ</w:t>
      </w:r>
      <w:bookmarkEnd w:id="116"/>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9D684C">
      <w:pPr>
        <w:spacing w:after="0" w:line="240" w:lineRule="auto"/>
        <w:jc w:val="both"/>
      </w:pPr>
      <w:r w:rsidRPr="0095318D">
        <w:rPr>
          <w:rFonts w:ascii="Times New Roman" w:hAnsi="Times New Roman" w:cs="Times New Roman"/>
          <w:b/>
          <w:sz w:val="24"/>
          <w:szCs w:val="24"/>
          <w:lang w:val="en-US" w:eastAsia="ru-RU"/>
        </w:rPr>
        <w:pict>
          <v:shape id="_x0000_i1216" type="#_x0000_t75" style="width:495.85pt;height:152.15pt" filled="t">
            <v:fill color2="black"/>
            <v:imagedata r:id="rId227" o:title="" croptop="-15f" cropbottom="-15f" cropleft="-4f" cropright="-4f"/>
          </v:shape>
        </w:pict>
      </w:r>
    </w:p>
    <w:p w:rsidR="006C4E31" w:rsidRDefault="006C4E31" w:rsidP="00BC289E">
      <w:pPr>
        <w:pStyle w:val="19"/>
        <w:spacing w:before="0"/>
        <w:jc w:val="center"/>
        <w:outlineLvl w:val="0"/>
      </w:pPr>
      <w:r>
        <w:rPr>
          <w:sz w:val="22"/>
          <w:szCs w:val="22"/>
        </w:rPr>
        <w:t xml:space="preserve">Рисунок </w:t>
      </w:r>
      <w:r w:rsidR="0095318D">
        <w:rPr>
          <w:sz w:val="22"/>
          <w:szCs w:val="22"/>
        </w:rPr>
        <w:fldChar w:fldCharType="begin"/>
      </w:r>
      <w:r>
        <w:rPr>
          <w:sz w:val="22"/>
          <w:szCs w:val="22"/>
        </w:rPr>
        <w:instrText xml:space="preserve"> SEQ "Рисунок" \* ARABIC </w:instrText>
      </w:r>
      <w:r w:rsidR="0095318D">
        <w:rPr>
          <w:sz w:val="22"/>
          <w:szCs w:val="22"/>
        </w:rPr>
        <w:fldChar w:fldCharType="separate"/>
      </w:r>
      <w:r w:rsidR="00E666A6">
        <w:rPr>
          <w:noProof/>
          <w:sz w:val="22"/>
          <w:szCs w:val="22"/>
        </w:rPr>
        <w:t>100</w:t>
      </w:r>
      <w:r w:rsidR="0095318D">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17" w:name="_Toc523834937"/>
      <w:r>
        <w:rPr>
          <w:sz w:val="26"/>
          <w:szCs w:val="26"/>
          <w:lang w:eastAsia="ru-RU"/>
        </w:rPr>
        <w:lastRenderedPageBreak/>
        <w:t>6.3.4 Тип сигнализации FXO</w:t>
      </w:r>
      <w:bookmarkEnd w:id="117"/>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9D684C">
      <w:pPr>
        <w:spacing w:after="0" w:line="240" w:lineRule="auto"/>
        <w:jc w:val="both"/>
      </w:pPr>
      <w:r w:rsidRPr="0095318D">
        <w:rPr>
          <w:rFonts w:ascii="Times New Roman" w:hAnsi="Times New Roman" w:cs="Times New Roman"/>
          <w:b/>
          <w:sz w:val="24"/>
          <w:szCs w:val="24"/>
          <w:lang w:val="en-US" w:eastAsia="ru-RU"/>
        </w:rPr>
        <w:pict>
          <v:shape id="_x0000_i1217" type="#_x0000_t75" style="width:495.85pt;height:152.85pt" filled="t">
            <v:fill color2="black"/>
            <v:imagedata r:id="rId228" o:title="" cropbottom="3844f"/>
          </v:shape>
        </w:pict>
      </w:r>
    </w:p>
    <w:p w:rsidR="006C4E31" w:rsidRDefault="006C4E31" w:rsidP="00BC289E">
      <w:pPr>
        <w:pStyle w:val="19"/>
        <w:spacing w:before="0" w:after="0"/>
        <w:jc w:val="center"/>
        <w:outlineLvl w:val="0"/>
      </w:pPr>
      <w:r>
        <w:rPr>
          <w:sz w:val="22"/>
          <w:szCs w:val="22"/>
        </w:rPr>
        <w:t xml:space="preserve">Рисунок </w:t>
      </w:r>
      <w:r w:rsidR="0095318D">
        <w:rPr>
          <w:sz w:val="22"/>
          <w:szCs w:val="22"/>
        </w:rPr>
        <w:fldChar w:fldCharType="begin"/>
      </w:r>
      <w:r>
        <w:rPr>
          <w:sz w:val="22"/>
          <w:szCs w:val="22"/>
        </w:rPr>
        <w:instrText xml:space="preserve"> SEQ "Рисунок" \* ARABIC </w:instrText>
      </w:r>
      <w:r w:rsidR="0095318D">
        <w:rPr>
          <w:sz w:val="22"/>
          <w:szCs w:val="22"/>
        </w:rPr>
        <w:fldChar w:fldCharType="separate"/>
      </w:r>
      <w:r w:rsidR="00E666A6">
        <w:rPr>
          <w:noProof/>
          <w:sz w:val="22"/>
          <w:szCs w:val="22"/>
        </w:rPr>
        <w:t>101</w:t>
      </w:r>
      <w:r w:rsidR="0095318D">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18" w:name="_Toc523834938"/>
      <w:r>
        <w:rPr>
          <w:sz w:val="26"/>
          <w:szCs w:val="26"/>
          <w:lang w:eastAsia="ru-RU"/>
        </w:rPr>
        <w:lastRenderedPageBreak/>
        <w:t>6.3.5 Тип сигнализации FXS</w:t>
      </w:r>
      <w:bookmarkEnd w:id="118"/>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9D684C">
      <w:pPr>
        <w:spacing w:after="0" w:line="240" w:lineRule="auto"/>
        <w:jc w:val="both"/>
      </w:pPr>
      <w:r w:rsidRPr="0095318D">
        <w:rPr>
          <w:rFonts w:ascii="Times New Roman" w:hAnsi="Times New Roman" w:cs="Times New Roman"/>
          <w:b/>
          <w:sz w:val="24"/>
          <w:szCs w:val="24"/>
          <w:lang w:val="en-US" w:eastAsia="ru-RU"/>
        </w:rPr>
        <w:pict>
          <v:shape id="_x0000_i1218" type="#_x0000_t75" style="width:495.85pt;height:152.85pt" filled="t">
            <v:fill color2="black"/>
            <v:imagedata r:id="rId229" o:title="" croptop="-15f" cropbottom="-15f" cropleft="-4f" cropright="-4f"/>
          </v:shape>
        </w:pict>
      </w:r>
    </w:p>
    <w:p w:rsidR="006C4E31" w:rsidRDefault="006C4E31" w:rsidP="00BC289E">
      <w:pPr>
        <w:pStyle w:val="19"/>
        <w:spacing w:before="0" w:after="0"/>
        <w:jc w:val="center"/>
        <w:outlineLvl w:val="0"/>
      </w:pPr>
      <w:r>
        <w:rPr>
          <w:sz w:val="22"/>
          <w:szCs w:val="22"/>
        </w:rPr>
        <w:t xml:space="preserve">Рисунок </w:t>
      </w:r>
      <w:r w:rsidR="0095318D">
        <w:rPr>
          <w:sz w:val="22"/>
          <w:szCs w:val="22"/>
        </w:rPr>
        <w:fldChar w:fldCharType="begin"/>
      </w:r>
      <w:r>
        <w:rPr>
          <w:sz w:val="22"/>
          <w:szCs w:val="22"/>
        </w:rPr>
        <w:instrText xml:space="preserve"> SEQ "Рисунок" \* ARABIC </w:instrText>
      </w:r>
      <w:r w:rsidR="0095318D">
        <w:rPr>
          <w:sz w:val="22"/>
          <w:szCs w:val="22"/>
        </w:rPr>
        <w:fldChar w:fldCharType="separate"/>
      </w:r>
      <w:r w:rsidR="00E666A6">
        <w:rPr>
          <w:noProof/>
          <w:sz w:val="22"/>
          <w:szCs w:val="22"/>
        </w:rPr>
        <w:t>102</w:t>
      </w:r>
      <w:r w:rsidR="0095318D">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sz w:val="24"/>
          <w:szCs w:val="24"/>
          <w:lang w:val="en-US"/>
        </w:rPr>
      </w:pPr>
      <w:r w:rsidRPr="0095318D">
        <w:rPr>
          <w:rFonts w:ascii="Times New Roman" w:hAnsi="Times New Roman" w:cs="Times New Roman"/>
          <w:sz w:val="24"/>
          <w:szCs w:val="24"/>
        </w:rPr>
        <w:pict>
          <v:shape id="_x0000_i1219" type="#_x0000_t75" style="width:495.85pt;height:130.4pt" filled="t">
            <v:fill color2="black"/>
            <v:imagedata r:id="rId230" o:title="" croptop="-15f" cropbottom="-15f" cropleft="-4f" cropright="-4f"/>
          </v:shape>
        </w:pict>
      </w:r>
    </w:p>
    <w:p w:rsidR="00C11A66" w:rsidRPr="00C11A66" w:rsidRDefault="00C11A66" w:rsidP="00C11A66">
      <w:pPr>
        <w:pStyle w:val="19"/>
        <w:spacing w:before="0" w:after="0"/>
        <w:jc w:val="center"/>
        <w:outlineLvl w:val="0"/>
      </w:pPr>
      <w:r>
        <w:rPr>
          <w:sz w:val="22"/>
          <w:szCs w:val="22"/>
        </w:rPr>
        <w:t xml:space="preserve">Рисунок </w:t>
      </w:r>
      <w:r w:rsidR="0095318D">
        <w:rPr>
          <w:sz w:val="22"/>
          <w:szCs w:val="22"/>
        </w:rPr>
        <w:fldChar w:fldCharType="begin"/>
      </w:r>
      <w:r>
        <w:rPr>
          <w:sz w:val="22"/>
          <w:szCs w:val="22"/>
        </w:rPr>
        <w:instrText xml:space="preserve"> SEQ "Рисунок" \* ARABIC </w:instrText>
      </w:r>
      <w:r w:rsidR="0095318D">
        <w:rPr>
          <w:sz w:val="22"/>
          <w:szCs w:val="22"/>
        </w:rPr>
        <w:fldChar w:fldCharType="separate"/>
      </w:r>
      <w:r w:rsidR="00E666A6">
        <w:rPr>
          <w:noProof/>
          <w:sz w:val="22"/>
          <w:szCs w:val="22"/>
        </w:rPr>
        <w:t>103</w:t>
      </w:r>
      <w:r w:rsidR="0095318D">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19" w:name="_Toc523834939"/>
      <w:r>
        <w:rPr>
          <w:sz w:val="28"/>
          <w:szCs w:val="28"/>
        </w:rPr>
        <w:lastRenderedPageBreak/>
        <w:t>6.4 Резервирование</w:t>
      </w:r>
      <w:bookmarkEnd w:id="119"/>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9D684C">
      <w:pPr>
        <w:spacing w:after="120" w:line="240" w:lineRule="auto"/>
        <w:jc w:val="center"/>
        <w:rPr>
          <w:rFonts w:ascii="Times New Roman CYR" w:eastAsia="Times New Roman" w:hAnsi="Times New Roman CYR" w:cs="Times New Roman CYR"/>
          <w:b/>
        </w:rPr>
      </w:pPr>
      <w:r>
        <w:pict>
          <v:shape id="_x0000_i1220" type="#_x0000_t75" style="width:495.15pt;height:385.8pt">
            <v:imagedata r:id="rId231" o:title="LEMZ120"/>
          </v:shape>
        </w:pict>
      </w:r>
    </w:p>
    <w:p w:rsidR="006C4E31" w:rsidRDefault="006C4E31" w:rsidP="00BC289E">
      <w:pPr>
        <w:pStyle w:val="82"/>
        <w:jc w:val="center"/>
        <w:outlineLvl w:val="0"/>
      </w:pPr>
      <w:r>
        <w:rPr>
          <w:rFonts w:ascii="Times New Roman CYR" w:eastAsia="Times New Roman" w:hAnsi="Times New Roman CYR" w:cs="Times New Roman CYR"/>
          <w:b/>
          <w:i w:val="0"/>
          <w:iCs w:val="0"/>
          <w:sz w:val="22"/>
          <w:szCs w:val="22"/>
        </w:rPr>
        <w:t xml:space="preserve">Рисунок </w:t>
      </w:r>
      <w:r w:rsidR="0095318D"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95318D" w:rsidRPr="006277C4">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104</w:t>
      </w:r>
      <w:r w:rsidR="0095318D"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9D684C">
      <w:pPr>
        <w:pStyle w:val="Default"/>
        <w:jc w:val="center"/>
        <w:rPr>
          <w:rFonts w:ascii="Times New Roman" w:hAnsi="Times New Roman" w:cs="Times New Roman"/>
          <w:lang w:val="en-US"/>
        </w:rPr>
      </w:pPr>
      <w:r w:rsidRPr="0095318D">
        <w:rPr>
          <w:rFonts w:ascii="Times New Roman" w:hAnsi="Times New Roman" w:cs="Times New Roman"/>
        </w:rPr>
        <w:pict>
          <v:shape id="_x0000_i1221" type="#_x0000_t75" style="width:93.05pt;height:106.65pt">
            <v:imagedata r:id="rId232"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95318D"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95318D" w:rsidRPr="000E1D7C">
        <w:rPr>
          <w:rFonts w:ascii="Times New Roman CYR" w:eastAsia="Times New Roman" w:hAnsi="Times New Roman CYR" w:cs="Times New Roman CYR"/>
          <w:b/>
          <w:i w:val="0"/>
          <w:iCs w:val="0"/>
          <w:sz w:val="22"/>
          <w:szCs w:val="22"/>
        </w:rPr>
        <w:fldChar w:fldCharType="separate"/>
      </w:r>
      <w:r w:rsidR="00E666A6">
        <w:rPr>
          <w:rFonts w:ascii="Times New Roman CYR" w:eastAsia="Times New Roman" w:hAnsi="Times New Roman CYR" w:cs="Times New Roman CYR"/>
          <w:b/>
          <w:i w:val="0"/>
          <w:iCs w:val="0"/>
          <w:noProof/>
          <w:sz w:val="22"/>
          <w:szCs w:val="22"/>
        </w:rPr>
        <w:t>105</w:t>
      </w:r>
      <w:r w:rsidR="0095318D"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9D684C">
      <w:pPr>
        <w:spacing w:after="0" w:line="240" w:lineRule="auto"/>
        <w:ind w:firstLine="284"/>
        <w:jc w:val="center"/>
        <w:rPr>
          <w:rFonts w:ascii="Times New Roman" w:hAnsi="Times New Roman" w:cs="Times New Roman"/>
          <w:sz w:val="24"/>
          <w:szCs w:val="24"/>
        </w:rPr>
      </w:pPr>
      <w:r w:rsidRPr="0095318D">
        <w:rPr>
          <w:rFonts w:ascii="Times New Roman" w:hAnsi="Times New Roman" w:cs="Times New Roman"/>
          <w:sz w:val="24"/>
          <w:szCs w:val="24"/>
        </w:rPr>
        <w:pict>
          <v:shape id="_x0000_i1222" type="#_x0000_t75" style="width:254.05pt;height:355.9pt">
            <v:imagedata r:id="rId233"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95318D"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95318D" w:rsidRPr="000E1D7C">
        <w:rPr>
          <w:rFonts w:ascii="Times New Roman CYR" w:eastAsia="Times New Roman" w:hAnsi="Times New Roman CYR" w:cs="Times New Roman CYR"/>
          <w:b/>
          <w:i w:val="0"/>
          <w:iCs w:val="0"/>
          <w:sz w:val="22"/>
          <w:szCs w:val="22"/>
        </w:rPr>
        <w:fldChar w:fldCharType="separate"/>
      </w:r>
      <w:r w:rsidR="00E666A6">
        <w:rPr>
          <w:rFonts w:ascii="Times New Roman CYR" w:eastAsia="Times New Roman" w:hAnsi="Times New Roman CYR" w:cs="Times New Roman CYR"/>
          <w:b/>
          <w:i w:val="0"/>
          <w:iCs w:val="0"/>
          <w:noProof/>
          <w:sz w:val="22"/>
          <w:szCs w:val="22"/>
        </w:rPr>
        <w:t>106</w:t>
      </w:r>
      <w:r w:rsidR="0095318D"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EB4BE7">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2"/>
        <w:jc w:val="center"/>
        <w:rPr>
          <w:rFonts w:ascii="Times New Roman CYR" w:eastAsia="Times New Roman" w:hAnsi="Times New Roman CYR" w:cs="Times New Roman CYR"/>
          <w:b/>
          <w:i w:val="0"/>
          <w:iCs w:val="0"/>
          <w:sz w:val="22"/>
          <w:szCs w:val="22"/>
        </w:rPr>
      </w:pPr>
    </w:p>
    <w:p w:rsidR="006C4E31" w:rsidRDefault="006C4E31" w:rsidP="00BC289E">
      <w:pPr>
        <w:pStyle w:val="1"/>
        <w:pageBreakBefore/>
        <w:spacing w:before="0" w:after="0" w:line="240" w:lineRule="auto"/>
        <w:ind w:left="0" w:firstLine="284"/>
      </w:pPr>
      <w:bookmarkStart w:id="120" w:name="_Toc523834940"/>
      <w:r>
        <w:rPr>
          <w:rFonts w:ascii="Times New Roman" w:hAnsi="Times New Roman" w:cs="Times New Roman"/>
        </w:rPr>
        <w:lastRenderedPageBreak/>
        <w:t>7 Блок линейных интерфейсов цифровой (БЛИ-Ц)</w:t>
      </w:r>
      <w:bookmarkEnd w:id="120"/>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Данный пункт содержит информацию о параметрах, необходимых для настройки Блока линейных интерфейсов цифрового (БЛИ-Ц). </w:t>
      </w:r>
    </w:p>
    <w:p w:rsidR="006C4E31" w:rsidRDefault="006C4E31">
      <w:pPr>
        <w:spacing w:after="0" w:line="240" w:lineRule="auto"/>
        <w:ind w:firstLine="284"/>
        <w:jc w:val="both"/>
      </w:pPr>
      <w:r>
        <w:rPr>
          <w:rFonts w:ascii="Times New Roman" w:hAnsi="Times New Roman" w:cs="Times New Roman"/>
          <w:sz w:val="24"/>
          <w:szCs w:val="24"/>
        </w:rPr>
        <w:t>При подключении будет открыто окно с приглашением к вводу пароля супервизора (руководителя полетов\администратора), пользователь «</w:t>
      </w:r>
      <w:r>
        <w:rPr>
          <w:rFonts w:ascii="Times New Roman" w:hAnsi="Times New Roman" w:cs="Times New Roman"/>
          <w:sz w:val="24"/>
          <w:szCs w:val="24"/>
          <w:lang w:val="en-US"/>
        </w:rPr>
        <w:t>root</w:t>
      </w:r>
      <w:r>
        <w:rPr>
          <w:rFonts w:ascii="Times New Roman" w:hAnsi="Times New Roman" w:cs="Times New Roman"/>
          <w:sz w:val="24"/>
          <w:szCs w:val="24"/>
        </w:rPr>
        <w:t>». Для подтверждения пароля нажмите клавишу «</w:t>
      </w:r>
      <w:r>
        <w:rPr>
          <w:rFonts w:ascii="Times New Roman" w:hAnsi="Times New Roman" w:cs="Times New Roman"/>
          <w:sz w:val="24"/>
          <w:szCs w:val="24"/>
          <w:lang w:val="en-US"/>
        </w:rPr>
        <w:t>Enter</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223" type="#_x0000_t75" style="width:486.35pt;height:412.3pt">
            <v:imagedata r:id="rId234" o:title="LEMZ158"/>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107</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БЛИ-Ц, ввод пароля</w:t>
      </w:r>
    </w:p>
    <w:p w:rsidR="006C4E31" w:rsidRDefault="006C4E31">
      <w:pPr>
        <w:spacing w:after="0" w:line="240" w:lineRule="auto"/>
        <w:ind w:firstLine="284"/>
        <w:jc w:val="both"/>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6C4E31" w:rsidRDefault="009D684C">
      <w:pPr>
        <w:spacing w:after="0" w:line="240" w:lineRule="auto"/>
        <w:jc w:val="center"/>
        <w:rPr>
          <w:rFonts w:ascii="Times New Roman" w:hAnsi="Times New Roman" w:cs="Times New Roman"/>
          <w:b/>
        </w:rPr>
      </w:pPr>
      <w:r w:rsidRPr="0095318D">
        <w:rPr>
          <w:bCs/>
        </w:rPr>
        <w:pict>
          <v:shape id="_x0000_i1224" type="#_x0000_t75" style="width:245.9pt;height:113.45pt" filled="t">
            <v:fill color2="black"/>
            <v:imagedata r:id="rId235" o:title="" croptop="-93f" cropbottom="-93f" cropleft="-43f" cropright="-4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108</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6C4E31" w:rsidRDefault="006C4E31">
      <w:pPr>
        <w:spacing w:after="0" w:line="240" w:lineRule="auto"/>
        <w:ind w:firstLine="284"/>
        <w:jc w:val="both"/>
      </w:pPr>
      <w:r>
        <w:rPr>
          <w:rFonts w:ascii="Times New Roman" w:hAnsi="Times New Roman" w:cs="Times New Roman"/>
          <w:bCs/>
          <w:sz w:val="24"/>
          <w:szCs w:val="24"/>
        </w:rPr>
        <w:lastRenderedPageBreak/>
        <w:t xml:space="preserve">После чего неверный пароль будет сброшен и возникнет первоначальная заставка. После ввода правильного пароля появится окно с закладками, см. </w:t>
      </w:r>
      <w:fldSimple w:instr=" REF _Ref479077013 \h  \* MERGEFORMAT ">
        <w:r w:rsidR="00E666A6" w:rsidRPr="00E666A6">
          <w:rPr>
            <w:rFonts w:ascii="Times New Roman" w:hAnsi="Times New Roman" w:cs="Times New Roman"/>
            <w:bCs/>
            <w:sz w:val="24"/>
            <w:szCs w:val="24"/>
          </w:rPr>
          <w:t>Рисунок 109</w:t>
        </w:r>
      </w:fldSimple>
      <w:r w:rsidRPr="006C4E31">
        <w:rPr>
          <w:rFonts w:ascii="Times New Roman" w:hAnsi="Times New Roman" w:cs="Times New Roman"/>
          <w:bCs/>
          <w:sz w:val="24"/>
          <w:szCs w:val="24"/>
        </w:rPr>
        <w:t>.</w:t>
      </w:r>
    </w:p>
    <w:p w:rsidR="006C4E31" w:rsidRDefault="006C4E31">
      <w:pPr>
        <w:spacing w:after="0" w:line="240" w:lineRule="auto"/>
        <w:ind w:firstLine="284"/>
        <w:jc w:val="both"/>
        <w:rPr>
          <w:rFonts w:ascii="Times New Roman" w:hAnsi="Times New Roman" w:cs="Times New Roman"/>
          <w:bCs/>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225" type="#_x0000_t75" style="width:495.15pt;height:437.45pt">
            <v:imagedata r:id="rId236" o:title="LEMZ159"/>
          </v:shape>
        </w:pict>
      </w:r>
    </w:p>
    <w:p w:rsidR="006C4E31" w:rsidRDefault="006C4E31" w:rsidP="00BC289E">
      <w:pPr>
        <w:pStyle w:val="82"/>
        <w:jc w:val="center"/>
        <w:outlineLvl w:val="0"/>
      </w:pPr>
      <w:bookmarkStart w:id="121" w:name="_Ref479077013"/>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109</w:t>
      </w:r>
      <w:r w:rsidR="0095318D" w:rsidRPr="006C4E31">
        <w:rPr>
          <w:rFonts w:ascii="Times New Roman" w:hAnsi="Times New Roman" w:cs="Times New Roman"/>
          <w:b/>
          <w:i w:val="0"/>
          <w:sz w:val="22"/>
          <w:szCs w:val="22"/>
        </w:rPr>
        <w:fldChar w:fldCharType="end"/>
      </w:r>
      <w:bookmarkEnd w:id="121"/>
      <w:r>
        <w:rPr>
          <w:rFonts w:ascii="Times New Roman" w:hAnsi="Times New Roman" w:cs="Times New Roman"/>
          <w:b/>
          <w:i w:val="0"/>
          <w:sz w:val="22"/>
          <w:szCs w:val="22"/>
        </w:rPr>
        <w:t xml:space="preserve"> - Редактор конфигурации, БЛИ-Ц</w:t>
      </w:r>
    </w:p>
    <w:p w:rsidR="006C4E31" w:rsidRDefault="006C4E31">
      <w:pPr>
        <w:spacing w:after="0" w:line="240" w:lineRule="auto"/>
        <w:ind w:firstLine="284"/>
        <w:jc w:val="both"/>
      </w:pPr>
      <w:r>
        <w:rPr>
          <w:rFonts w:ascii="Times New Roman" w:hAnsi="Times New Roman" w:cs="Times New Roman"/>
          <w:sz w:val="24"/>
          <w:szCs w:val="24"/>
        </w:rPr>
        <w:t>На закладке «Веб</w:t>
      </w:r>
      <w:r>
        <w:rPr>
          <w:rFonts w:ascii="Times New Roman" w:hAnsi="Times New Roman" w:cs="Times New Roman"/>
          <w:b/>
          <w:sz w:val="24"/>
          <w:szCs w:val="24"/>
        </w:rPr>
        <w:t>-</w:t>
      </w:r>
      <w:r>
        <w:rPr>
          <w:rFonts w:ascii="Times New Roman" w:hAnsi="Times New Roman" w:cs="Times New Roman"/>
          <w:sz w:val="24"/>
          <w:szCs w:val="24"/>
        </w:rPr>
        <w:t xml:space="preserve">интерфейс» производится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6C4E31" w:rsidRDefault="006C4E31">
      <w:pPr>
        <w:spacing w:after="0" w:line="240" w:lineRule="auto"/>
        <w:ind w:firstLine="284"/>
        <w:jc w:val="both"/>
        <w:rPr>
          <w:rFonts w:ascii="Times New Roman" w:hAnsi="Times New Roman" w:cs="Times New Roman"/>
          <w:sz w:val="24"/>
          <w:szCs w:val="24"/>
          <w:highlight w:val="yellow"/>
        </w:rPr>
      </w:pPr>
    </w:p>
    <w:p w:rsidR="006C4E31" w:rsidRDefault="006C4E31">
      <w:pPr>
        <w:spacing w:after="0" w:line="240" w:lineRule="auto"/>
        <w:ind w:firstLine="284"/>
        <w:jc w:val="both"/>
        <w:rPr>
          <w:rFonts w:ascii="Times New Roman" w:hAnsi="Times New Roman" w:cs="Times New Roman"/>
          <w:b/>
          <w:i/>
          <w:sz w:val="24"/>
          <w:szCs w:val="24"/>
        </w:rPr>
      </w:pPr>
      <w:r>
        <w:rPr>
          <w:rFonts w:ascii="Times New Roman" w:hAnsi="Times New Roman" w:cs="Times New Roman"/>
          <w:sz w:val="24"/>
          <w:szCs w:val="24"/>
        </w:rPr>
        <w:t>На закладке «Радиостанции» осуществляется регистрирование каналов в системе, подробнее см. пункт 7.2 «Регистрация канала в системе» настоящей инструкции.</w:t>
      </w:r>
    </w:p>
    <w:p w:rsidR="006C4E31" w:rsidRDefault="006C4E31">
      <w:pPr>
        <w:pStyle w:val="2"/>
        <w:pageBreakBefore/>
        <w:spacing w:line="240" w:lineRule="auto"/>
        <w:ind w:left="573" w:hanging="289"/>
      </w:pPr>
      <w:bookmarkStart w:id="122" w:name="_Toc523834941"/>
      <w:r>
        <w:rPr>
          <w:sz w:val="28"/>
          <w:szCs w:val="28"/>
        </w:rPr>
        <w:lastRenderedPageBreak/>
        <w:t>7.1 Настройка Веб-интерфейса</w:t>
      </w:r>
      <w:bookmarkEnd w:id="12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Hardware</w:t>
      </w:r>
      <w:r w:rsidR="006C4E31">
        <w:rPr>
          <w:rFonts w:ascii="Times New Roman" w:hAnsi="Times New Roman" w:cs="Times New Roman"/>
          <w:b/>
          <w:sz w:val="24"/>
          <w:szCs w:val="24"/>
        </w:rPr>
        <w:t xml:space="preserve"> </w:t>
      </w:r>
      <w:r w:rsidR="006C4E31">
        <w:rPr>
          <w:rFonts w:ascii="Times New Roman" w:hAnsi="Times New Roman" w:cs="Times New Roman"/>
          <w:b/>
          <w:sz w:val="24"/>
          <w:szCs w:val="24"/>
          <w:lang w:val="en-US"/>
        </w:rPr>
        <w:t>info</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информация о доступных ресурсах БЛИ</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Ц, версиях компонентов программного обеспечения и использовании оперативной памяти.  </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System</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IL</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Configurations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controller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Modems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модемного пула.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Routing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конфигурирование ПО </w:t>
      </w:r>
      <w:r w:rsidR="006C4E31">
        <w:rPr>
          <w:rFonts w:ascii="Times New Roman" w:hAnsi="Times New Roman" w:cs="Times New Roman"/>
          <w:sz w:val="24"/>
          <w:szCs w:val="24"/>
          <w:lang w:val="en-US"/>
        </w:rPr>
        <w:t>router</w:t>
      </w:r>
      <w:r w:rsidR="006C4E31">
        <w:rPr>
          <w:rFonts w:ascii="Times New Roman" w:hAnsi="Times New Roman" w:cs="Times New Roman"/>
          <w:sz w:val="24"/>
          <w:szCs w:val="24"/>
        </w:rPr>
        <w:t>-а.</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Statistics</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статистика по использованию БЛИ-Ц.</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Syslog</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sidR="006C4E31">
        <w:rPr>
          <w:rFonts w:ascii="Times New Roman" w:hAnsi="Times New Roman" w:cs="Times New Roman"/>
          <w:sz w:val="24"/>
          <w:szCs w:val="24"/>
          <w:lang w:val="en-US"/>
        </w:rPr>
        <w:t>Syslog</w:t>
      </w:r>
      <w:r w:rsidR="006C4E31">
        <w:rPr>
          <w:rFonts w:ascii="Times New Roman" w:hAnsi="Times New Roman" w:cs="Times New Roman"/>
          <w:sz w:val="24"/>
          <w:szCs w:val="24"/>
        </w:rPr>
        <w:t>.</w:t>
      </w:r>
    </w:p>
    <w:p w:rsidR="006C4E31" w:rsidRDefault="00F37BED">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Logout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отключение от </w:t>
      </w:r>
      <w:r w:rsidR="006C4E31">
        <w:rPr>
          <w:rFonts w:ascii="Times New Roman" w:hAnsi="Times New Roman" w:cs="Times New Roman"/>
          <w:sz w:val="24"/>
          <w:szCs w:val="24"/>
          <w:lang w:val="en-US"/>
        </w:rPr>
        <w:t>http</w:t>
      </w:r>
      <w:r w:rsidR="006C4E31">
        <w:rPr>
          <w:rFonts w:ascii="Times New Roman" w:hAnsi="Times New Roman" w:cs="Times New Roman"/>
          <w:sz w:val="24"/>
          <w:szCs w:val="24"/>
        </w:rPr>
        <w:t>-сервера.</w:t>
      </w:r>
    </w:p>
    <w:p w:rsidR="006C4E31" w:rsidRDefault="006C4E31">
      <w:pPr>
        <w:spacing w:after="0" w:line="240" w:lineRule="auto"/>
        <w:ind w:firstLine="284"/>
        <w:jc w:val="both"/>
        <w:rPr>
          <w:rFonts w:ascii="Times New Roman" w:hAnsi="Times New Roman" w:cs="Times New Roman"/>
          <w:sz w:val="24"/>
          <w:szCs w:val="24"/>
        </w:rPr>
      </w:pPr>
    </w:p>
    <w:p w:rsidR="003570B1" w:rsidRPr="00615924"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003570B1" w:rsidRPr="00A720E9">
        <w:rPr>
          <w:rFonts w:ascii="Times New Roman" w:hAnsi="Times New Roman" w:cs="Times New Roman"/>
          <w:sz w:val="24"/>
          <w:szCs w:val="24"/>
        </w:rPr>
        <w:t xml:space="preserve">Для удобства работа с разделами существует возможность </w:t>
      </w:r>
      <w:r w:rsidR="009D684C" w:rsidRPr="0095318D">
        <w:rPr>
          <w:rFonts w:ascii="Times New Roman" w:hAnsi="Times New Roman" w:cs="Times New Roman"/>
          <w:b/>
          <w:sz w:val="24"/>
          <w:szCs w:val="24"/>
        </w:rPr>
        <w:pict>
          <v:shape id="_x0000_i1226" type="#_x0000_t75" style="width:11.55pt;height:11.55pt" o:bullet="t">
            <v:imagedata r:id="rId237" o:title="arrow_down"/>
          </v:shape>
        </w:pict>
      </w:r>
      <w:r w:rsidR="003570B1" w:rsidRPr="00A720E9">
        <w:rPr>
          <w:rFonts w:ascii="Times New Roman" w:hAnsi="Times New Roman" w:cs="Times New Roman"/>
          <w:sz w:val="24"/>
          <w:szCs w:val="24"/>
        </w:rPr>
        <w:t xml:space="preserve"> </w:t>
      </w:r>
      <w:r w:rsidR="003570B1" w:rsidRPr="00A720E9">
        <w:rPr>
          <w:rFonts w:ascii="Times New Roman" w:hAnsi="Times New Roman" w:cs="Times New Roman"/>
          <w:b/>
          <w:sz w:val="24"/>
          <w:szCs w:val="24"/>
        </w:rPr>
        <w:t xml:space="preserve">- </w:t>
      </w:r>
      <w:r w:rsidR="003570B1" w:rsidRPr="00A720E9">
        <w:rPr>
          <w:rFonts w:ascii="Times New Roman" w:hAnsi="Times New Roman" w:cs="Times New Roman"/>
          <w:sz w:val="24"/>
          <w:szCs w:val="24"/>
        </w:rPr>
        <w:t xml:space="preserve">развернуть или </w:t>
      </w:r>
      <w:r w:rsidR="009321BF" w:rsidRPr="00A720E9">
        <w:rPr>
          <w:rFonts w:ascii="Times New Roman" w:hAnsi="Times New Roman" w:cs="Times New Roman"/>
          <w:sz w:val="24"/>
          <w:szCs w:val="24"/>
        </w:rPr>
        <w:t xml:space="preserve"> </w:t>
      </w:r>
      <w:r w:rsidR="009D684C" w:rsidRPr="0095318D">
        <w:rPr>
          <w:rFonts w:ascii="Times New Roman" w:hAnsi="Times New Roman" w:cs="Times New Roman"/>
          <w:b/>
          <w:sz w:val="24"/>
          <w:szCs w:val="24"/>
        </w:rPr>
        <w:pict>
          <v:shape id="_x0000_i1227" type="#_x0000_t75" style="width:11.55pt;height:11.55pt">
            <v:imagedata r:id="rId238" o:title="arrow_up"/>
          </v:shape>
        </w:pict>
      </w:r>
      <w:r w:rsidR="003570B1" w:rsidRPr="00A720E9">
        <w:rPr>
          <w:rFonts w:ascii="Times New Roman" w:hAnsi="Times New Roman" w:cs="Times New Roman"/>
          <w:b/>
          <w:sz w:val="24"/>
          <w:szCs w:val="24"/>
        </w:rPr>
        <w:t xml:space="preserve"> - </w:t>
      </w:r>
      <w:r w:rsidR="003570B1" w:rsidRPr="00A720E9">
        <w:rPr>
          <w:rFonts w:ascii="Times New Roman" w:hAnsi="Times New Roman" w:cs="Times New Roman"/>
          <w:sz w:val="24"/>
          <w:szCs w:val="24"/>
        </w:rPr>
        <w:t>свернуть раздел.</w:t>
      </w:r>
    </w:p>
    <w:p w:rsidR="003570B1" w:rsidRDefault="006C4E31" w:rsidP="003570B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sidR="00C310EA">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pict>
          <v:shape id="_x0000_i1228" type="#_x0000_t75" style="width:410.25pt;height:379.7pt">
            <v:imagedata r:id="rId239" o:title="LEMZ156"/>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110</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БЛИ-Ц, закладки</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Для создания окон на горизонтальном разделителе может быть размещена иконка </w:t>
      </w:r>
      <w:r w:rsidR="009D684C" w:rsidRPr="0095318D">
        <w:rPr>
          <w:rFonts w:ascii="Times New Roman" w:hAnsi="Times New Roman" w:cs="Times New Roman"/>
          <w:sz w:val="24"/>
          <w:szCs w:val="24"/>
        </w:rPr>
        <w:pict>
          <v:shape id="_x0000_i1229" type="#_x0000_t75" style="width:8.85pt;height:8.85pt" filled="t">
            <v:fill color2="black"/>
            <v:imagedata r:id="rId24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9D684C" w:rsidRPr="0095318D">
        <w:rPr>
          <w:rFonts w:ascii="Times New Roman" w:hAnsi="Times New Roman" w:cs="Times New Roman"/>
          <w:sz w:val="24"/>
          <w:szCs w:val="24"/>
        </w:rPr>
        <w:pict>
          <v:shape id="_x0000_i1230" type="#_x0000_t75" style="width:8.85pt;height:8.85pt" filled="t">
            <v:fill color2="black"/>
            <v:imagedata r:id="rId24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9D684C" w:rsidRPr="0095318D">
        <w:rPr>
          <w:rFonts w:ascii="Times New Roman" w:hAnsi="Times New Roman" w:cs="Times New Roman"/>
          <w:sz w:val="24"/>
          <w:szCs w:val="24"/>
        </w:rPr>
        <w:pict>
          <v:shape id="_x0000_i1231" type="#_x0000_t75" style="width:8.85pt;height:8.85pt" filled="t">
            <v:fill color2="black"/>
            <v:imagedata r:id="rId24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9D684C" w:rsidRPr="0095318D">
        <w:rPr>
          <w:rFonts w:ascii="Times New Roman" w:hAnsi="Times New Roman" w:cs="Times New Roman"/>
          <w:sz w:val="24"/>
          <w:szCs w:val="24"/>
        </w:rPr>
        <w:pict>
          <v:shape id="_x0000_i1232" type="#_x0000_t75" style="width:8.85pt;height:8.85pt" filled="t">
            <v:fill color2="black"/>
            <v:imagedata r:id="rId240"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008D5C3C" w:rsidRPr="00A720E9">
        <w:rPr>
          <w:rFonts w:ascii="Times New Roman" w:hAnsi="Times New Roman" w:cs="Times New Roman"/>
          <w:sz w:val="24"/>
          <w:szCs w:val="24"/>
        </w:rPr>
        <w:t>В окне д</w:t>
      </w:r>
      <w:r w:rsidR="00011085" w:rsidRPr="00A720E9">
        <w:rPr>
          <w:rFonts w:ascii="Times New Roman" w:hAnsi="Times New Roman" w:cs="Times New Roman"/>
          <w:sz w:val="24"/>
          <w:szCs w:val="24"/>
        </w:rPr>
        <w:t xml:space="preserve">ля добавления новой записи в конфигурацию используется кнопка </w:t>
      </w:r>
      <w:r w:rsidR="009D684C" w:rsidRPr="0095318D">
        <w:rPr>
          <w:rFonts w:ascii="Times New Roman" w:hAnsi="Times New Roman" w:cs="Times New Roman"/>
          <w:sz w:val="24"/>
          <w:szCs w:val="24"/>
        </w:rPr>
        <w:pict>
          <v:shape id="_x0000_i1233" type="#_x0000_t75" style="width:36pt;height:12.9pt">
            <v:imagedata r:id="rId242" o:title="LEMZ85"/>
          </v:shape>
        </w:pict>
      </w:r>
      <w:r w:rsidR="00011085" w:rsidRPr="00A720E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6C4E31" w:rsidRDefault="006C4E31">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sidR="009D684C" w:rsidRPr="0095318D">
        <w:rPr>
          <w:rFonts w:ascii="Times New Roman" w:hAnsi="Times New Roman" w:cs="Times New Roman"/>
          <w:sz w:val="24"/>
          <w:szCs w:val="24"/>
        </w:rPr>
        <w:pict>
          <v:shape id="_x0000_i1234" type="#_x0000_t75" style="width:8.85pt;height:12.9pt" filled="t">
            <v:fill color2="black"/>
            <v:imagedata r:id="rId24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w:t>
      </w:r>
      <w:r w:rsidR="00615924">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9D684C" w:rsidRPr="0095318D">
        <w:rPr>
          <w:rFonts w:ascii="Times New Roman" w:hAnsi="Times New Roman" w:cs="Times New Roman"/>
          <w:sz w:val="24"/>
          <w:szCs w:val="24"/>
        </w:rPr>
        <w:pict>
          <v:shape id="_x0000_i1235" type="#_x0000_t75" style="width:8.85pt;height:12.9pt" filled="t">
            <v:fill color2="black"/>
            <v:imagedata r:id="rId244"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6C4E31" w:rsidRPr="00A720E9"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r w:rsidR="00615924" w:rsidRPr="00A720E9">
        <w:rPr>
          <w:rFonts w:ascii="Times New Roman" w:hAnsi="Times New Roman" w:cs="Times New Roman"/>
          <w:sz w:val="24"/>
          <w:szCs w:val="24"/>
        </w:rPr>
        <w:t>:</w:t>
      </w:r>
    </w:p>
    <w:p w:rsidR="00615924" w:rsidRPr="00A720E9" w:rsidRDefault="009D684C" w:rsidP="00615924">
      <w:pPr>
        <w:spacing w:after="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236" type="#_x0000_t75" style="width:213.3pt;height:110.05pt">
            <v:imagedata r:id="rId245" o:title="LEMZ84"/>
          </v:shape>
        </w:pict>
      </w:r>
    </w:p>
    <w:p w:rsidR="00615924" w:rsidRPr="00A720E9" w:rsidRDefault="00615924">
      <w:pPr>
        <w:spacing w:after="0" w:line="240" w:lineRule="auto"/>
        <w:ind w:firstLine="284"/>
        <w:jc w:val="both"/>
      </w:pPr>
    </w:p>
    <w:p w:rsidR="00C05949" w:rsidRPr="00A720E9" w:rsidRDefault="00361371" w:rsidP="009321BF">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9D684C" w:rsidRPr="0095318D">
        <w:rPr>
          <w:rFonts w:ascii="Times New Roman" w:hAnsi="Times New Roman" w:cs="Times New Roman"/>
          <w:sz w:val="24"/>
          <w:szCs w:val="24"/>
        </w:rPr>
        <w:pict>
          <v:shape id="_x0000_i1237" type="#_x0000_t75" style="width:12.9pt;height:8.15pt">
            <v:imagedata r:id="rId246" o:title="lf"/>
          </v:shape>
        </w:pict>
      </w:r>
      <w:r w:rsidR="009D684C" w:rsidRPr="0095318D">
        <w:rPr>
          <w:rFonts w:ascii="Times New Roman" w:hAnsi="Times New Roman" w:cs="Times New Roman"/>
          <w:sz w:val="24"/>
          <w:szCs w:val="24"/>
        </w:rPr>
        <w:pict>
          <v:shape id="_x0000_i1238" type="#_x0000_t75" style="width:12.9pt;height:8.15pt">
            <v:imagedata r:id="rId247" o:title="rt"/>
          </v:shape>
        </w:pict>
      </w:r>
      <w:r w:rsidRPr="00A720E9">
        <w:rPr>
          <w:rFonts w:ascii="Times New Roman" w:hAnsi="Times New Roman" w:cs="Times New Roman"/>
          <w:sz w:val="24"/>
          <w:szCs w:val="24"/>
        </w:rPr>
        <w:t xml:space="preserve"> осуществляется изменение приоритета окна в разделе.</w:t>
      </w:r>
      <w:r w:rsidR="009321BF" w:rsidRPr="00A720E9">
        <w:rPr>
          <w:rFonts w:ascii="Times New Roman" w:hAnsi="Times New Roman" w:cs="Times New Roman"/>
          <w:sz w:val="24"/>
          <w:szCs w:val="24"/>
        </w:rPr>
        <w:t xml:space="preserve"> </w:t>
      </w:r>
      <w:r w:rsidR="00C05949" w:rsidRPr="00A720E9">
        <w:rPr>
          <w:rFonts w:ascii="Times New Roman" w:hAnsi="Times New Roman" w:cs="Times New Roman"/>
          <w:sz w:val="24"/>
          <w:szCs w:val="24"/>
        </w:rPr>
        <w:t>Альтернативным способом изменения приоритета является выбор порядкового номера окна из выпадающего списка:</w:t>
      </w:r>
    </w:p>
    <w:p w:rsidR="00615924" w:rsidRPr="00615924" w:rsidRDefault="009D684C" w:rsidP="00361371">
      <w:pPr>
        <w:spacing w:after="0" w:line="240" w:lineRule="auto"/>
        <w:jc w:val="center"/>
        <w:rPr>
          <w:rFonts w:ascii="Times New Roman" w:hAnsi="Times New Roman" w:cs="Times New Roman"/>
          <w:sz w:val="24"/>
          <w:szCs w:val="24"/>
        </w:rPr>
      </w:pPr>
      <w:r w:rsidRPr="0095318D">
        <w:rPr>
          <w:rFonts w:ascii="Times New Roman" w:hAnsi="Times New Roman" w:cs="Times New Roman"/>
          <w:b/>
          <w:sz w:val="24"/>
          <w:szCs w:val="24"/>
        </w:rPr>
        <w:pict>
          <v:shape id="_x0000_i1239" type="#_x0000_t75" style="width:44.15pt;height:82.85pt">
            <v:imagedata r:id="rId248" o:title="LEMZ82"/>
          </v:shape>
        </w:pict>
      </w:r>
    </w:p>
    <w:p w:rsidR="00615924" w:rsidRDefault="00615924">
      <w:pPr>
        <w:spacing w:after="0" w:line="240" w:lineRule="auto"/>
        <w:ind w:firstLine="284"/>
        <w:jc w:val="both"/>
        <w:rPr>
          <w:rFonts w:ascii="Times New Roman" w:hAnsi="Times New Roman" w:cs="Times New Roman"/>
          <w:b/>
          <w:sz w:val="24"/>
          <w:szCs w:val="24"/>
        </w:rPr>
      </w:pPr>
    </w:p>
    <w:p w:rsidR="00615924" w:rsidRDefault="00615924">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Замечание</w:t>
      </w:r>
      <w:r>
        <w:rPr>
          <w:rFonts w:ascii="Times New Roman" w:hAnsi="Times New Roman" w:cs="Times New Roman"/>
          <w:sz w:val="24"/>
          <w:szCs w:val="24"/>
        </w:rPr>
        <w:t xml:space="preserve">: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Сохранение осуществляется нажатием кнопки «ОК», которая расположена в нижней части окна. </w:t>
      </w:r>
    </w:p>
    <w:p w:rsidR="006C4E31" w:rsidRDefault="003570B1" w:rsidP="00BC289E">
      <w:pPr>
        <w:pStyle w:val="3"/>
        <w:spacing w:after="0"/>
        <w:ind w:left="721" w:hanging="437"/>
      </w:pPr>
      <w:r>
        <w:rPr>
          <w:sz w:val="26"/>
          <w:szCs w:val="26"/>
        </w:rPr>
        <w:br w:type="page"/>
      </w:r>
      <w:bookmarkStart w:id="123" w:name="_Toc523834942"/>
      <w:r w:rsidR="006C4E31">
        <w:rPr>
          <w:sz w:val="26"/>
          <w:szCs w:val="26"/>
        </w:rPr>
        <w:lastRenderedPageBreak/>
        <w:t xml:space="preserve">7.1.1 Страница </w:t>
      </w:r>
      <w:r w:rsidR="00F37BED">
        <w:rPr>
          <w:sz w:val="26"/>
          <w:szCs w:val="26"/>
        </w:rPr>
        <w:t>«</w:t>
      </w:r>
      <w:r w:rsidR="006C4E31">
        <w:rPr>
          <w:sz w:val="26"/>
          <w:szCs w:val="26"/>
        </w:rPr>
        <w:t>Hardware info</w:t>
      </w:r>
      <w:r w:rsidR="00F37BED">
        <w:rPr>
          <w:sz w:val="26"/>
          <w:szCs w:val="26"/>
        </w:rPr>
        <w:t>»</w:t>
      </w:r>
      <w:bookmarkEnd w:id="123"/>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и имеющихся ресурсах.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00F37BED"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00F37BED" w:rsidRPr="00A720E9">
        <w:rPr>
          <w:rFonts w:ascii="Times New Roman" w:hAnsi="Times New Roman" w:cs="Times New Roman"/>
          <w:sz w:val="24"/>
          <w:szCs w:val="24"/>
        </w:rPr>
        <w:t>»</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 доступных ресурсах, версиях значимых модулей программного обеспечения, использовании оперативной памяти. Общий вид страницы приведен на </w:t>
      </w:r>
      <w:fldSimple w:instr=" REF _Ref424553712 \h  \* MERGEFORMAT ">
        <w:r w:rsidR="009D684C">
          <w:rPr>
            <w:rFonts w:ascii="Times New Roman" w:hAnsi="Times New Roman" w:cs="Times New Roman"/>
            <w:sz w:val="24"/>
            <w:szCs w:val="24"/>
          </w:rPr>
          <w:t>Рисунке</w:t>
        </w:r>
        <w:r w:rsidR="00E666A6" w:rsidRPr="00E666A6">
          <w:rPr>
            <w:rFonts w:ascii="Times New Roman" w:hAnsi="Times New Roman" w:cs="Times New Roman"/>
            <w:sz w:val="24"/>
            <w:szCs w:val="24"/>
          </w:rPr>
          <w:t xml:space="preserve"> 111</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24" w:name="_Toc523834943"/>
      <w:r>
        <w:rPr>
          <w:b/>
        </w:rPr>
        <w:t xml:space="preserve">7.1.1.1 Раздел </w:t>
      </w:r>
      <w:r w:rsidR="00F37BED">
        <w:rPr>
          <w:b/>
        </w:rPr>
        <w:t>«</w:t>
      </w:r>
      <w:r>
        <w:rPr>
          <w:b/>
        </w:rPr>
        <w:t>Device information</w:t>
      </w:r>
      <w:r w:rsidR="00F37BED">
        <w:rPr>
          <w:b/>
        </w:rPr>
        <w:t>»</w:t>
      </w:r>
      <w:bookmarkEnd w:id="124"/>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фреймер (</w:t>
      </w:r>
      <w:r>
        <w:rPr>
          <w:rFonts w:ascii="Times New Roman" w:hAnsi="Times New Roman" w:cs="Times New Roman"/>
          <w:b/>
          <w:sz w:val="24"/>
          <w:szCs w:val="24"/>
          <w:lang w:val="en-US"/>
        </w:rPr>
        <w:t>FRAMER</w:t>
      </w:r>
      <w:r>
        <w:rPr>
          <w:rFonts w:ascii="Times New Roman" w:hAnsi="Times New Roman" w:cs="Times New Roman"/>
          <w:sz w:val="24"/>
          <w:szCs w:val="24"/>
        </w:rPr>
        <w:t>),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xml:space="preserve">). Данные для графы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sid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CPU</w:t>
      </w:r>
      <w:r>
        <w:rPr>
          <w:rFonts w:ascii="Times New Roman" w:hAnsi="Times New Roman" w:cs="Times New Roman"/>
          <w:sz w:val="24"/>
          <w:szCs w:val="24"/>
          <w:lang w:val="en-US"/>
        </w:rPr>
        <w:t xml:space="preserve">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/proc/cpuinfo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RAM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/proc/meminfo</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FLASH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/proc/mtd</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DSP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/proc/dspmap</w:t>
      </w:r>
    </w:p>
    <w:p w:rsidR="006C4E31" w:rsidRPr="001039E2" w:rsidRDefault="006C4E31">
      <w:pPr>
        <w:spacing w:after="0" w:line="240" w:lineRule="auto"/>
        <w:ind w:firstLine="284"/>
        <w:jc w:val="both"/>
        <w:rPr>
          <w:lang w:val="en-US"/>
        </w:rPr>
      </w:pPr>
      <w:r>
        <w:rPr>
          <w:rFonts w:ascii="Times New Roman" w:hAnsi="Times New Roman" w:cs="Times New Roman"/>
          <w:b/>
          <w:sz w:val="24"/>
          <w:szCs w:val="24"/>
          <w:lang w:val="en-US"/>
        </w:rPr>
        <w:t xml:space="preserve">FRAMER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/proc/driver/hdlc/peb22554</w:t>
      </w:r>
    </w:p>
    <w:p w:rsidR="006C4E31" w:rsidRDefault="009D684C">
      <w:pPr>
        <w:spacing w:after="0" w:line="240" w:lineRule="auto"/>
        <w:jc w:val="center"/>
        <w:rPr>
          <w:rFonts w:ascii="Times New Roman" w:hAnsi="Times New Roman" w:cs="Times New Roman"/>
          <w:b/>
        </w:rPr>
      </w:pPr>
      <w:r>
        <w:lastRenderedPageBreak/>
        <w:pict>
          <v:shape id="_x0000_i1240" type="#_x0000_t75" style="width:484.3pt;height:558.35pt">
            <v:imagedata r:id="rId249" o:title="LEMZ157"/>
          </v:shape>
        </w:pict>
      </w:r>
    </w:p>
    <w:p w:rsidR="006C4E31" w:rsidRDefault="006C4E31" w:rsidP="00BC289E">
      <w:pPr>
        <w:pStyle w:val="34"/>
        <w:jc w:val="center"/>
        <w:outlineLvl w:val="0"/>
      </w:pPr>
      <w:bookmarkStart w:id="125" w:name="_Ref424553712"/>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111</w:t>
      </w:r>
      <w:r w:rsidR="0095318D" w:rsidRPr="006C4E31">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Общий вид страницы </w:t>
      </w:r>
      <w:r w:rsidR="00F37BED">
        <w:rPr>
          <w:rFonts w:ascii="Times New Roman" w:hAnsi="Times New Roman" w:cs="Times New Roman"/>
          <w:b/>
          <w:i w:val="0"/>
          <w:sz w:val="22"/>
          <w:szCs w:val="22"/>
        </w:rPr>
        <w:t>«</w:t>
      </w:r>
      <w:r>
        <w:rPr>
          <w:rFonts w:ascii="Times New Roman" w:hAnsi="Times New Roman" w:cs="Times New Roman"/>
          <w:b/>
          <w:i w:val="0"/>
          <w:sz w:val="22"/>
          <w:szCs w:val="22"/>
        </w:rPr>
        <w:t>Hardware info</w:t>
      </w:r>
      <w:r w:rsidR="00F37BED">
        <w:rPr>
          <w:rFonts w:ascii="Times New Roman" w:hAnsi="Times New Roman" w:cs="Times New Roman"/>
          <w:b/>
          <w:i w:val="0"/>
          <w:sz w:val="22"/>
          <w:szCs w:val="22"/>
        </w:rPr>
        <w:t>»</w:t>
      </w:r>
    </w:p>
    <w:p w:rsidR="006C4E31" w:rsidRDefault="006C4E31" w:rsidP="00BC289E">
      <w:pPr>
        <w:pStyle w:val="4"/>
        <w:keepNext w:val="0"/>
        <w:keepLines w:val="0"/>
        <w:numPr>
          <w:ilvl w:val="0"/>
          <w:numId w:val="0"/>
        </w:numPr>
        <w:spacing w:after="120"/>
        <w:ind w:left="862" w:hanging="578"/>
      </w:pPr>
      <w:bookmarkStart w:id="126" w:name="_Toc523834944"/>
      <w:r>
        <w:rPr>
          <w:b/>
        </w:rPr>
        <w:t xml:space="preserve">7.1.1.2 Раздел </w:t>
      </w:r>
      <w:r w:rsidR="00F37BED">
        <w:rPr>
          <w:b/>
        </w:rPr>
        <w:t>«</w:t>
      </w:r>
      <w:r>
        <w:rPr>
          <w:b/>
        </w:rPr>
        <w:t>Software information</w:t>
      </w:r>
      <w:r w:rsidR="00F37BED">
        <w:rPr>
          <w:b/>
        </w:rPr>
        <w:t>»</w:t>
      </w:r>
      <w:bookmarkEnd w:id="126"/>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00C310EA"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C310EA"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00C310EA"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lastRenderedPageBreak/>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6C4E31" w:rsidRPr="001039E2" w:rsidRDefault="006C4E31">
      <w:pPr>
        <w:spacing w:after="0" w:line="240" w:lineRule="auto"/>
        <w:ind w:firstLine="567"/>
        <w:jc w:val="both"/>
        <w:rPr>
          <w:lang w:val="en-US"/>
        </w:rPr>
      </w:pPr>
      <w:r>
        <w:rPr>
          <w:rFonts w:ascii="Times New Roman" w:hAnsi="Times New Roman" w:cs="Times New Roman"/>
          <w:b/>
          <w:sz w:val="24"/>
          <w:szCs w:val="24"/>
          <w:lang w:val="en-US"/>
        </w:rPr>
        <w:t>MODEM</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/proc/modem/version</w:t>
      </w:r>
    </w:p>
    <w:p w:rsidR="006C4E31" w:rsidRDefault="006C4E31">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B9616A" w:rsidRPr="00B9616A" w:rsidRDefault="00B9616A">
      <w:pPr>
        <w:spacing w:after="0" w:line="240" w:lineRule="auto"/>
        <w:ind w:firstLine="567"/>
        <w:jc w:val="both"/>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w:t>
      </w:r>
      <w:r w:rsidR="00222142" w:rsidRPr="00222142">
        <w:rPr>
          <w:rFonts w:ascii="Times New Roman" w:hAnsi="Times New Roman" w:cs="Times New Roman"/>
          <w:sz w:val="24"/>
          <w:szCs w:val="24"/>
        </w:rPr>
        <w:t xml:space="preserve">версия </w:t>
      </w:r>
      <w:r w:rsidR="0075554B">
        <w:rPr>
          <w:rFonts w:ascii="Times New Roman" w:hAnsi="Times New Roman" w:cs="Times New Roman"/>
          <w:sz w:val="24"/>
          <w:szCs w:val="24"/>
        </w:rPr>
        <w:t>веб</w:t>
      </w:r>
      <w:r w:rsidR="00222142" w:rsidRPr="00222142">
        <w:rPr>
          <w:rFonts w:ascii="Times New Roman" w:hAnsi="Times New Roman" w:cs="Times New Roman"/>
          <w:sz w:val="24"/>
          <w:szCs w:val="24"/>
        </w:rPr>
        <w:t>-интерфейса, формируется автоматически при сборке релиза.</w:t>
      </w:r>
      <w:r w:rsidR="00222142">
        <w:rPr>
          <w:rFonts w:ascii="Times New Roman" w:hAnsi="Times New Roman" w:cs="Times New Roman"/>
          <w:sz w:val="24"/>
          <w:szCs w:val="24"/>
        </w:rPr>
        <w:t xml:space="preserve"> </w:t>
      </w: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222142" w:rsidRDefault="006C4E31">
      <w:pPr>
        <w:spacing w:after="0" w:line="240" w:lineRule="auto"/>
        <w:ind w:firstLine="567"/>
        <w:jc w:val="both"/>
        <w:rPr>
          <w:rFonts w:ascii="Times New Roman" w:hAnsi="Times New Roman" w:cs="Times New Roman"/>
          <w:sz w:val="24"/>
          <w:szCs w:val="24"/>
        </w:rPr>
      </w:pPr>
    </w:p>
    <w:p w:rsidR="006C4E31" w:rsidRPr="00F37BED" w:rsidRDefault="006C4E31" w:rsidP="00BC289E">
      <w:pPr>
        <w:pStyle w:val="4"/>
        <w:keepNext w:val="0"/>
        <w:keepLines w:val="0"/>
        <w:numPr>
          <w:ilvl w:val="0"/>
          <w:numId w:val="0"/>
        </w:numPr>
        <w:spacing w:before="0" w:after="120"/>
        <w:ind w:left="862" w:hanging="578"/>
      </w:pPr>
      <w:bookmarkStart w:id="127" w:name="_Toc523834945"/>
      <w:r>
        <w:rPr>
          <w:b/>
        </w:rPr>
        <w:t xml:space="preserve">7.1.1.3 Раздел </w:t>
      </w:r>
      <w:r w:rsidR="00F37BED">
        <w:rPr>
          <w:b/>
        </w:rPr>
        <w:t>«</w:t>
      </w:r>
      <w:r>
        <w:rPr>
          <w:b/>
          <w:lang w:val="en-US"/>
        </w:rPr>
        <w:t>Memory</w:t>
      </w:r>
      <w:r>
        <w:rPr>
          <w:b/>
        </w:rPr>
        <w:t xml:space="preserve"> </w:t>
      </w:r>
      <w:r>
        <w:rPr>
          <w:b/>
          <w:lang w:val="en-US"/>
        </w:rPr>
        <w:t>information</w:t>
      </w:r>
      <w:r w:rsidR="00F37BED">
        <w:rPr>
          <w:b/>
        </w:rPr>
        <w:t>»</w:t>
      </w:r>
      <w:bookmarkEnd w:id="127"/>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Данные для графы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6C4E31" w:rsidRDefault="006C4E31">
      <w:pPr>
        <w:ind w:firstLine="284"/>
        <w:jc w:val="both"/>
        <w:rPr>
          <w:rFonts w:ascii="Times New Roman" w:hAnsi="Times New Roman" w:cs="Times New Roman"/>
          <w:b/>
          <w:sz w:val="24"/>
          <w:szCs w:val="24"/>
        </w:rPr>
      </w:pPr>
    </w:p>
    <w:p w:rsidR="006C4E31" w:rsidRDefault="006C4E31" w:rsidP="00BC289E">
      <w:pPr>
        <w:pStyle w:val="4"/>
        <w:keepNext w:val="0"/>
        <w:keepLines w:val="0"/>
        <w:numPr>
          <w:ilvl w:val="0"/>
          <w:numId w:val="0"/>
        </w:numPr>
        <w:spacing w:before="0" w:after="120"/>
        <w:ind w:left="862" w:hanging="578"/>
      </w:pPr>
      <w:bookmarkStart w:id="128" w:name="_Toc523834946"/>
      <w:r>
        <w:rPr>
          <w:b/>
        </w:rPr>
        <w:t xml:space="preserve">7.1.1.4 Раздел </w:t>
      </w:r>
      <w:r w:rsidR="00F37BED">
        <w:rPr>
          <w:b/>
        </w:rPr>
        <w:t>«</w:t>
      </w:r>
      <w:r>
        <w:rPr>
          <w:b/>
        </w:rPr>
        <w:t>DSP information</w:t>
      </w:r>
      <w:r w:rsidR="00F37BED">
        <w:rPr>
          <w:b/>
        </w:rPr>
        <w:t>»</w:t>
      </w:r>
      <w:bookmarkEnd w:id="128"/>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00F37BED">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00C310EA" w:rsidRPr="00C310EA">
        <w:rPr>
          <w:rFonts w:ascii="Times New Roman" w:hAnsi="Times New Roman" w:cs="Times New Roman"/>
          <w:b/>
          <w:sz w:val="24"/>
          <w:szCs w:val="24"/>
        </w:rPr>
        <w:t>«</w:t>
      </w:r>
      <w:r>
        <w:rPr>
          <w:rFonts w:ascii="Times New Roman" w:hAnsi="Times New Roman" w:cs="Times New Roman"/>
          <w:b/>
          <w:sz w:val="24"/>
          <w:szCs w:val="24"/>
          <w:lang w:val="en-US"/>
        </w:rPr>
        <w:t>Codec</w:t>
      </w:r>
      <w:r w:rsidR="00C310EA">
        <w:rPr>
          <w:rFonts w:ascii="Times New Roman" w:hAnsi="Times New Roman" w:cs="Times New Roman"/>
          <w:b/>
          <w:sz w:val="24"/>
          <w:szCs w:val="24"/>
        </w:rPr>
        <w:t>»</w:t>
      </w:r>
      <w:r>
        <w:rPr>
          <w:rFonts w:ascii="Times New Roman" w:hAnsi="Times New Roman" w:cs="Times New Roman"/>
          <w:sz w:val="24"/>
          <w:szCs w:val="24"/>
        </w:rPr>
        <w:t xml:space="preserve"> </w:t>
      </w:r>
      <w:r w:rsidR="00C310EA"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Bus#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F37BED" w:rsidRPr="00C310EA">
        <w:rPr>
          <w:rFonts w:ascii="Times New Roman" w:hAnsi="Times New Roman" w:cs="Times New Roman"/>
          <w:b/>
          <w:sz w:val="24"/>
          <w:szCs w:val="24"/>
        </w:rPr>
        <w:t>«</w:t>
      </w:r>
      <w:r w:rsidRPr="00C310EA">
        <w:rPr>
          <w:rFonts w:ascii="Times New Roman" w:hAnsi="Times New Roman" w:cs="Times New Roman"/>
          <w:b/>
          <w:sz w:val="24"/>
          <w:szCs w:val="24"/>
        </w:rPr>
        <w:t>Free t/s</w:t>
      </w:r>
      <w:r w:rsidR="00F37BED" w:rsidRPr="00C310EA">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6C4E31" w:rsidRDefault="006C4E31">
      <w:pPr>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29" w:name="_Toc523834947"/>
      <w:r>
        <w:rPr>
          <w:sz w:val="26"/>
          <w:szCs w:val="26"/>
        </w:rPr>
        <w:lastRenderedPageBreak/>
        <w:t xml:space="preserve">7.1.2 Страница </w:t>
      </w:r>
      <w:r w:rsidR="00F37BED">
        <w:rPr>
          <w:sz w:val="26"/>
          <w:szCs w:val="26"/>
        </w:rPr>
        <w:t>«</w:t>
      </w:r>
      <w:r>
        <w:rPr>
          <w:sz w:val="26"/>
          <w:szCs w:val="26"/>
          <w:lang w:val="en-US"/>
        </w:rPr>
        <w:t>System</w:t>
      </w:r>
      <w:r w:rsidR="00F37BED">
        <w:rPr>
          <w:sz w:val="26"/>
          <w:szCs w:val="26"/>
        </w:rPr>
        <w:t>»</w:t>
      </w:r>
      <w:bookmarkEnd w:id="129"/>
    </w:p>
    <w:p w:rsidR="006C4E31" w:rsidRDefault="006C4E31">
      <w:pPr>
        <w:spacing w:after="0" w:line="240" w:lineRule="auto"/>
        <w:rPr>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F37BED" w:rsidRPr="00C310EA">
        <w:rPr>
          <w:rFonts w:ascii="Times New Roman" w:hAnsi="Times New Roman" w:cs="Times New Roman"/>
          <w:b/>
          <w:sz w:val="24"/>
          <w:szCs w:val="24"/>
        </w:rPr>
        <w:t>«</w:t>
      </w:r>
      <w:r>
        <w:rPr>
          <w:rFonts w:ascii="Times New Roman" w:hAnsi="Times New Roman" w:cs="Times New Roman"/>
          <w:b/>
          <w:sz w:val="24"/>
          <w:szCs w:val="24"/>
          <w:lang w:val="en-US"/>
        </w:rPr>
        <w:t>System</w:t>
      </w:r>
      <w:r w:rsidR="00F37BED">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6C4E31" w:rsidRDefault="006C4E31">
      <w:pPr>
        <w:spacing w:after="0" w:line="240" w:lineRule="auto"/>
        <w:ind w:firstLine="284"/>
        <w:jc w:val="both"/>
      </w:pPr>
    </w:p>
    <w:p w:rsidR="006C4E31" w:rsidRPr="00124399" w:rsidRDefault="006C4E31" w:rsidP="00BC289E">
      <w:pPr>
        <w:pStyle w:val="4"/>
        <w:keepNext w:val="0"/>
        <w:keepLines w:val="0"/>
        <w:numPr>
          <w:ilvl w:val="0"/>
          <w:numId w:val="0"/>
        </w:numPr>
        <w:spacing w:before="0" w:after="120"/>
        <w:ind w:left="862" w:hanging="578"/>
        <w:rPr>
          <w:lang w:val="en-US"/>
        </w:rPr>
      </w:pPr>
      <w:bookmarkStart w:id="130" w:name="_Toc523834948"/>
      <w:r w:rsidRPr="00124399">
        <w:rPr>
          <w:b/>
          <w:lang w:val="en-US"/>
        </w:rPr>
        <w:t xml:space="preserve">7.1.2.1 </w:t>
      </w:r>
      <w:r>
        <w:rPr>
          <w:b/>
        </w:rPr>
        <w:t>Раздел</w:t>
      </w:r>
      <w:r w:rsidRPr="00124399">
        <w:rPr>
          <w:b/>
          <w:lang w:val="en-US"/>
        </w:rPr>
        <w:t xml:space="preserve"> </w:t>
      </w:r>
      <w:r w:rsidR="00F37BED" w:rsidRPr="00124399">
        <w:rPr>
          <w:b/>
          <w:lang w:val="en-US"/>
        </w:rPr>
        <w:t>«</w:t>
      </w:r>
      <w:r>
        <w:rPr>
          <w:b/>
          <w:lang w:val="en-US"/>
        </w:rPr>
        <w:t>Driver</w:t>
      </w:r>
      <w:r w:rsidRPr="00124399">
        <w:rPr>
          <w:b/>
          <w:lang w:val="en-US"/>
        </w:rPr>
        <w:t xml:space="preserve"> </w:t>
      </w:r>
      <w:r>
        <w:rPr>
          <w:b/>
          <w:lang w:val="en-US"/>
        </w:rPr>
        <w:t>configuration</w:t>
      </w:r>
      <w:r w:rsidR="00F37BED" w:rsidRPr="00124399">
        <w:rPr>
          <w:b/>
          <w:lang w:val="en-US"/>
        </w:rPr>
        <w:t>»</w:t>
      </w:r>
      <w:bookmarkEnd w:id="130"/>
    </w:p>
    <w:p w:rsidR="006C4E31" w:rsidRPr="00124399" w:rsidRDefault="006C4E31" w:rsidP="00BC289E">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sidR="00124399" w:rsidRPr="00124399">
        <w:rPr>
          <w:rFonts w:ascii="Times New Roman" w:hAnsi="Times New Roman" w:cs="Times New Roman"/>
          <w:b/>
          <w:sz w:val="24"/>
          <w:szCs w:val="24"/>
          <w:lang w:val="en-US"/>
        </w:rPr>
        <w:t>«</w:t>
      </w:r>
      <w:r>
        <w:rPr>
          <w:rFonts w:ascii="Times New Roman" w:hAnsi="Times New Roman" w:cs="Times New Roman"/>
          <w:b/>
          <w:sz w:val="24"/>
          <w:szCs w:val="24"/>
          <w:lang w:val="en-US"/>
        </w:rPr>
        <w:t>Drivers</w:t>
      </w:r>
      <w:r w:rsidR="00124399" w:rsidRPr="00124399">
        <w:rPr>
          <w:rFonts w:ascii="Times New Roman" w:hAnsi="Times New Roman" w:cs="Times New Roman"/>
          <w:b/>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Pr>
          <w:rFonts w:ascii="Times New Roman" w:hAnsi="Times New Roman" w:cs="Times New Roman"/>
          <w:sz w:val="24"/>
          <w:szCs w:val="24"/>
        </w:rPr>
        <w:t>«</w:t>
      </w:r>
      <w:r>
        <w:rPr>
          <w:rFonts w:ascii="Times New Roman" w:hAnsi="Times New Roman" w:cs="Times New Roman"/>
          <w:sz w:val="24"/>
          <w:szCs w:val="24"/>
          <w:lang w:val="en-US"/>
        </w:rPr>
        <w:t>Drivers</w:t>
      </w:r>
      <w:r w:rsidR="00124399">
        <w:rPr>
          <w:rFonts w:ascii="Times New Roman" w:hAnsi="Times New Roman" w:cs="Times New Roman"/>
          <w:sz w:val="24"/>
          <w:szCs w:val="24"/>
        </w:rPr>
        <w:t>»</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6C4E31" w:rsidRPr="00124399"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center"/>
        <w:rPr>
          <w:rFonts w:ascii="Times New Roman" w:hAnsi="Times New Roman" w:cs="Times New Roman"/>
          <w:b/>
        </w:rPr>
      </w:pPr>
      <w:r w:rsidRPr="0095318D">
        <w:rPr>
          <w:rFonts w:ascii="Times New Roman" w:hAnsi="Times New Roman" w:cs="Times New Roman"/>
          <w:b/>
          <w:sz w:val="24"/>
          <w:szCs w:val="24"/>
        </w:rPr>
        <w:pict>
          <v:shape id="_x0000_i1241" type="#_x0000_t75" style="width:438.1pt;height:210.55pt" filled="t">
            <v:fill color2="black"/>
            <v:imagedata r:id="rId250" o:title="" croptop="-62f" cropbottom="-62f" cropleft="-37f" cropright="-37f"/>
          </v:shape>
        </w:pict>
      </w:r>
    </w:p>
    <w:p w:rsidR="006C4E31" w:rsidRPr="00830A78" w:rsidRDefault="006C4E31" w:rsidP="00BC289E">
      <w:pPr>
        <w:pStyle w:val="34"/>
        <w:jc w:val="center"/>
        <w:outlineLvl w:val="0"/>
      </w:pPr>
      <w:bookmarkStart w:id="131" w:name="_Ref402364147"/>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112</w:t>
      </w:r>
      <w:r w:rsidR="0095318D" w:rsidRPr="006C4E31">
        <w:rPr>
          <w:rFonts w:ascii="Times New Roman" w:hAnsi="Times New Roman" w:cs="Times New Roman"/>
          <w:b/>
          <w:i w:val="0"/>
          <w:sz w:val="22"/>
          <w:szCs w:val="22"/>
        </w:rPr>
        <w:fldChar w:fldCharType="end"/>
      </w:r>
      <w:bookmarkEnd w:id="131"/>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Driver</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6C4E31" w:rsidRDefault="006C4E31">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6C4E31" w:rsidRDefault="006C4E31">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6C4E31" w:rsidRDefault="006C4E31">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6C4E31" w:rsidRDefault="006C4E31">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6C4E31" w:rsidRDefault="006C4E31">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6C4E31" w:rsidRDefault="006C4E31">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6C4E31" w:rsidRDefault="006C4E31">
      <w:pPr>
        <w:spacing w:after="0" w:line="240" w:lineRule="auto"/>
        <w:ind w:firstLine="567"/>
        <w:jc w:val="both"/>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b/>
          <w:sz w:val="24"/>
          <w:szCs w:val="24"/>
        </w:rPr>
      </w:pPr>
    </w:p>
    <w:p w:rsidR="006C4E31" w:rsidRDefault="006C4E31" w:rsidP="00BC289E">
      <w:pPr>
        <w:pageBreakBefore/>
        <w:spacing w:after="0" w:line="240" w:lineRule="auto"/>
        <w:ind w:firstLine="284"/>
        <w:jc w:val="both"/>
        <w:outlineLvl w:val="0"/>
      </w:pPr>
      <w:r>
        <w:rPr>
          <w:rFonts w:ascii="Times New Roman" w:hAnsi="Times New Roman" w:cs="Times New Roman"/>
          <w:b/>
          <w:sz w:val="24"/>
          <w:szCs w:val="24"/>
        </w:rPr>
        <w:lastRenderedPageBreak/>
        <w:t xml:space="preserve">Окно </w:t>
      </w:r>
      <w:r w:rsidR="00124399">
        <w:rPr>
          <w:rFonts w:ascii="Times New Roman" w:hAnsi="Times New Roman" w:cs="Times New Roman"/>
          <w:b/>
          <w:sz w:val="24"/>
          <w:szCs w:val="24"/>
        </w:rPr>
        <w:t>«</w:t>
      </w:r>
      <w:r>
        <w:rPr>
          <w:rFonts w:ascii="Times New Roman" w:hAnsi="Times New Roman" w:cs="Times New Roman"/>
          <w:b/>
          <w:sz w:val="24"/>
          <w:szCs w:val="24"/>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00124399" w:rsidRPr="00457D39">
        <w:rPr>
          <w:rFonts w:ascii="Times New Roman" w:hAnsi="Times New Roman" w:cs="Times New Roman"/>
          <w:b/>
          <w:sz w:val="24"/>
          <w:szCs w:val="24"/>
        </w:rPr>
        <w:t>«</w:t>
      </w:r>
      <w:r>
        <w:rPr>
          <w:rFonts w:ascii="Times New Roman" w:hAnsi="Times New Roman" w:cs="Times New Roman"/>
          <w:b/>
          <w:sz w:val="24"/>
          <w:szCs w:val="24"/>
        </w:rPr>
        <w:t>HDLC channels</w:t>
      </w:r>
      <w:r w:rsidR="00124399">
        <w:rPr>
          <w:rFonts w:ascii="Times New Roman" w:hAnsi="Times New Roman" w:cs="Times New Roman"/>
          <w:b/>
          <w:sz w:val="24"/>
          <w:szCs w:val="24"/>
        </w:rPr>
        <w:t>»</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Число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sidR="00124399">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6C4E31" w:rsidRDefault="006C4E31">
      <w:pPr>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6C4E31" w:rsidRDefault="006C4E31">
      <w:pPr>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6C4E31" w:rsidRPr="001039E2" w:rsidRDefault="006C4E31">
      <w:pPr>
        <w:spacing w:after="0" w:line="240" w:lineRule="auto"/>
        <w:ind w:firstLine="567"/>
        <w:jc w:val="both"/>
        <w:rPr>
          <w:lang w:val="en-US"/>
        </w:rPr>
      </w:pPr>
      <w:r>
        <w:rPr>
          <w:rFonts w:ascii="Courier New" w:hAnsi="Courier New" w:cs="Courier New"/>
          <w:b/>
          <w:lang w:val="en-US"/>
        </w:rPr>
        <w:t>SS7 channels    =   4</w:t>
      </w:r>
    </w:p>
    <w:p w:rsidR="006C4E31" w:rsidRPr="001039E2" w:rsidRDefault="006C4E31" w:rsidP="00BC289E">
      <w:pPr>
        <w:spacing w:after="0" w:line="240" w:lineRule="auto"/>
        <w:ind w:firstLine="567"/>
        <w:jc w:val="both"/>
        <w:outlineLvl w:val="0"/>
        <w:rPr>
          <w:lang w:val="en-US"/>
        </w:rPr>
      </w:pPr>
      <w:r>
        <w:rPr>
          <w:rFonts w:ascii="Courier New" w:hAnsi="Courier New" w:cs="Courier New"/>
          <w:b/>
          <w:lang w:val="en-US"/>
        </w:rPr>
        <w:t>Voice channels  =  60</w:t>
      </w:r>
    </w:p>
    <w:p w:rsidR="006C4E31" w:rsidRPr="001039E2" w:rsidRDefault="006C4E31">
      <w:pPr>
        <w:spacing w:after="0" w:line="240" w:lineRule="auto"/>
        <w:ind w:firstLine="567"/>
        <w:jc w:val="both"/>
        <w:rPr>
          <w:lang w:val="en-US"/>
        </w:rPr>
      </w:pPr>
      <w:r>
        <w:rPr>
          <w:rFonts w:ascii="Courier New" w:hAnsi="Courier New" w:cs="Courier New"/>
          <w:b/>
          <w:lang w:val="en-US"/>
        </w:rPr>
        <w:t>HDLC channels   =  60</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24399"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12439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sidR="00124399">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00124399"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sidR="00124399">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00124399"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00124399">
        <w:rPr>
          <w:rFonts w:ascii="Times New Roman" w:hAnsi="Times New Roman" w:cs="Times New Roman"/>
          <w:b/>
          <w:sz w:val="24"/>
          <w:szCs w:val="24"/>
        </w:rPr>
        <w:t>»</w:t>
      </w:r>
      <w:r>
        <w:rPr>
          <w:rFonts w:ascii="Times New Roman" w:hAnsi="Times New Roman" w:cs="Times New Roman"/>
          <w:sz w:val="24"/>
          <w:szCs w:val="24"/>
        </w:rPr>
        <w:t xml:space="preserve"> окна </w:t>
      </w:r>
      <w:r w:rsidR="00A720E9" w:rsidRPr="00A720E9">
        <w:rPr>
          <w:rFonts w:ascii="Times New Roman" w:hAnsi="Times New Roman" w:cs="Times New Roman"/>
          <w:b/>
          <w:sz w:val="24"/>
          <w:szCs w:val="24"/>
        </w:rPr>
        <w:t>«</w:t>
      </w:r>
      <w:r>
        <w:rPr>
          <w:rFonts w:ascii="Times New Roman" w:hAnsi="Times New Roman" w:cs="Times New Roman"/>
          <w:b/>
          <w:sz w:val="24"/>
          <w:szCs w:val="24"/>
          <w:lang w:val="en-US"/>
        </w:rPr>
        <w:t>mcc</w:t>
      </w:r>
      <w:r w:rsidR="00A720E9">
        <w:rPr>
          <w:rFonts w:ascii="Times New Roman" w:hAnsi="Times New Roman" w:cs="Times New Roman"/>
          <w:b/>
          <w:sz w:val="24"/>
          <w:szCs w:val="24"/>
        </w:rPr>
        <w:t>»</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2" w:name="_Toc523834949"/>
      <w:r>
        <w:rPr>
          <w:b/>
        </w:rPr>
        <w:t xml:space="preserve">7.1.2.2 Раздел </w:t>
      </w:r>
      <w:r w:rsidR="00830A78">
        <w:rPr>
          <w:b/>
        </w:rPr>
        <w:t>«</w:t>
      </w:r>
      <w:r>
        <w:rPr>
          <w:b/>
        </w:rPr>
        <w:t>DSP setup</w:t>
      </w:r>
      <w:r w:rsidR="00830A78">
        <w:rPr>
          <w:b/>
        </w:rPr>
        <w:t>»</w:t>
      </w:r>
      <w:bookmarkEnd w:id="132"/>
    </w:p>
    <w:p w:rsidR="006C4E31" w:rsidRDefault="006C4E31">
      <w:pPr>
        <w:ind w:firstLine="284"/>
        <w:jc w:val="both"/>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val="en-US"/>
        </w:rPr>
        <w:pict>
          <v:shape id="_x0000_i1242" type="#_x0000_t75" style="width:496.55pt;height:237.05pt" filled="t">
            <v:fill color2="black"/>
            <v:imagedata r:id="rId251" o:title="" croptop="-51f" cropbottom="-51f" cropleft="-24f" cropright="-24f"/>
          </v:shape>
        </w:pict>
      </w:r>
    </w:p>
    <w:p w:rsidR="006C4E31" w:rsidRPr="00830A78"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113</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sidR="00830A78">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bookmarkStart w:id="133" w:name="_%25252525252525252525252525252525D0%252"/>
      <w:bookmarkEnd w:id="133"/>
      <w:r>
        <w:rPr>
          <w:rFonts w:ascii="Times New Roman" w:hAnsi="Times New Roman" w:cs="Times New Roman"/>
          <w:b/>
          <w:sz w:val="24"/>
          <w:szCs w:val="24"/>
        </w:rPr>
        <w:t>Окно ресурсов</w:t>
      </w: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00830A78">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00830A78">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rsidP="00BC289E">
      <w:pPr>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6C4E31" w:rsidRPr="001039E2" w:rsidRDefault="006C4E31">
      <w:pPr>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g711            000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lastRenderedPageBreak/>
        <w:t xml:space="preserve">   </w:t>
      </w:r>
      <w:r>
        <w:rPr>
          <w:rFonts w:ascii="Times New Roman" w:hAnsi="Times New Roman" w:cs="Times New Roman"/>
          <w:sz w:val="24"/>
          <w:szCs w:val="24"/>
          <w:lang w:val="en-US"/>
        </w:rPr>
        <w:t xml:space="preserve">g723            003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 xml:space="preserve">g729            055 </w:t>
      </w:r>
    </w:p>
    <w:p w:rsidR="006C4E31" w:rsidRPr="001039E2" w:rsidRDefault="006C4E31">
      <w:pPr>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           064</w:t>
      </w: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DSP</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sidR="00830A78">
        <w:rPr>
          <w:rFonts w:ascii="Times New Roman" w:hAnsi="Times New Roman" w:cs="Times New Roman"/>
          <w:sz w:val="24"/>
          <w:szCs w:val="24"/>
        </w:rPr>
        <w:t>«</w:t>
      </w:r>
      <w:r>
        <w:rPr>
          <w:rFonts w:ascii="Times New Roman" w:hAnsi="Times New Roman" w:cs="Times New Roman"/>
          <w:b/>
          <w:sz w:val="24"/>
          <w:szCs w:val="24"/>
          <w:lang w:val="en-US"/>
        </w:rPr>
        <w:t>Codec</w:t>
      </w:r>
      <w:r w:rsidR="00830A78">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Bus#</w:t>
      </w:r>
      <w:r w:rsidR="00830A78">
        <w:rPr>
          <w:rFonts w:ascii="Times New Roman" w:hAnsi="Times New Roman" w:cs="Times New Roman"/>
          <w:b/>
          <w:sz w:val="24"/>
          <w:szCs w:val="24"/>
        </w:rPr>
        <w:t>»</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Графа </w:t>
      </w:r>
      <w:r w:rsidR="00830A78" w:rsidRPr="00457D39">
        <w:rPr>
          <w:rFonts w:ascii="Times New Roman" w:hAnsi="Times New Roman" w:cs="Times New Roman"/>
          <w:b/>
          <w:sz w:val="24"/>
          <w:szCs w:val="24"/>
        </w:rPr>
        <w:t>«</w:t>
      </w:r>
      <w:r>
        <w:rPr>
          <w:rFonts w:ascii="Times New Roman" w:hAnsi="Times New Roman" w:cs="Times New Roman"/>
          <w:b/>
          <w:sz w:val="24"/>
          <w:szCs w:val="24"/>
        </w:rPr>
        <w:t>Free t/s</w:t>
      </w:r>
      <w:r w:rsidR="00830A78">
        <w:rPr>
          <w:rFonts w:ascii="Times New Roman" w:hAnsi="Times New Roman" w:cs="Times New Roman"/>
          <w:b/>
          <w:sz w:val="24"/>
          <w:szCs w:val="24"/>
        </w:rPr>
        <w:t>»</w:t>
      </w:r>
      <w:r>
        <w:rPr>
          <w:rFonts w:ascii="Times New Roman" w:hAnsi="Times New Roman" w:cs="Times New Roman"/>
          <w:sz w:val="24"/>
          <w:szCs w:val="24"/>
        </w:rPr>
        <w:t xml:space="preserve"> информирует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При установке ПО </w:t>
      </w:r>
      <w:r>
        <w:rPr>
          <w:rFonts w:ascii="Times New Roman" w:hAnsi="Times New Roman" w:cs="Times New Roman"/>
          <w:sz w:val="24"/>
          <w:szCs w:val="24"/>
          <w:lang w:val="en-US"/>
        </w:rPr>
        <w:t>DSP</w:t>
      </w:r>
      <w:r>
        <w:rPr>
          <w:rFonts w:ascii="Times New Roman" w:hAnsi="Times New Roman" w:cs="Times New Roman"/>
          <w:sz w:val="24"/>
          <w:szCs w:val="24"/>
        </w:rPr>
        <w:t xml:space="preserve"> не забудьте активировать соответствующий драйвер в  окне </w:t>
      </w:r>
      <w:r>
        <w:rPr>
          <w:rFonts w:ascii="Times New Roman" w:hAnsi="Times New Roman" w:cs="Times New Roman"/>
          <w:sz w:val="24"/>
          <w:szCs w:val="24"/>
          <w:lang w:val="en-US"/>
        </w:rPr>
        <w:t>Drivers</w:t>
      </w:r>
      <w:r>
        <w:rPr>
          <w:rFonts w:ascii="Times New Roman" w:hAnsi="Times New Roman" w:cs="Times New Roman"/>
          <w:sz w:val="24"/>
          <w:szCs w:val="24"/>
        </w:rPr>
        <w:t>.</w:t>
      </w:r>
    </w:p>
    <w:p w:rsidR="006C4E31" w:rsidRDefault="006C4E31">
      <w:pPr>
        <w:spacing w:after="0" w:line="240" w:lineRule="auto"/>
        <w:ind w:firstLine="284"/>
        <w:jc w:val="both"/>
        <w:rPr>
          <w:b/>
        </w:rPr>
      </w:pPr>
    </w:p>
    <w:p w:rsidR="006C4E31" w:rsidRDefault="006C4E31" w:rsidP="00BC289E">
      <w:pPr>
        <w:pStyle w:val="4"/>
        <w:keepNext w:val="0"/>
        <w:keepLines w:val="0"/>
        <w:numPr>
          <w:ilvl w:val="0"/>
          <w:numId w:val="0"/>
        </w:numPr>
        <w:spacing w:before="0" w:after="120"/>
        <w:ind w:left="862" w:hanging="578"/>
      </w:pPr>
      <w:bookmarkStart w:id="134" w:name="_Toc523834950"/>
      <w:r>
        <w:rPr>
          <w:b/>
        </w:rPr>
        <w:t xml:space="preserve">7.1.2.3 Раздел </w:t>
      </w:r>
      <w:r w:rsidR="00830A78">
        <w:rPr>
          <w:b/>
        </w:rPr>
        <w:t>«</w:t>
      </w:r>
      <w:r>
        <w:rPr>
          <w:b/>
        </w:rPr>
        <w:t>Network configuration</w:t>
      </w:r>
      <w:r w:rsidR="00830A78">
        <w:rPr>
          <w:b/>
        </w:rPr>
        <w:t>»</w:t>
      </w:r>
      <w:bookmarkEnd w:id="134"/>
    </w:p>
    <w:p w:rsidR="006C4E31" w:rsidRDefault="006C4E31">
      <w:pPr>
        <w:spacing w:after="0" w:line="240" w:lineRule="auto"/>
        <w:ind w:firstLine="284"/>
      </w:pPr>
      <w:r>
        <w:rPr>
          <w:rFonts w:ascii="Times New Roman" w:hAnsi="Times New Roman" w:cs="Times New Roman"/>
          <w:sz w:val="24"/>
          <w:szCs w:val="24"/>
        </w:rPr>
        <w:t>Раздел предназначен для настроек сети.</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lang w:val="en-US"/>
        </w:rPr>
        <w:pict>
          <v:shape id="_x0000_i1243" type="#_x0000_t75" style="width:495.85pt;height:247.25pt">
            <v:imagedata r:id="rId252" o:title="LEMZ87"/>
          </v:shape>
        </w:pict>
      </w:r>
    </w:p>
    <w:p w:rsidR="006C4E31" w:rsidRPr="006A6D0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114</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830A78"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Network configuration</w:t>
      </w:r>
      <w:r w:rsidR="00830A78" w:rsidRPr="006A6D00">
        <w:rPr>
          <w:rFonts w:ascii="Times New Roman" w:hAnsi="Times New Roman" w:cs="Times New Roman"/>
          <w:b/>
          <w:i w:val="0"/>
          <w:sz w:val="22"/>
          <w:szCs w:val="22"/>
          <w:lang w:val="en-US"/>
        </w:rPr>
        <w:t>»</w:t>
      </w:r>
    </w:p>
    <w:p w:rsidR="006C4E31" w:rsidRPr="006A6D00" w:rsidRDefault="006C4E31" w:rsidP="00495637">
      <w:pPr>
        <w:widowControl w:val="0"/>
        <w:spacing w:after="0" w:line="240" w:lineRule="auto"/>
        <w:ind w:firstLine="284"/>
        <w:jc w:val="both"/>
        <w:outlineLvl w:val="0"/>
        <w:rPr>
          <w:lang w:val="en-US"/>
        </w:rPr>
      </w:pPr>
      <w:r>
        <w:rPr>
          <w:rFonts w:ascii="Times New Roman" w:hAnsi="Times New Roman" w:cs="Times New Roman"/>
          <w:b/>
          <w:sz w:val="24"/>
          <w:szCs w:val="24"/>
        </w:rPr>
        <w:t>Окно</w:t>
      </w:r>
      <w:r>
        <w:rPr>
          <w:rFonts w:ascii="Times New Roman" w:hAnsi="Times New Roman" w:cs="Times New Roman"/>
          <w:b/>
          <w:sz w:val="24"/>
          <w:szCs w:val="24"/>
          <w:lang w:val="en-US"/>
        </w:rPr>
        <w:t xml:space="preserve"> </w:t>
      </w:r>
      <w:r w:rsidR="00830A78" w:rsidRPr="006A6D00">
        <w:rPr>
          <w:rFonts w:ascii="Times New Roman" w:hAnsi="Times New Roman" w:cs="Times New Roman"/>
          <w:b/>
          <w:sz w:val="24"/>
          <w:szCs w:val="24"/>
          <w:lang w:val="en-US"/>
        </w:rPr>
        <w:t>«</w:t>
      </w:r>
      <w:r>
        <w:rPr>
          <w:rFonts w:ascii="Times New Roman" w:hAnsi="Times New Roman" w:cs="Times New Roman"/>
          <w:b/>
          <w:sz w:val="24"/>
          <w:szCs w:val="24"/>
          <w:lang w:val="en-US"/>
        </w:rPr>
        <w:t>network.config</w:t>
      </w:r>
      <w:r w:rsidR="00830A78" w:rsidRPr="006A6D00">
        <w:rPr>
          <w:rFonts w:ascii="Times New Roman" w:hAnsi="Times New Roman" w:cs="Times New Roman"/>
          <w:b/>
          <w:sz w:val="24"/>
          <w:szCs w:val="24"/>
          <w:lang w:val="en-US"/>
        </w:rPr>
        <w:t>»</w:t>
      </w:r>
    </w:p>
    <w:p w:rsidR="006C4E31" w:rsidRDefault="006C4E31" w:rsidP="00495637">
      <w:pPr>
        <w:widowControl w:val="0"/>
        <w:spacing w:after="0" w:line="240" w:lineRule="auto"/>
        <w:ind w:firstLine="284"/>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использование протокола</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для получения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-адреса. Из выпадающего списка выбирается «</w:t>
      </w:r>
      <w:r w:rsidR="006C4E31">
        <w:rPr>
          <w:rFonts w:ascii="Times New Roman" w:eastAsia="Times New Roman" w:hAnsi="Times New Roman" w:cs="Times New Roman"/>
          <w:sz w:val="24"/>
          <w:szCs w:val="24"/>
          <w:lang w:val="en-US" w:eastAsia="ja-JP"/>
        </w:rPr>
        <w:t>yes</w:t>
      </w:r>
      <w:r w:rsidR="006C4E31">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По умолчанию установлено значение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 П</w:t>
      </w:r>
      <w:r w:rsidR="006C4E31">
        <w:rPr>
          <w:rFonts w:ascii="Times New Roman" w:hAnsi="Times New Roman" w:cs="Times New Roman"/>
          <w:sz w:val="24"/>
          <w:szCs w:val="24"/>
        </w:rPr>
        <w:t>ротокол</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w:t>
      </w:r>
      <w:hyperlink r:id="rId253" w:history="1">
        <w:r w:rsidR="006C4E31">
          <w:rPr>
            <w:rStyle w:val="a6"/>
            <w:rFonts w:ascii="Times New Roman" w:hAnsi="Times New Roman" w:cs="Times New Roman"/>
            <w:color w:val="auto"/>
            <w:sz w:val="24"/>
            <w:szCs w:val="24"/>
            <w:u w:val="none"/>
          </w:rPr>
          <w:t>сетевой протокол</w:t>
        </w:r>
      </w:hyperlink>
      <w:r w:rsidR="006C4E31">
        <w:rPr>
          <w:rFonts w:ascii="Times New Roman" w:hAnsi="Times New Roman" w:cs="Times New Roman"/>
          <w:sz w:val="24"/>
          <w:szCs w:val="24"/>
        </w:rPr>
        <w:t xml:space="preserve">, позволяющий устройствам автоматически получать </w:t>
      </w:r>
      <w:hyperlink r:id="rId254" w:history="1">
        <w:r w:rsidR="006C4E31">
          <w:rPr>
            <w:rStyle w:val="a6"/>
            <w:rFonts w:ascii="Times New Roman" w:hAnsi="Times New Roman" w:cs="Times New Roman"/>
            <w:color w:val="auto"/>
            <w:sz w:val="24"/>
            <w:szCs w:val="24"/>
            <w:u w:val="none"/>
          </w:rPr>
          <w:t>IP-адрес</w:t>
        </w:r>
      </w:hyperlink>
      <w:r w:rsidR="006C4E31">
        <w:rPr>
          <w:rFonts w:ascii="Times New Roman" w:hAnsi="Times New Roman" w:cs="Times New Roman"/>
          <w:sz w:val="24"/>
          <w:szCs w:val="24"/>
        </w:rPr>
        <w:t xml:space="preserve"> и другие параметры, необходимые для работы в сети </w:t>
      </w:r>
      <w:hyperlink r:id="rId255" w:history="1">
        <w:r w:rsidR="006C4E31">
          <w:rPr>
            <w:rStyle w:val="a6"/>
            <w:rFonts w:ascii="Times New Roman" w:hAnsi="Times New Roman" w:cs="Times New Roman"/>
            <w:color w:val="auto"/>
            <w:sz w:val="24"/>
            <w:szCs w:val="24"/>
            <w:u w:val="none"/>
          </w:rPr>
          <w:t>TCP/IP</w:t>
        </w:r>
      </w:hyperlink>
      <w:r w:rsidR="006C4E31">
        <w:rPr>
          <w:rFonts w:ascii="Times New Roman" w:hAnsi="Times New Roman" w:cs="Times New Roman"/>
          <w:sz w:val="24"/>
          <w:szCs w:val="24"/>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указывается </w:t>
      </w:r>
      <w:r w:rsidR="006C4E31">
        <w:rPr>
          <w:rFonts w:ascii="Times New Roman" w:eastAsia="Times New Roman" w:hAnsi="Times New Roman" w:cs="Times New Roman"/>
          <w:sz w:val="24"/>
          <w:szCs w:val="24"/>
          <w:lang w:eastAsia="ja-JP"/>
        </w:rPr>
        <w:t xml:space="preserve">статический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Используется, если установлено значение </w:t>
      </w:r>
      <w:r w:rsidR="006C4E31">
        <w:rPr>
          <w:rFonts w:ascii="Times New Roman" w:eastAsia="Times New Roman" w:hAnsi="Times New Roman" w:cs="Times New Roman"/>
          <w:sz w:val="24"/>
          <w:szCs w:val="24"/>
          <w:lang w:val="en-US" w:eastAsia="ja-JP"/>
        </w:rPr>
        <w:lastRenderedPageBreak/>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указывается </w:t>
      </w:r>
      <w:r w:rsidR="006C4E31">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r w:rsidR="006C4E31">
        <w:rPr>
          <w:b/>
          <w:bCs/>
        </w:rPr>
        <w:t xml:space="preserve"> </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eastAsia="Times New Roman" w:hAnsi="Times New Roman" w:cs="Times New Roman"/>
          <w:sz w:val="24"/>
          <w:szCs w:val="24"/>
          <w:lang w:val="en-US" w:eastAsia="ja-JP"/>
        </w:rPr>
        <w:t>IP</w:t>
      </w:r>
      <w:r w:rsidR="006C4E31">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sidR="006C4E31">
        <w:rPr>
          <w:rFonts w:ascii="Times New Roman" w:eastAsia="Times New Roman" w:hAnsi="Times New Roman" w:cs="Times New Roman"/>
          <w:sz w:val="24"/>
          <w:szCs w:val="24"/>
          <w:lang w:val="en-US" w:eastAsia="ja-JP"/>
        </w:rPr>
        <w:t>DHCP</w:t>
      </w:r>
      <w:r w:rsidR="006C4E31">
        <w:rPr>
          <w:rFonts w:ascii="Times New Roman" w:eastAsia="Times New Roman" w:hAnsi="Times New Roman" w:cs="Times New Roman"/>
          <w:sz w:val="24"/>
          <w:szCs w:val="24"/>
          <w:lang w:eastAsia="ja-JP"/>
        </w:rPr>
        <w:t xml:space="preserve"> «</w:t>
      </w:r>
      <w:r w:rsidR="006C4E31">
        <w:rPr>
          <w:rFonts w:ascii="Times New Roman" w:eastAsia="Times New Roman" w:hAnsi="Times New Roman" w:cs="Times New Roman"/>
          <w:sz w:val="24"/>
          <w:szCs w:val="24"/>
          <w:lang w:val="en-US" w:eastAsia="ja-JP"/>
        </w:rPr>
        <w:t>no</w:t>
      </w:r>
      <w:r w:rsidR="006C4E31">
        <w:rPr>
          <w:rFonts w:ascii="Times New Roman" w:eastAsia="Times New Roman" w:hAnsi="Times New Roman" w:cs="Times New Roman"/>
          <w:sz w:val="24"/>
          <w:szCs w:val="24"/>
          <w:lang w:eastAsia="ja-JP"/>
        </w:rPr>
        <w:t>».</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6C4E31" w:rsidRDefault="00830A78" w:rsidP="00495637">
      <w:pPr>
        <w:widowControl w:val="0"/>
        <w:spacing w:after="0" w:line="240" w:lineRule="auto"/>
        <w:ind w:firstLine="284"/>
        <w:jc w:val="both"/>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sidR="006C4E31">
        <w:rPr>
          <w:rFonts w:ascii="Times New Roman" w:eastAsia="Times New Roman" w:hAnsi="Times New Roman" w:cs="Times New Roman"/>
          <w:sz w:val="24"/>
          <w:szCs w:val="24"/>
          <w:lang w:val="en-US" w:eastAsia="ja-JP"/>
        </w:rPr>
        <w:t>bond</w:t>
      </w:r>
      <w:r w:rsidR="006C4E31">
        <w:rPr>
          <w:rFonts w:ascii="Times New Roman" w:eastAsia="Times New Roman" w:hAnsi="Times New Roman" w:cs="Times New Roman"/>
          <w:sz w:val="24"/>
          <w:szCs w:val="24"/>
          <w:lang w:eastAsia="ja-JP"/>
        </w:rPr>
        <w:t xml:space="preserve">0). Имена интерфейсов разделяются пробелами.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 xml:space="preserve">0 </w:t>
      </w:r>
      <w:r w:rsidR="006C4E31">
        <w:rPr>
          <w:rFonts w:ascii="Times New Roman" w:eastAsia="Times New Roman" w:hAnsi="Times New Roman" w:cs="Times New Roman"/>
          <w:sz w:val="24"/>
          <w:szCs w:val="24"/>
          <w:lang w:val="en-US" w:eastAsia="ja-JP"/>
        </w:rPr>
        <w:t>eth</w:t>
      </w:r>
      <w:r w:rsidR="006C4E31">
        <w:rPr>
          <w:rFonts w:ascii="Times New Roman" w:eastAsia="Times New Roman" w:hAnsi="Times New Roman" w:cs="Times New Roman"/>
          <w:sz w:val="24"/>
          <w:szCs w:val="24"/>
          <w:lang w:eastAsia="ja-JP"/>
        </w:rPr>
        <w:t>1</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6C4E31" w:rsidRPr="00830A78" w:rsidRDefault="00830A78" w:rsidP="00495637">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006C4E31" w:rsidRPr="00830A78">
        <w:rPr>
          <w:rFonts w:ascii="Times New Roman" w:hAnsi="Times New Roman" w:cs="Times New Roman"/>
          <w:b/>
          <w:sz w:val="24"/>
          <w:szCs w:val="24"/>
          <w:lang w:val="en-US"/>
        </w:rPr>
        <w:t>BONDING</w:t>
      </w:r>
      <w:r w:rsidR="006C4E31" w:rsidRPr="00830A78">
        <w:rPr>
          <w:rFonts w:ascii="Times New Roman" w:hAnsi="Times New Roman" w:cs="Times New Roman"/>
          <w:b/>
          <w:sz w:val="24"/>
          <w:szCs w:val="24"/>
        </w:rPr>
        <w:t>_</w:t>
      </w:r>
      <w:r w:rsidR="006C4E31"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список параметров </w:t>
      </w:r>
      <w:r w:rsidR="006C4E31">
        <w:rPr>
          <w:rFonts w:ascii="Times New Roman" w:eastAsia="Times New Roman" w:hAnsi="Times New Roman" w:cs="Times New Roman"/>
          <w:sz w:val="24"/>
          <w:szCs w:val="24"/>
          <w:lang w:val="en-US" w:eastAsia="ja-JP"/>
        </w:rPr>
        <w:t>bonding</w:t>
      </w:r>
      <w:r w:rsidR="006C4E31">
        <w:rPr>
          <w:rFonts w:ascii="Times New Roman" w:eastAsia="Times New Roman" w:hAnsi="Times New Roman" w:cs="Times New Roman"/>
          <w:sz w:val="24"/>
          <w:szCs w:val="24"/>
          <w:lang w:eastAsia="ja-JP"/>
        </w:rPr>
        <w:t xml:space="preserve"> интерфейса. Значение по умолчанию </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val="en-US" w:eastAsia="ja-JP"/>
        </w:rPr>
        <w:t>mode</w:t>
      </w:r>
      <w:r w:rsidR="006C4E31">
        <w:rPr>
          <w:rFonts w:ascii="Times New Roman" w:eastAsia="Times New Roman" w:hAnsi="Times New Roman" w:cs="Times New Roman"/>
          <w:sz w:val="24"/>
          <w:szCs w:val="24"/>
          <w:lang w:eastAsia="ja-JP"/>
        </w:rPr>
        <w:t xml:space="preserve">=3 </w:t>
      </w:r>
      <w:r w:rsidR="006C4E31">
        <w:rPr>
          <w:rFonts w:ascii="Times New Roman" w:eastAsia="Times New Roman" w:hAnsi="Times New Roman" w:cs="Times New Roman"/>
          <w:sz w:val="24"/>
          <w:szCs w:val="24"/>
          <w:lang w:val="en-US" w:eastAsia="ja-JP"/>
        </w:rPr>
        <w:t>miimon</w:t>
      </w:r>
      <w:r w:rsidR="006C4E31">
        <w:rPr>
          <w:rFonts w:ascii="Times New Roman" w:eastAsia="Times New Roman" w:hAnsi="Times New Roman" w:cs="Times New Roman"/>
          <w:sz w:val="24"/>
          <w:szCs w:val="24"/>
          <w:lang w:eastAsia="ja-JP"/>
        </w:rPr>
        <w:t>=100</w:t>
      </w:r>
      <w:r w:rsidR="001B5067">
        <w:rPr>
          <w:rFonts w:ascii="Times New Roman" w:eastAsia="Times New Roman" w:hAnsi="Times New Roman" w:cs="Times New Roman"/>
          <w:sz w:val="24"/>
          <w:szCs w:val="24"/>
          <w:lang w:eastAsia="ja-JP"/>
        </w:rPr>
        <w:t>»</w:t>
      </w:r>
      <w:r w:rsidR="006C4E31">
        <w:rPr>
          <w:rFonts w:ascii="Times New Roman" w:eastAsia="Times New Roman" w:hAnsi="Times New Roman" w:cs="Times New Roman"/>
          <w:sz w:val="24"/>
          <w:szCs w:val="24"/>
          <w:lang w:eastAsia="ja-JP"/>
        </w:rPr>
        <w:t>, изменять без согласования с производителем не рекомендуется.</w:t>
      </w:r>
    </w:p>
    <w:p w:rsidR="00495637" w:rsidRPr="00495637" w:rsidRDefault="00830A78" w:rsidP="00495637">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00495637" w:rsidRPr="00A720E9">
        <w:rPr>
          <w:rFonts w:ascii="Times New Roman" w:eastAsia="Times New Roman" w:hAnsi="Times New Roman" w:cs="Times New Roman"/>
          <w:sz w:val="24"/>
          <w:szCs w:val="24"/>
          <w:lang w:eastAsia="ja-JP"/>
        </w:rPr>
        <w:t xml:space="preserve"> </w:t>
      </w:r>
      <w:r w:rsidR="00691A0C" w:rsidRPr="00A720E9">
        <w:rPr>
          <w:rFonts w:ascii="Times New Roman" w:hAnsi="Times New Roman" w:cs="Times New Roman"/>
          <w:b/>
          <w:sz w:val="24"/>
          <w:szCs w:val="24"/>
        </w:rPr>
        <w:t>-</w:t>
      </w:r>
      <w:r w:rsidR="00495637" w:rsidRPr="00A720E9">
        <w:rPr>
          <w:rFonts w:ascii="Times New Roman" w:hAnsi="Times New Roman" w:cs="Times New Roman"/>
          <w:b/>
          <w:sz w:val="24"/>
          <w:szCs w:val="24"/>
        </w:rPr>
        <w:t xml:space="preserve"> </w:t>
      </w:r>
      <w:r w:rsidR="00495637" w:rsidRPr="00A720E9">
        <w:rPr>
          <w:rFonts w:ascii="Times New Roman" w:eastAsia="Times New Roman" w:hAnsi="Times New Roman" w:cs="Times New Roman"/>
          <w:sz w:val="24"/>
          <w:szCs w:val="24"/>
          <w:lang w:eastAsia="ja-JP"/>
        </w:rPr>
        <w:t>включение</w:t>
      </w:r>
      <w:r w:rsidR="00691A0C" w:rsidRPr="00A720E9">
        <w:rPr>
          <w:rFonts w:ascii="Times New Roman" w:eastAsia="Times New Roman" w:hAnsi="Times New Roman" w:cs="Times New Roman"/>
          <w:sz w:val="24"/>
          <w:szCs w:val="24"/>
          <w:lang w:eastAsia="ja-JP"/>
        </w:rPr>
        <w:t xml:space="preserve"> или выключение</w:t>
      </w:r>
      <w:r w:rsidR="00495637" w:rsidRPr="00A720E9">
        <w:rPr>
          <w:rFonts w:ascii="Times New Roman" w:eastAsia="Times New Roman" w:hAnsi="Times New Roman" w:cs="Times New Roman"/>
          <w:sz w:val="24"/>
          <w:szCs w:val="24"/>
          <w:lang w:eastAsia="ja-JP"/>
        </w:rPr>
        <w:t xml:space="preserve"> </w:t>
      </w:r>
      <w:r w:rsidR="00144E35" w:rsidRPr="00A720E9">
        <w:rPr>
          <w:rFonts w:ascii="Times New Roman" w:eastAsia="Times New Roman" w:hAnsi="Times New Roman" w:cs="Times New Roman"/>
          <w:sz w:val="24"/>
          <w:szCs w:val="24"/>
          <w:lang w:eastAsia="ja-JP"/>
        </w:rPr>
        <w:t xml:space="preserve">режима </w:t>
      </w:r>
      <w:r w:rsidR="00144E35" w:rsidRPr="00A720E9">
        <w:rPr>
          <w:rFonts w:ascii="Times New Roman" w:eastAsia="Times New Roman" w:hAnsi="Times New Roman" w:cs="Times New Roman"/>
          <w:sz w:val="24"/>
          <w:szCs w:val="24"/>
          <w:lang w:val="en-US" w:eastAsia="ja-JP"/>
        </w:rPr>
        <w:t>all</w:t>
      </w:r>
      <w:r w:rsidR="00144E35" w:rsidRPr="00A720E9">
        <w:rPr>
          <w:rFonts w:ascii="Times New Roman" w:eastAsia="Times New Roman" w:hAnsi="Times New Roman" w:cs="Times New Roman"/>
          <w:sz w:val="24"/>
          <w:szCs w:val="24"/>
          <w:lang w:eastAsia="ja-JP"/>
        </w:rPr>
        <w:t>-</w:t>
      </w:r>
      <w:r w:rsidR="00144E35" w:rsidRPr="00A720E9">
        <w:rPr>
          <w:rFonts w:ascii="Times New Roman" w:eastAsia="Times New Roman" w:hAnsi="Times New Roman" w:cs="Times New Roman"/>
          <w:sz w:val="24"/>
          <w:szCs w:val="24"/>
          <w:lang w:val="en-US" w:eastAsia="ja-JP"/>
        </w:rPr>
        <w:t>multicast</w:t>
      </w:r>
      <w:r w:rsidR="00691A0C" w:rsidRPr="00A720E9">
        <w:rPr>
          <w:rFonts w:ascii="Times New Roman" w:eastAsia="Times New Roman" w:hAnsi="Times New Roman" w:cs="Times New Roman"/>
          <w:sz w:val="24"/>
          <w:szCs w:val="24"/>
          <w:lang w:eastAsia="ja-JP"/>
        </w:rPr>
        <w:t>. Из выпадающего списка выбирается «</w:t>
      </w:r>
      <w:r w:rsidR="00691A0C" w:rsidRPr="00A720E9">
        <w:rPr>
          <w:rFonts w:ascii="Times New Roman" w:eastAsia="Times New Roman" w:hAnsi="Times New Roman" w:cs="Times New Roman"/>
          <w:sz w:val="24"/>
          <w:szCs w:val="24"/>
          <w:lang w:val="en-US" w:eastAsia="ja-JP"/>
        </w:rPr>
        <w:t>yes</w:t>
      </w:r>
      <w:r w:rsidR="00691A0C" w:rsidRPr="00A720E9">
        <w:rPr>
          <w:rFonts w:ascii="Times New Roman" w:eastAsia="Times New Roman" w:hAnsi="Times New Roman" w:cs="Times New Roman"/>
          <w:sz w:val="24"/>
          <w:szCs w:val="24"/>
          <w:lang w:eastAsia="ja-JP"/>
        </w:rPr>
        <w:t>/</w:t>
      </w:r>
      <w:r w:rsidR="00691A0C" w:rsidRPr="00A720E9">
        <w:rPr>
          <w:rFonts w:ascii="Times New Roman" w:eastAsia="Times New Roman" w:hAnsi="Times New Roman" w:cs="Times New Roman"/>
          <w:sz w:val="24"/>
          <w:szCs w:val="24"/>
          <w:lang w:val="en-US" w:eastAsia="ja-JP"/>
        </w:rPr>
        <w:t>no</w:t>
      </w:r>
      <w:r w:rsidR="00691A0C" w:rsidRPr="00A720E9">
        <w:rPr>
          <w:rFonts w:ascii="Times New Roman" w:eastAsia="Times New Roman" w:hAnsi="Times New Roman" w:cs="Times New Roman"/>
          <w:sz w:val="24"/>
          <w:szCs w:val="24"/>
          <w:lang w:eastAsia="ja-JP"/>
        </w:rPr>
        <w:t xml:space="preserve">». </w:t>
      </w:r>
      <w:r w:rsidR="00495637" w:rsidRPr="00A720E9">
        <w:rPr>
          <w:rFonts w:ascii="Times New Roman" w:eastAsia="Times New Roman" w:hAnsi="Times New Roman" w:cs="Times New Roman"/>
          <w:sz w:val="24"/>
          <w:szCs w:val="24"/>
          <w:lang w:eastAsia="ja-JP"/>
        </w:rPr>
        <w:t xml:space="preserve">Если </w:t>
      </w:r>
      <w:r w:rsidR="00144E35" w:rsidRPr="00A720E9">
        <w:rPr>
          <w:rFonts w:ascii="Times New Roman" w:eastAsia="Times New Roman" w:hAnsi="Times New Roman" w:cs="Times New Roman"/>
          <w:sz w:val="24"/>
          <w:szCs w:val="24"/>
          <w:lang w:eastAsia="ja-JP"/>
        </w:rPr>
        <w:t>режим включен,</w:t>
      </w:r>
      <w:r w:rsidR="00495637" w:rsidRPr="00A720E9">
        <w:rPr>
          <w:rFonts w:ascii="Times New Roman" w:eastAsia="Times New Roman" w:hAnsi="Times New Roman" w:cs="Times New Roman"/>
          <w:sz w:val="24"/>
          <w:szCs w:val="24"/>
          <w:lang w:eastAsia="ja-JP"/>
        </w:rPr>
        <w:t xml:space="preserve"> то интерфейс будет принимать из сети все мультикаст-пакеты.</w:t>
      </w:r>
    </w:p>
    <w:p w:rsidR="006C4E31" w:rsidRDefault="006C4E31" w:rsidP="00495637">
      <w:pPr>
        <w:widowControl w:val="0"/>
        <w:spacing w:after="0" w:line="240" w:lineRule="auto"/>
        <w:ind w:firstLine="284"/>
        <w:jc w:val="both"/>
        <w:rPr>
          <w:rFonts w:ascii="Times New Roman" w:eastAsia="Times New Roman" w:hAnsi="Times New Roman" w:cs="Times New Roman"/>
          <w:b/>
          <w:sz w:val="24"/>
          <w:szCs w:val="24"/>
          <w:lang w:eastAsia="ja-JP"/>
        </w:rPr>
      </w:pPr>
    </w:p>
    <w:p w:rsidR="006C4E31" w:rsidRDefault="006C4E31">
      <w:pPr>
        <w:spacing w:after="0" w:line="240" w:lineRule="auto"/>
        <w:ind w:firstLine="284"/>
        <w:jc w:val="both"/>
        <w:rPr>
          <w:rFonts w:ascii="Times New Roman" w:eastAsia="Times New Roman" w:hAnsi="Times New Roman" w:cs="Times New Roman"/>
          <w:b/>
          <w:sz w:val="24"/>
          <w:szCs w:val="24"/>
          <w:lang w:eastAsia="ja-JP"/>
        </w:rPr>
      </w:pPr>
    </w:p>
    <w:p w:rsidR="006C4E31" w:rsidRPr="00830A78" w:rsidRDefault="006C4E31" w:rsidP="00BC289E">
      <w:pPr>
        <w:spacing w:after="0" w:line="240" w:lineRule="auto"/>
        <w:ind w:firstLine="284"/>
        <w:jc w:val="both"/>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b/>
          <w:sz w:val="24"/>
          <w:szCs w:val="24"/>
          <w:lang w:val="en-US"/>
        </w:rPr>
        <w:t>cong</w:t>
      </w:r>
      <w:r w:rsidR="00830A78">
        <w:rPr>
          <w:rFonts w:ascii="Times New Roman" w:hAnsi="Times New Roman" w:cs="Times New Roman"/>
          <w:b/>
          <w:sz w:val="24"/>
          <w:szCs w:val="24"/>
        </w:rPr>
        <w:t>»</w:t>
      </w:r>
    </w:p>
    <w:p w:rsidR="006C4E31" w:rsidRDefault="006C4E31">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IPV</w:t>
      </w:r>
      <w:r w:rsidR="006C4E31" w:rsidRPr="00830A78">
        <w:rPr>
          <w:rFonts w:ascii="Times New Roman" w:eastAsia="Times New Roman" w:hAnsi="Times New Roman" w:cs="Times New Roman"/>
          <w:b/>
          <w:sz w:val="24"/>
          <w:szCs w:val="24"/>
          <w:lang w:eastAsia="ja-JP"/>
        </w:rPr>
        <w:t>4_</w:t>
      </w:r>
      <w:r w:rsidR="006C4E31"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lang w:eastAsia="ja-JP"/>
        </w:rPr>
        <w:t xml:space="preserve"> </w:t>
      </w:r>
      <w:r w:rsidR="006C4E31">
        <w:rPr>
          <w:rFonts w:ascii="Times New Roman" w:hAnsi="Times New Roman" w:cs="Times New Roman"/>
          <w:sz w:val="24"/>
          <w:szCs w:val="24"/>
          <w:lang w:eastAsia="ja-JP"/>
        </w:rPr>
        <w:t xml:space="preserve">перенаправление пакетов </w:t>
      </w:r>
      <w:r w:rsidR="006C4E31">
        <w:rPr>
          <w:rFonts w:ascii="Times New Roman" w:hAnsi="Times New Roman" w:cs="Times New Roman"/>
          <w:sz w:val="24"/>
          <w:szCs w:val="24"/>
          <w:lang w:val="en-US" w:eastAsia="ja-JP"/>
        </w:rPr>
        <w:t>IP</w:t>
      </w:r>
      <w:r w:rsidR="006C4E31">
        <w:rPr>
          <w:rFonts w:ascii="Times New Roman" w:hAnsi="Times New Roman" w:cs="Times New Roman"/>
          <w:sz w:val="24"/>
          <w:szCs w:val="24"/>
          <w:lang w:eastAsia="ja-JP"/>
        </w:rPr>
        <w:t xml:space="preserve">-протокола 4-й версии: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6C4E31" w:rsidRDefault="006C4E31">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6C4E31" w:rsidRDefault="00830A78" w:rsidP="00BC289E">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KLOG</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уровень логирования сообщений ядра.</w:t>
      </w:r>
    </w:p>
    <w:p w:rsidR="006C4E31" w:rsidRDefault="006C4E31">
      <w:pPr>
        <w:suppressAutoHyphens w:val="0"/>
        <w:spacing w:after="0" w:line="240" w:lineRule="auto"/>
        <w:ind w:firstLine="284"/>
        <w:rPr>
          <w:rFonts w:ascii="Times New Roman" w:eastAsia="Times New Roman" w:hAnsi="Times New Roman" w:cs="Times New Roman"/>
          <w:sz w:val="24"/>
          <w:szCs w:val="24"/>
          <w:lang w:eastAsia="ja-JP"/>
        </w:rPr>
      </w:pP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включение фильтра дублированных пакетов: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6C4E31" w:rsidRDefault="006C4E31">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PEER</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UDP/ICMP соединения в истории (количество па</w:t>
      </w:r>
      <w:r w:rsidR="00791DAD">
        <w:rPr>
          <w:rFonts w:ascii="Times New Roman" w:eastAsia="Times New Roman" w:hAnsi="Times New Roman" w:cs="Times New Roman"/>
          <w:sz w:val="24"/>
          <w:szCs w:val="24"/>
          <w:lang w:eastAsia="ja-JP"/>
        </w:rPr>
        <w:t>к</w:t>
      </w:r>
      <w:r w:rsidR="006C4E31">
        <w:rPr>
          <w:rFonts w:ascii="Times New Roman" w:eastAsia="Times New Roman" w:hAnsi="Times New Roman" w:cs="Times New Roman"/>
          <w:sz w:val="24"/>
          <w:szCs w:val="24"/>
          <w:lang w:eastAsia="ja-JP"/>
        </w:rPr>
        <w:t>етов).</w:t>
      </w:r>
    </w:p>
    <w:p w:rsidR="006C4E31" w:rsidRDefault="00830A78">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PACKET</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w:t>
      </w:r>
      <w:r w:rsidR="006C4E31">
        <w:t xml:space="preserve"> </w:t>
      </w:r>
      <w:r w:rsidR="006C4E31">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CACHE</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соединений (количество соединений).</w:t>
      </w:r>
    </w:p>
    <w:p w:rsidR="006C4E31" w:rsidRDefault="00830A78">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DDD</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UDP</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HISTORY</w:t>
      </w:r>
      <w:r w:rsidR="006C4E31" w:rsidRPr="00830A78">
        <w:rPr>
          <w:rFonts w:ascii="Times New Roman" w:eastAsia="Times New Roman" w:hAnsi="Times New Roman" w:cs="Times New Roman"/>
          <w:b/>
          <w:sz w:val="24"/>
          <w:szCs w:val="24"/>
          <w:lang w:eastAsia="ja-JP"/>
        </w:rPr>
        <w:t>_</w:t>
      </w:r>
      <w:r w:rsidR="006C4E31"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размер истории идентичных пакетов.</w:t>
      </w:r>
      <w:r w:rsidR="006C4E31">
        <w:br/>
      </w:r>
    </w:p>
    <w:p w:rsidR="006C4E31" w:rsidRDefault="006C4E31">
      <w:pPr>
        <w:suppressAutoHyphens w:val="0"/>
        <w:spacing w:after="0" w:line="240" w:lineRule="auto"/>
        <w:ind w:firstLine="284"/>
        <w:rPr>
          <w:rFonts w:ascii="Times New Roman" w:eastAsia="Times New Roman" w:hAnsi="Times New Roman" w:cs="Times New Roman"/>
          <w:b/>
          <w:sz w:val="24"/>
          <w:szCs w:val="24"/>
          <w:lang w:eastAsia="ja-JP"/>
        </w:rPr>
      </w:pPr>
    </w:p>
    <w:p w:rsidR="006C4E31" w:rsidRPr="00830A78" w:rsidRDefault="006C4E31" w:rsidP="00BC289E">
      <w:pPr>
        <w:suppressAutoHyphens w:val="0"/>
        <w:spacing w:after="0" w:line="240" w:lineRule="auto"/>
        <w:ind w:firstLine="284"/>
        <w:outlineLvl w:val="0"/>
      </w:pPr>
      <w:r>
        <w:rPr>
          <w:rFonts w:ascii="Times New Roman" w:hAnsi="Times New Roman" w:cs="Times New Roman"/>
          <w:b/>
          <w:sz w:val="24"/>
          <w:szCs w:val="24"/>
        </w:rPr>
        <w:t xml:space="preserve">Окно </w:t>
      </w:r>
      <w:r w:rsidR="00830A78">
        <w:rPr>
          <w:rFonts w:ascii="Times New Roman" w:hAnsi="Times New Roman" w:cs="Times New Roman"/>
          <w:b/>
          <w:sz w:val="24"/>
          <w:szCs w:val="24"/>
        </w:rPr>
        <w:t>«</w:t>
      </w:r>
      <w:r>
        <w:rPr>
          <w:rFonts w:ascii="Times New Roman" w:hAnsi="Times New Roman" w:cs="Times New Roman"/>
          <w:b/>
          <w:sz w:val="24"/>
          <w:szCs w:val="24"/>
          <w:lang w:val="en-US"/>
        </w:rPr>
        <w:t>HOSTNAME</w:t>
      </w:r>
      <w:r w:rsidR="00830A78">
        <w:rPr>
          <w:rFonts w:ascii="Times New Roman" w:hAnsi="Times New Roman" w:cs="Times New Roman"/>
          <w:b/>
          <w:sz w:val="24"/>
          <w:szCs w:val="24"/>
        </w:rPr>
        <w:t>»</w:t>
      </w:r>
    </w:p>
    <w:p w:rsidR="006C4E31" w:rsidRDefault="00830A78">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006C4E31"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sidR="006C4E31">
        <w:rPr>
          <w:rFonts w:ascii="Times New Roman" w:eastAsia="Times New Roman" w:hAnsi="Times New Roman" w:cs="Times New Roman"/>
          <w:sz w:val="24"/>
          <w:szCs w:val="24"/>
          <w:lang w:eastAsia="ja-JP"/>
        </w:rPr>
        <w:t xml:space="preserve"> </w:t>
      </w:r>
      <w:r w:rsidR="006C4E31">
        <w:rPr>
          <w:rFonts w:ascii="Times New Roman" w:hAnsi="Times New Roman" w:cs="Times New Roman"/>
          <w:b/>
          <w:sz w:val="24"/>
          <w:szCs w:val="24"/>
        </w:rPr>
        <w:t xml:space="preserve">- </w:t>
      </w:r>
      <w:r w:rsidR="006C4E31">
        <w:rPr>
          <w:rFonts w:ascii="Times New Roman" w:eastAsia="Times New Roman" w:hAnsi="Times New Roman" w:cs="Times New Roman"/>
          <w:sz w:val="24"/>
          <w:szCs w:val="24"/>
          <w:lang w:eastAsia="ja-JP"/>
        </w:rPr>
        <w:t xml:space="preserve">в поле указывается </w:t>
      </w:r>
      <w:r w:rsidR="006C4E31">
        <w:rPr>
          <w:rFonts w:ascii="Times New Roman" w:eastAsia="Times New Roman" w:hAnsi="Times New Roman" w:cs="Times New Roman"/>
          <w:sz w:val="24"/>
          <w:szCs w:val="24"/>
          <w:lang w:eastAsia="ru-RU"/>
        </w:rPr>
        <w:t>текстовое имя хоста.</w:t>
      </w:r>
    </w:p>
    <w:p w:rsidR="003E2D92" w:rsidRDefault="003E2D92">
      <w:pPr>
        <w:suppressAutoHyphens w:val="0"/>
        <w:spacing w:after="0" w:line="240" w:lineRule="auto"/>
        <w:ind w:firstLine="284"/>
        <w:rPr>
          <w:rFonts w:ascii="Times New Roman" w:eastAsia="Times New Roman" w:hAnsi="Times New Roman" w:cs="Times New Roman"/>
          <w:sz w:val="24"/>
          <w:szCs w:val="24"/>
          <w:lang w:eastAsia="ru-RU"/>
        </w:rPr>
      </w:pPr>
    </w:p>
    <w:p w:rsidR="003E2D92" w:rsidRDefault="003E2D92" w:rsidP="003E2D92">
      <w:pPr>
        <w:spacing w:after="0" w:line="240" w:lineRule="auto"/>
        <w:ind w:firstLine="284"/>
        <w:jc w:val="both"/>
        <w:outlineLvl w:val="0"/>
        <w:rPr>
          <w:rFonts w:ascii="Times New Roman" w:hAnsi="Times New Roman" w:cs="Times New Roman"/>
          <w:b/>
          <w:sz w:val="24"/>
          <w:szCs w:val="24"/>
        </w:rPr>
      </w:pPr>
    </w:p>
    <w:p w:rsidR="003E2D92" w:rsidRPr="00030C8F" w:rsidRDefault="003E2D92" w:rsidP="003E2D92">
      <w:pPr>
        <w:spacing w:after="0" w:line="240" w:lineRule="auto"/>
        <w:ind w:firstLine="284"/>
        <w:jc w:val="both"/>
        <w:outlineLvl w:val="0"/>
      </w:pPr>
      <w:r w:rsidRPr="00030C8F">
        <w:rPr>
          <w:rFonts w:ascii="Times New Roman" w:hAnsi="Times New Roman" w:cs="Times New Roman"/>
          <w:b/>
          <w:sz w:val="24"/>
          <w:szCs w:val="24"/>
        </w:rPr>
        <w:t xml:space="preserve">Окно </w:t>
      </w:r>
      <w:r w:rsidR="00830A78" w:rsidRPr="00030C8F">
        <w:rPr>
          <w:rFonts w:ascii="Times New Roman" w:hAnsi="Times New Roman" w:cs="Times New Roman"/>
          <w:b/>
          <w:sz w:val="24"/>
          <w:szCs w:val="24"/>
        </w:rPr>
        <w:t>«</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w:t>
      </w:r>
      <w:r w:rsidR="00BE306C" w:rsidRPr="00030C8F">
        <w:rPr>
          <w:rFonts w:ascii="Times New Roman" w:hAnsi="Times New Roman" w:cs="Times New Roman"/>
          <w:b/>
          <w:sz w:val="24"/>
          <w:szCs w:val="24"/>
          <w:lang w:val="en-US"/>
        </w:rPr>
        <w:t>f</w:t>
      </w:r>
      <w:r w:rsidR="00830A78" w:rsidRPr="00030C8F">
        <w:rPr>
          <w:rFonts w:ascii="Times New Roman" w:hAnsi="Times New Roman" w:cs="Times New Roman"/>
          <w:b/>
          <w:sz w:val="24"/>
          <w:szCs w:val="24"/>
        </w:rPr>
        <w:t>»</w:t>
      </w:r>
    </w:p>
    <w:p w:rsidR="00BE306C" w:rsidRPr="00030C8F" w:rsidRDefault="000A354B"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3D1A6D"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727BA2" w:rsidRPr="00030C8F">
        <w:rPr>
          <w:rFonts w:ascii="Times New Roman" w:eastAsia="Times New Roman" w:hAnsi="Times New Roman" w:cs="Times New Roman"/>
          <w:sz w:val="24"/>
          <w:szCs w:val="24"/>
          <w:lang w:eastAsia="ja-JP"/>
        </w:rPr>
        <w:t xml:space="preserve"> </w:t>
      </w:r>
      <w:r w:rsidR="00562842" w:rsidRPr="00030C8F">
        <w:rPr>
          <w:rFonts w:ascii="Times New Roman" w:eastAsia="Times New Roman" w:hAnsi="Times New Roman" w:cs="Times New Roman"/>
          <w:sz w:val="24"/>
          <w:szCs w:val="24"/>
          <w:lang w:eastAsia="ja-JP"/>
        </w:rPr>
        <w:t xml:space="preserve">из выпадающего списка выбирается тип настройки </w:t>
      </w:r>
      <w:r w:rsidR="003D1A6D" w:rsidRPr="00030C8F">
        <w:rPr>
          <w:rFonts w:ascii="Times New Roman" w:eastAsia="Times New Roman" w:hAnsi="Times New Roman" w:cs="Times New Roman"/>
          <w:sz w:val="24"/>
          <w:szCs w:val="24"/>
          <w:lang w:eastAsia="ja-JP"/>
        </w:rPr>
        <w:t>протоколирования событий:</w:t>
      </w:r>
      <w:r w:rsidR="00E83A62" w:rsidRPr="00030C8F">
        <w:rPr>
          <w:rFonts w:ascii="Times New Roman" w:eastAsia="Times New Roman" w:hAnsi="Times New Roman" w:cs="Times New Roman"/>
          <w:sz w:val="24"/>
          <w:szCs w:val="24"/>
          <w:lang w:eastAsia="ja-JP"/>
        </w:rPr>
        <w:t xml:space="preserve"> </w:t>
      </w:r>
    </w:p>
    <w:p w:rsidR="003D1A6D" w:rsidRPr="00030C8F" w:rsidRDefault="00636D2A"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003D1A6D" w:rsidRPr="00030C8F">
        <w:rPr>
          <w:rFonts w:ascii="Times New Roman" w:eastAsia="Times New Roman" w:hAnsi="Times New Roman" w:cs="Times New Roman"/>
          <w:sz w:val="24"/>
          <w:szCs w:val="24"/>
          <w:lang w:val="en-US" w:eastAsia="ja-JP"/>
        </w:rPr>
        <w:t>a</w:t>
      </w:r>
      <w:r w:rsidR="000A354B" w:rsidRPr="00030C8F">
        <w:rPr>
          <w:rFonts w:ascii="Times New Roman" w:eastAsia="Times New Roman" w:hAnsi="Times New Roman" w:cs="Times New Roman"/>
          <w:sz w:val="24"/>
          <w:szCs w:val="24"/>
          <w:lang w:val="en-US" w:eastAsia="ja-JP"/>
        </w:rPr>
        <w:t>ll</w:t>
      </w:r>
      <w:r w:rsidRPr="00030C8F">
        <w:rPr>
          <w:rFonts w:ascii="Times New Roman" w:eastAsia="Times New Roman" w:hAnsi="Times New Roman" w:cs="Times New Roman"/>
          <w:sz w:val="24"/>
          <w:szCs w:val="24"/>
          <w:lang w:eastAsia="ja-JP"/>
        </w:rPr>
        <w:t>»</w:t>
      </w:r>
      <w:r w:rsidR="000A354B" w:rsidRPr="00030C8F">
        <w:rPr>
          <w:rFonts w:ascii="Times New Roman" w:eastAsia="Times New Roman" w:hAnsi="Times New Roman" w:cs="Times New Roman"/>
          <w:sz w:val="24"/>
          <w:szCs w:val="24"/>
          <w:lang w:eastAsia="ja-JP"/>
        </w:rPr>
        <w:t xml:space="preserve"> </w:t>
      </w:r>
      <w:r w:rsidR="000A354B" w:rsidRPr="00030C8F">
        <w:rPr>
          <w:rFonts w:ascii="Times New Roman" w:hAnsi="Times New Roman" w:cs="Times New Roman"/>
          <w:b/>
          <w:sz w:val="24"/>
          <w:szCs w:val="24"/>
        </w:rPr>
        <w:t>-</w:t>
      </w:r>
      <w:r w:rsidR="000A354B" w:rsidRPr="00030C8F">
        <w:rPr>
          <w:rFonts w:ascii="Times New Roman" w:eastAsia="Times New Roman" w:hAnsi="Times New Roman" w:cs="Times New Roman"/>
          <w:sz w:val="24"/>
          <w:szCs w:val="24"/>
          <w:lang w:eastAsia="ja-JP"/>
        </w:rPr>
        <w:t xml:space="preserve"> </w:t>
      </w:r>
      <w:r w:rsidRPr="00030C8F">
        <w:rPr>
          <w:rFonts w:ascii="Times New Roman" w:eastAsia="Times New Roman" w:hAnsi="Times New Roman" w:cs="Times New Roman"/>
          <w:sz w:val="24"/>
          <w:szCs w:val="24"/>
          <w:lang w:eastAsia="ja-JP"/>
        </w:rPr>
        <w:t>протоколирова</w:t>
      </w:r>
      <w:r w:rsidR="003D1A6D" w:rsidRPr="00030C8F">
        <w:rPr>
          <w:rFonts w:ascii="Times New Roman" w:eastAsia="Times New Roman" w:hAnsi="Times New Roman" w:cs="Times New Roman"/>
          <w:sz w:val="24"/>
          <w:szCs w:val="24"/>
          <w:lang w:eastAsia="ja-JP"/>
        </w:rPr>
        <w:t>ние</w:t>
      </w:r>
      <w:r w:rsidRPr="00030C8F">
        <w:rPr>
          <w:rFonts w:ascii="Times New Roman" w:eastAsia="Times New Roman" w:hAnsi="Times New Roman" w:cs="Times New Roman"/>
          <w:sz w:val="24"/>
          <w:szCs w:val="24"/>
          <w:lang w:eastAsia="ja-JP"/>
        </w:rPr>
        <w:t xml:space="preserve"> все</w:t>
      </w:r>
      <w:r w:rsidR="003D1A6D" w:rsidRPr="00030C8F">
        <w:rPr>
          <w:rFonts w:ascii="Times New Roman" w:eastAsia="Times New Roman" w:hAnsi="Times New Roman" w:cs="Times New Roman"/>
          <w:sz w:val="24"/>
          <w:szCs w:val="24"/>
          <w:lang w:eastAsia="ja-JP"/>
        </w:rPr>
        <w:t>х</w:t>
      </w:r>
      <w:r w:rsidRPr="00030C8F">
        <w:rPr>
          <w:rFonts w:ascii="Times New Roman" w:eastAsia="Times New Roman" w:hAnsi="Times New Roman" w:cs="Times New Roman"/>
          <w:sz w:val="24"/>
          <w:szCs w:val="24"/>
          <w:lang w:eastAsia="ja-JP"/>
        </w:rPr>
        <w:t xml:space="preserve"> событи</w:t>
      </w:r>
      <w:r w:rsidR="003D1A6D" w:rsidRPr="00030C8F">
        <w:rPr>
          <w:rFonts w:ascii="Times New Roman" w:eastAsia="Times New Roman" w:hAnsi="Times New Roman" w:cs="Times New Roman"/>
          <w:sz w:val="24"/>
          <w:szCs w:val="24"/>
          <w:lang w:eastAsia="ja-JP"/>
        </w:rPr>
        <w:t>й;</w:t>
      </w:r>
      <w:r w:rsidR="006647E5" w:rsidRPr="00030C8F">
        <w:rPr>
          <w:rFonts w:ascii="Times New Roman" w:eastAsia="Times New Roman" w:hAnsi="Times New Roman" w:cs="Times New Roman"/>
          <w:sz w:val="24"/>
          <w:szCs w:val="24"/>
          <w:lang w:eastAsia="ja-JP"/>
        </w:rPr>
        <w:t xml:space="preserve"> </w:t>
      </w:r>
    </w:p>
    <w:p w:rsidR="003E2D92" w:rsidRPr="00030C8F" w:rsidRDefault="000A354B" w:rsidP="00030C8F">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727BA2" w:rsidRPr="00030C8F"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sz w:val="24"/>
          <w:szCs w:val="24"/>
          <w:lang w:eastAsia="ja-JP"/>
        </w:rPr>
        <w:t xml:space="preserve"> </w:t>
      </w:r>
      <w:r w:rsidR="001522DE" w:rsidRPr="00030C8F">
        <w:rPr>
          <w:rFonts w:ascii="Times New Roman" w:hAnsi="Times New Roman" w:cs="Times New Roman"/>
          <w:b/>
          <w:sz w:val="24"/>
          <w:szCs w:val="24"/>
        </w:rPr>
        <w:t>-</w:t>
      </w:r>
      <w:r w:rsidR="001134DF" w:rsidRPr="00030C8F">
        <w:rPr>
          <w:rFonts w:ascii="Times New Roman" w:eastAsia="Times New Roman" w:hAnsi="Times New Roman" w:cs="Times New Roman"/>
          <w:sz w:val="24"/>
          <w:szCs w:val="24"/>
          <w:lang w:eastAsia="ja-JP"/>
        </w:rPr>
        <w:t xml:space="preserve"> </w:t>
      </w:r>
      <w:r w:rsidR="00E83A62" w:rsidRPr="00030C8F">
        <w:rPr>
          <w:rFonts w:ascii="Times New Roman" w:eastAsia="Times New Roman" w:hAnsi="Times New Roman" w:cs="Times New Roman"/>
          <w:sz w:val="24"/>
          <w:szCs w:val="24"/>
          <w:lang w:eastAsia="ja-JP"/>
        </w:rPr>
        <w:t xml:space="preserve">задается </w:t>
      </w:r>
      <w:r w:rsidR="001522DE" w:rsidRPr="00030C8F">
        <w:rPr>
          <w:rFonts w:ascii="Times New Roman" w:eastAsia="Times New Roman" w:hAnsi="Times New Roman" w:cs="Times New Roman"/>
          <w:sz w:val="24"/>
          <w:szCs w:val="24"/>
          <w:lang w:eastAsia="ja-JP"/>
        </w:rPr>
        <w:t xml:space="preserve">тип события для протоколирования </w:t>
      </w:r>
      <w:r w:rsidR="00E83A62" w:rsidRPr="00030C8F">
        <w:rPr>
          <w:rFonts w:ascii="Times New Roman" w:eastAsia="Times New Roman" w:hAnsi="Times New Roman" w:cs="Times New Roman"/>
          <w:sz w:val="24"/>
          <w:szCs w:val="24"/>
          <w:lang w:eastAsia="ja-JP"/>
        </w:rPr>
        <w:t>в порядке возрастания серьезности</w:t>
      </w:r>
      <w:r w:rsidR="001522DE" w:rsidRPr="00030C8F">
        <w:rPr>
          <w:rFonts w:ascii="Times New Roman" w:eastAsia="Times New Roman" w:hAnsi="Times New Roman" w:cs="Times New Roman"/>
          <w:sz w:val="24"/>
          <w:szCs w:val="24"/>
          <w:lang w:eastAsia="ja-JP"/>
        </w:rPr>
        <w:t>, например</w:t>
      </w:r>
      <w:r w:rsidR="00E83A62" w:rsidRPr="00030C8F">
        <w:rPr>
          <w:rFonts w:ascii="Times New Roman" w:eastAsia="Times New Roman" w:hAnsi="Times New Roman" w:cs="Times New Roman"/>
          <w:sz w:val="24"/>
          <w:szCs w:val="24"/>
          <w:lang w:eastAsia="ja-JP"/>
        </w:rPr>
        <w:t>: debug, info, notice, warning, error, alert.</w:t>
      </w:r>
      <w:r w:rsidR="001134DF" w:rsidRPr="00030C8F">
        <w:rPr>
          <w:rFonts w:ascii="Times New Roman" w:eastAsia="Times New Roman" w:hAnsi="Times New Roman" w:cs="Times New Roman"/>
          <w:sz w:val="24"/>
          <w:szCs w:val="24"/>
          <w:lang w:eastAsia="ja-JP"/>
        </w:rPr>
        <w:t xml:space="preserve"> При выборе типа настройки «</w:t>
      </w:r>
      <w:r w:rsidR="001134DF" w:rsidRPr="00030C8F">
        <w:rPr>
          <w:rFonts w:ascii="Times New Roman" w:eastAsia="Times New Roman" w:hAnsi="Times New Roman" w:cs="Times New Roman"/>
          <w:sz w:val="24"/>
          <w:szCs w:val="24"/>
          <w:lang w:val="en-US" w:eastAsia="ja-JP"/>
        </w:rPr>
        <w:t>all</w:t>
      </w:r>
      <w:r w:rsidR="001134DF" w:rsidRPr="00030C8F">
        <w:rPr>
          <w:rFonts w:ascii="Times New Roman" w:eastAsia="Times New Roman" w:hAnsi="Times New Roman" w:cs="Times New Roman"/>
          <w:sz w:val="24"/>
          <w:szCs w:val="24"/>
          <w:lang w:eastAsia="ja-JP"/>
        </w:rPr>
        <w:t>» поле заполняется автоматически</w:t>
      </w:r>
      <w:r w:rsidR="00D35638" w:rsidRPr="00030C8F">
        <w:rPr>
          <w:rFonts w:ascii="Times New Roman" w:eastAsia="Times New Roman" w:hAnsi="Times New Roman" w:cs="Times New Roman"/>
          <w:sz w:val="24"/>
          <w:szCs w:val="24"/>
          <w:lang w:eastAsia="ja-JP"/>
        </w:rPr>
        <w:t xml:space="preserve"> и не подлежит редактированию</w:t>
      </w:r>
      <w:r w:rsidR="001134DF" w:rsidRPr="00030C8F">
        <w:rPr>
          <w:rFonts w:ascii="Times New Roman" w:eastAsia="Times New Roman" w:hAnsi="Times New Roman" w:cs="Times New Roman"/>
          <w:sz w:val="24"/>
          <w:szCs w:val="24"/>
          <w:lang w:eastAsia="ja-JP"/>
        </w:rPr>
        <w:t>.</w:t>
      </w:r>
    </w:p>
    <w:p w:rsidR="00727BA2" w:rsidRPr="00655C42" w:rsidRDefault="00830A78" w:rsidP="00030C8F">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w:t>
      </w:r>
      <w:r w:rsidR="00727BA2"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b/>
          <w:sz w:val="24"/>
          <w:szCs w:val="24"/>
          <w:lang w:eastAsia="ja-JP"/>
        </w:rPr>
        <w:t>»</w:t>
      </w:r>
      <w:r w:rsidR="00D35638" w:rsidRPr="00030C8F">
        <w:rPr>
          <w:rFonts w:ascii="Times New Roman" w:eastAsia="Times New Roman" w:hAnsi="Times New Roman" w:cs="Times New Roman"/>
          <w:sz w:val="24"/>
          <w:szCs w:val="24"/>
          <w:lang w:eastAsia="ja-JP"/>
        </w:rPr>
        <w:t xml:space="preserve"> </w:t>
      </w:r>
      <w:r w:rsidR="00FC2214" w:rsidRPr="00030C8F">
        <w:rPr>
          <w:rFonts w:ascii="Times New Roman" w:hAnsi="Times New Roman" w:cs="Times New Roman"/>
          <w:b/>
          <w:sz w:val="24"/>
          <w:szCs w:val="24"/>
        </w:rPr>
        <w:t>-</w:t>
      </w:r>
      <w:r w:rsidR="00D35638" w:rsidRPr="00030C8F">
        <w:rPr>
          <w:rFonts w:ascii="Times New Roman" w:hAnsi="Times New Roman" w:cs="Times New Roman"/>
          <w:b/>
          <w:sz w:val="24"/>
          <w:szCs w:val="24"/>
        </w:rPr>
        <w:t xml:space="preserve"> </w:t>
      </w:r>
      <w:r w:rsidR="00655C42"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w:t>
      </w:r>
      <w:r w:rsidR="00980C21" w:rsidRPr="00030C8F">
        <w:rPr>
          <w:rFonts w:ascii="Times New Roman" w:eastAsia="Times New Roman" w:hAnsi="Times New Roman" w:cs="Times New Roman"/>
          <w:sz w:val="24"/>
          <w:szCs w:val="24"/>
          <w:lang w:eastAsia="ja-JP"/>
        </w:rPr>
        <w:t>ого порта он указывается в адресе</w:t>
      </w:r>
      <w:r w:rsidR="00655C42" w:rsidRPr="00030C8F">
        <w:rPr>
          <w:rFonts w:ascii="Times New Roman" w:eastAsia="Times New Roman" w:hAnsi="Times New Roman" w:cs="Times New Roman"/>
          <w:sz w:val="24"/>
          <w:szCs w:val="24"/>
          <w:lang w:eastAsia="ja-JP"/>
        </w:rPr>
        <w:t>.</w:t>
      </w:r>
    </w:p>
    <w:p w:rsidR="00727BA2" w:rsidRPr="001134DF" w:rsidRDefault="00727BA2">
      <w:pPr>
        <w:suppressAutoHyphens w:val="0"/>
        <w:spacing w:after="0" w:line="240" w:lineRule="auto"/>
        <w:ind w:firstLine="284"/>
      </w:pPr>
    </w:p>
    <w:p w:rsidR="00727BA2" w:rsidRPr="00030C8F" w:rsidRDefault="00D35638">
      <w:pPr>
        <w:suppressAutoHyphens w:val="0"/>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highlight w:val="yellow"/>
        </w:rPr>
        <w:br w:type="page"/>
      </w:r>
      <w:r w:rsidR="00727BA2" w:rsidRPr="00030C8F">
        <w:rPr>
          <w:rFonts w:ascii="Times New Roman" w:hAnsi="Times New Roman" w:cs="Times New Roman"/>
          <w:b/>
          <w:sz w:val="24"/>
          <w:szCs w:val="24"/>
        </w:rPr>
        <w:lastRenderedPageBreak/>
        <w:t xml:space="preserve">Окно </w:t>
      </w:r>
      <w:r w:rsidR="00830A78" w:rsidRPr="00030C8F">
        <w:rPr>
          <w:rFonts w:ascii="Times New Roman" w:hAnsi="Times New Roman" w:cs="Times New Roman"/>
          <w:b/>
          <w:sz w:val="24"/>
          <w:szCs w:val="24"/>
        </w:rPr>
        <w:t>«</w:t>
      </w:r>
      <w:r w:rsidR="00727BA2" w:rsidRPr="00030C8F">
        <w:rPr>
          <w:rFonts w:ascii="Times New Roman" w:hAnsi="Times New Roman" w:cs="Times New Roman"/>
          <w:b/>
          <w:sz w:val="24"/>
          <w:szCs w:val="24"/>
          <w:lang w:val="en-US"/>
        </w:rPr>
        <w:t>NTP</w:t>
      </w:r>
      <w:r w:rsidR="00727BA2" w:rsidRPr="00030C8F">
        <w:rPr>
          <w:rFonts w:ascii="Times New Roman" w:hAnsi="Times New Roman" w:cs="Times New Roman"/>
          <w:b/>
          <w:sz w:val="24"/>
          <w:szCs w:val="24"/>
        </w:rPr>
        <w:t>_</w:t>
      </w:r>
      <w:r w:rsidR="00727BA2" w:rsidRPr="00030C8F">
        <w:rPr>
          <w:rFonts w:ascii="Times New Roman" w:hAnsi="Times New Roman" w:cs="Times New Roman"/>
          <w:b/>
          <w:sz w:val="24"/>
          <w:szCs w:val="24"/>
          <w:lang w:val="en-US"/>
        </w:rPr>
        <w:t>SERVER</w:t>
      </w:r>
      <w:r w:rsidR="00830A78" w:rsidRPr="00030C8F">
        <w:rPr>
          <w:rFonts w:ascii="Times New Roman" w:hAnsi="Times New Roman" w:cs="Times New Roman"/>
          <w:b/>
          <w:sz w:val="24"/>
          <w:szCs w:val="24"/>
        </w:rPr>
        <w:t>»</w:t>
      </w:r>
    </w:p>
    <w:p w:rsidR="004728F0" w:rsidRDefault="00B21BCE" w:rsidP="004728F0">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-сервера</w:t>
      </w:r>
      <w:r w:rsidR="004728F0"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w:t>
      </w:r>
      <w:r w:rsidR="004728F0" w:rsidRPr="00030C8F">
        <w:rPr>
          <w:rFonts w:ascii="Times New Roman" w:hAnsi="Times New Roman" w:cs="Times New Roman"/>
          <w:sz w:val="24"/>
          <w:szCs w:val="24"/>
        </w:rPr>
        <w:t xml:space="preserve">. Если таких серверов несколько, то </w:t>
      </w:r>
      <w:r w:rsidR="004728F0" w:rsidRPr="00030C8F">
        <w:rPr>
          <w:rFonts w:ascii="Times New Roman" w:hAnsi="Times New Roman" w:cs="Times New Roman"/>
          <w:sz w:val="24"/>
          <w:szCs w:val="24"/>
          <w:lang w:val="en-US"/>
        </w:rPr>
        <w:t>IP</w:t>
      </w:r>
      <w:r w:rsidR="004728F0" w:rsidRPr="00030C8F">
        <w:rPr>
          <w:rFonts w:ascii="Times New Roman" w:hAnsi="Times New Roman" w:cs="Times New Roman"/>
          <w:sz w:val="24"/>
          <w:szCs w:val="24"/>
        </w:rPr>
        <w:t>-адреса указываются в порядке их приоритетности.</w:t>
      </w:r>
    </w:p>
    <w:p w:rsidR="00B21BCE" w:rsidRDefault="00B21BCE" w:rsidP="00596F7F">
      <w:pPr>
        <w:suppressAutoHyphens w:val="0"/>
        <w:spacing w:after="0" w:line="240" w:lineRule="auto"/>
        <w:ind w:firstLine="284"/>
        <w:jc w:val="both"/>
      </w:pPr>
    </w:p>
    <w:p w:rsidR="002E3D21" w:rsidRDefault="002E3D21" w:rsidP="002E3D21">
      <w:pPr>
        <w:pStyle w:val="4"/>
        <w:keepNext w:val="0"/>
        <w:keepLines w:val="0"/>
        <w:widowControl w:val="0"/>
        <w:numPr>
          <w:ilvl w:val="0"/>
          <w:numId w:val="0"/>
        </w:numPr>
        <w:spacing w:before="0" w:after="120"/>
        <w:ind w:left="862" w:hanging="578"/>
        <w:rPr>
          <w:b/>
        </w:rPr>
      </w:pPr>
    </w:p>
    <w:p w:rsidR="006C4E31" w:rsidRPr="00830A78" w:rsidRDefault="006C4E31" w:rsidP="002E3D21">
      <w:pPr>
        <w:pStyle w:val="4"/>
        <w:keepNext w:val="0"/>
        <w:keepLines w:val="0"/>
        <w:widowControl w:val="0"/>
        <w:numPr>
          <w:ilvl w:val="0"/>
          <w:numId w:val="0"/>
        </w:numPr>
        <w:spacing w:before="0" w:after="120"/>
        <w:ind w:left="862" w:hanging="578"/>
      </w:pPr>
      <w:bookmarkStart w:id="135" w:name="_Toc523834951"/>
      <w:r w:rsidRPr="006A6D00">
        <w:rPr>
          <w:b/>
        </w:rPr>
        <w:t xml:space="preserve">7.1.2.4 </w:t>
      </w:r>
      <w:r>
        <w:rPr>
          <w:b/>
        </w:rPr>
        <w:t>Раздел</w:t>
      </w:r>
      <w:r w:rsidRPr="006A6D00">
        <w:rPr>
          <w:b/>
        </w:rPr>
        <w:t xml:space="preserve"> </w:t>
      </w:r>
      <w:r w:rsidR="00830A78">
        <w:rPr>
          <w:b/>
        </w:rPr>
        <w:t>«</w:t>
      </w:r>
      <w:r>
        <w:rPr>
          <w:b/>
          <w:lang w:val="en-US"/>
        </w:rPr>
        <w:t>Services</w:t>
      </w:r>
      <w:r w:rsidRPr="006A6D00">
        <w:rPr>
          <w:b/>
        </w:rPr>
        <w:t xml:space="preserve"> </w:t>
      </w:r>
      <w:r>
        <w:rPr>
          <w:b/>
          <w:lang w:val="en-US"/>
        </w:rPr>
        <w:t>startup</w:t>
      </w:r>
      <w:r w:rsidR="00830A78">
        <w:rPr>
          <w:b/>
        </w:rPr>
        <w:t>»</w:t>
      </w:r>
      <w:bookmarkEnd w:id="135"/>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Раздел предназначен для управления загрузкой ПО, определяющего функциональность изделия.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9D684C" w:rsidP="002E3D21">
      <w:pPr>
        <w:widowControl w:val="0"/>
        <w:spacing w:after="0" w:line="240" w:lineRule="auto"/>
        <w:jc w:val="center"/>
        <w:rPr>
          <w:rFonts w:ascii="Times New Roman" w:hAnsi="Times New Roman" w:cs="Times New Roman"/>
          <w:b/>
        </w:rPr>
      </w:pPr>
      <w:r w:rsidRPr="0095318D">
        <w:rPr>
          <w:rFonts w:ascii="Times New Roman" w:hAnsi="Times New Roman" w:cs="Times New Roman"/>
          <w:sz w:val="24"/>
          <w:szCs w:val="24"/>
          <w:lang w:val="en-US"/>
        </w:rPr>
        <w:pict>
          <v:shape id="_x0000_i1244" type="#_x0000_t75" style="width:496.55pt;height:127pt" filled="t">
            <v:fill color2="black"/>
            <v:imagedata r:id="rId256" o:title="" croptop="-99f" cropbottom="-99f" cropleft="-25f" cropright="-25f"/>
          </v:shape>
        </w:pict>
      </w:r>
    </w:p>
    <w:p w:rsidR="006C4E31" w:rsidRPr="00830A78" w:rsidRDefault="006C4E31" w:rsidP="002E3D21">
      <w:pPr>
        <w:pStyle w:val="34"/>
        <w:widowControl w:val="0"/>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115</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sidR="00830A78">
        <w:rPr>
          <w:rFonts w:ascii="Times New Roman" w:hAnsi="Times New Roman" w:cs="Times New Roman"/>
          <w:b/>
          <w:i w:val="0"/>
          <w:sz w:val="22"/>
          <w:szCs w:val="22"/>
        </w:rPr>
        <w:t>»</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БЛИ-Ц должен быть установлен всегда.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sidR="00830A78">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 xml:space="preserve">Флаг </w:t>
      </w:r>
      <w:r w:rsidR="00830A78" w:rsidRPr="00457D39">
        <w:rPr>
          <w:rFonts w:ascii="Times New Roman" w:hAnsi="Times New Roman" w:cs="Times New Roman"/>
          <w:b/>
          <w:sz w:val="24"/>
          <w:szCs w:val="24"/>
        </w:rPr>
        <w:t>«</w:t>
      </w:r>
      <w:r>
        <w:rPr>
          <w:rFonts w:ascii="Times New Roman" w:hAnsi="Times New Roman" w:cs="Times New Roman"/>
          <w:b/>
          <w:sz w:val="24"/>
          <w:szCs w:val="24"/>
        </w:rPr>
        <w:t>Reboot hardware</w:t>
      </w:r>
      <w:r w:rsidR="00830A78">
        <w:rPr>
          <w:rFonts w:ascii="Times New Roman" w:hAnsi="Times New Roman" w:cs="Times New Roman"/>
          <w:b/>
          <w:sz w:val="24"/>
          <w:szCs w:val="24"/>
        </w:rPr>
        <w:t>»</w:t>
      </w:r>
      <w:r>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p>
    <w:p w:rsidR="006C4E31" w:rsidRDefault="006C4E31" w:rsidP="002E3D21">
      <w:pPr>
        <w:widowControl w:val="0"/>
        <w:spacing w:after="0" w:line="240" w:lineRule="auto"/>
        <w:ind w:firstLine="284"/>
        <w:jc w:val="both"/>
        <w:rPr>
          <w:rFonts w:ascii="Times New Roman" w:hAnsi="Times New Roman" w:cs="Times New Roman"/>
          <w:b/>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На время перезагрузки на экране возникает анимированная заставка: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9D684C" w:rsidP="002E3D21">
      <w:pPr>
        <w:widowControl w:val="0"/>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245" type="#_x0000_t75" style="width:220.75pt;height:95.75pt" filled="t">
            <v:fill color2="black"/>
            <v:imagedata r:id="rId257" o:title="" croptop="-97f" cropbottom="-97f" cropleft="-42f" cropright="-42f"/>
          </v:shape>
        </w:pict>
      </w:r>
    </w:p>
    <w:p w:rsidR="006C4E31" w:rsidRDefault="006C4E31" w:rsidP="002E3D21">
      <w:pPr>
        <w:pStyle w:val="34"/>
        <w:widowControl w:val="0"/>
        <w:spacing w:before="60" w:after="0" w:line="240" w:lineRule="auto"/>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116</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Перезагрузка</w:t>
      </w:r>
    </w:p>
    <w:p w:rsidR="006C4E31" w:rsidRDefault="006C4E31" w:rsidP="002E3D21">
      <w:pPr>
        <w:widowControl w:val="0"/>
        <w:spacing w:after="0" w:line="240" w:lineRule="auto"/>
        <w:ind w:firstLine="284"/>
        <w:jc w:val="both"/>
        <w:rPr>
          <w:rFonts w:ascii="Times New Roman" w:hAnsi="Times New Roman" w:cs="Times New Roman"/>
          <w:sz w:val="24"/>
          <w:szCs w:val="24"/>
        </w:rPr>
      </w:pPr>
    </w:p>
    <w:p w:rsidR="006C4E31" w:rsidRDefault="006C4E31" w:rsidP="002E3D21">
      <w:pPr>
        <w:widowControl w:val="0"/>
        <w:spacing w:after="0" w:line="240" w:lineRule="auto"/>
        <w:ind w:firstLine="284"/>
        <w:jc w:val="both"/>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36" w:name="_Toc523834952"/>
      <w:r>
        <w:rPr>
          <w:sz w:val="26"/>
          <w:szCs w:val="26"/>
        </w:rPr>
        <w:lastRenderedPageBreak/>
        <w:t xml:space="preserve">7.1.3 Страница </w:t>
      </w:r>
      <w:r w:rsidR="00830A78">
        <w:rPr>
          <w:sz w:val="26"/>
          <w:szCs w:val="26"/>
        </w:rPr>
        <w:t>«</w:t>
      </w:r>
      <w:r>
        <w:rPr>
          <w:sz w:val="26"/>
          <w:szCs w:val="26"/>
        </w:rPr>
        <w:t>Configuration</w:t>
      </w:r>
      <w:r w:rsidR="00830A78">
        <w:rPr>
          <w:sz w:val="26"/>
          <w:szCs w:val="26"/>
        </w:rPr>
        <w:t>»</w:t>
      </w:r>
      <w:bookmarkEnd w:id="136"/>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7" w:name="_Toc523834953"/>
      <w:r>
        <w:rPr>
          <w:b/>
        </w:rPr>
        <w:t xml:space="preserve">7.1.3.1 Раздел </w:t>
      </w:r>
      <w:r w:rsidR="00830A78">
        <w:rPr>
          <w:b/>
        </w:rPr>
        <w:t>«</w:t>
      </w:r>
      <w:r>
        <w:rPr>
          <w:b/>
        </w:rPr>
        <w:t>Main settings</w:t>
      </w:r>
      <w:r w:rsidR="00830A78">
        <w:rPr>
          <w:b/>
        </w:rPr>
        <w:t>»</w:t>
      </w:r>
      <w:bookmarkEnd w:id="137"/>
    </w:p>
    <w:p w:rsidR="006C4E31" w:rsidRDefault="006C4E31">
      <w:pPr>
        <w:spacing w:after="0" w:line="240" w:lineRule="auto"/>
        <w:rPr>
          <w:rFonts w:ascii="Times New Roman" w:hAnsi="Times New Roman" w:cs="Times New Roman"/>
          <w:b/>
        </w:rPr>
      </w:pPr>
    </w:p>
    <w:p w:rsidR="006C4E31" w:rsidRDefault="009D684C">
      <w:pPr>
        <w:spacing w:after="0" w:line="240" w:lineRule="auto"/>
        <w:jc w:val="center"/>
        <w:rPr>
          <w:rFonts w:ascii="Times New Roman" w:hAnsi="Times New Roman" w:cs="Times New Roman"/>
          <w:b/>
        </w:rPr>
      </w:pPr>
      <w:r>
        <w:rPr>
          <w:lang w:eastAsia="ru-RU"/>
        </w:rPr>
        <w:pict>
          <v:shape id="_x0000_i1246" type="#_x0000_t75" style="width:496.55pt;height:57.05pt" filled="t">
            <v:fill color2="black"/>
            <v:imagedata r:id="rId258" o:title="" croptop="-42f" cropbottom="-42f" cropleft="-4f" cropright="-4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117</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Main settings</w:t>
      </w:r>
      <w:r w:rsidR="00830A78">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8" w:name="_Toc523834954"/>
      <w:r>
        <w:rPr>
          <w:b/>
        </w:rPr>
        <w:t xml:space="preserve">7.1.3.2 Раздел </w:t>
      </w:r>
      <w:r w:rsidR="00830A78">
        <w:rPr>
          <w:b/>
        </w:rPr>
        <w:t>«</w:t>
      </w:r>
      <w:r>
        <w:rPr>
          <w:b/>
        </w:rPr>
        <w:t>Boards configuration</w:t>
      </w:r>
      <w:r w:rsidR="00830A78">
        <w:rPr>
          <w:b/>
        </w:rPr>
        <w:t>»</w:t>
      </w:r>
      <w:bookmarkEnd w:id="138"/>
    </w:p>
    <w:p w:rsidR="006C4E31" w:rsidRDefault="006C4E31">
      <w:pPr>
        <w:spacing w:after="0" w:line="240" w:lineRule="auto"/>
        <w:rPr>
          <w:b/>
        </w:rPr>
      </w:pPr>
    </w:p>
    <w:p w:rsidR="006C4E31" w:rsidRDefault="009D684C">
      <w:pPr>
        <w:spacing w:after="0" w:line="240" w:lineRule="auto"/>
        <w:jc w:val="center"/>
        <w:rPr>
          <w:rFonts w:ascii="Times New Roman" w:hAnsi="Times New Roman" w:cs="Times New Roman"/>
          <w:b/>
        </w:rPr>
      </w:pPr>
      <w:r>
        <w:rPr>
          <w:lang w:eastAsia="ru-RU"/>
        </w:rPr>
        <w:pict>
          <v:shape id="_x0000_i1247" type="#_x0000_t75" style="width:214.65pt;height:66.55pt" filled="t">
            <v:fill color2="black"/>
            <v:imagedata r:id="rId259" o:title="" croptop="-196f" cropbottom="-196f" cropleft="-61f" cropright="-6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118</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Boards configuration</w:t>
      </w:r>
      <w:r w:rsidR="00830A78">
        <w:rPr>
          <w:rFonts w:ascii="Times New Roman" w:hAnsi="Times New Roman" w:cs="Times New Roman"/>
          <w:b/>
          <w:i w:val="0"/>
          <w:sz w:val="22"/>
          <w:szCs w:val="22"/>
        </w:rPr>
        <w:t>»</w:t>
      </w:r>
    </w:p>
    <w:p w:rsidR="006C4E31" w:rsidRDefault="006C4E31" w:rsidP="00BC289E">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sidR="00030C8F">
        <w:rPr>
          <w:rFonts w:ascii="Times New Roman" w:hAnsi="Times New Roman" w:cs="Times New Roman"/>
          <w:sz w:val="24"/>
          <w:szCs w:val="24"/>
        </w:rPr>
        <w:t>-</w:t>
      </w:r>
      <w:r>
        <w:rPr>
          <w:rFonts w:ascii="Times New Roman" w:hAnsi="Times New Roman" w:cs="Times New Roman"/>
          <w:sz w:val="24"/>
          <w:szCs w:val="24"/>
        </w:rPr>
        <w:t xml:space="preserve">адрес. </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39" w:name="_Toc523834955"/>
      <w:r>
        <w:rPr>
          <w:b/>
        </w:rPr>
        <w:t xml:space="preserve">7.1.3.3 Раздел </w:t>
      </w:r>
      <w:r w:rsidR="00830A78">
        <w:rPr>
          <w:b/>
        </w:rPr>
        <w:t>«</w:t>
      </w:r>
      <w:r>
        <w:rPr>
          <w:b/>
        </w:rPr>
        <w:t>SIP/PJ</w:t>
      </w:r>
      <w:r w:rsidR="00830A78">
        <w:rPr>
          <w:b/>
        </w:rPr>
        <w:t>»</w:t>
      </w:r>
      <w:bookmarkEnd w:id="139"/>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БЛИ-Ц реализован протокол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v</w:t>
      </w:r>
      <w:r>
        <w:rPr>
          <w:rFonts w:ascii="Times New Roman" w:hAnsi="Times New Roman" w:cs="Times New Roman"/>
          <w:sz w:val="24"/>
          <w:szCs w:val="24"/>
        </w:rPr>
        <w:t xml:space="preserve">.2.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A50710" w:rsidRDefault="00A50710">
      <w:pPr>
        <w:spacing w:after="0" w:line="240" w:lineRule="auto"/>
        <w:ind w:firstLine="284"/>
        <w:jc w:val="both"/>
        <w:rPr>
          <w:rFonts w:ascii="Times New Roman" w:hAnsi="Times New Roman" w:cs="Times New Roman"/>
          <w:sz w:val="24"/>
          <w:szCs w:val="24"/>
        </w:rPr>
      </w:pPr>
    </w:p>
    <w:p w:rsidR="00A50710" w:rsidRPr="00844188" w:rsidRDefault="00807187">
      <w:pPr>
        <w:spacing w:after="0" w:line="240" w:lineRule="auto"/>
        <w:ind w:firstLine="284"/>
        <w:jc w:val="both"/>
        <w:rPr>
          <w:rFonts w:ascii="Times New Roman" w:hAnsi="Times New Roman" w:cs="Times New Roman"/>
          <w:sz w:val="24"/>
          <w:szCs w:val="24"/>
        </w:rPr>
      </w:pPr>
      <w:r w:rsidRPr="00807187">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0072425B" w:rsidRPr="00830A78">
        <w:rPr>
          <w:rFonts w:ascii="Times New Roman" w:hAnsi="Times New Roman" w:cs="Times New Roman"/>
          <w:b/>
          <w:sz w:val="24"/>
          <w:szCs w:val="24"/>
          <w:lang w:val="en-US"/>
        </w:rPr>
        <w:t>Group</w:t>
      </w:r>
      <w:r w:rsidRPr="00830A78">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72425B" w:rsidRPr="007E53AE">
        <w:rPr>
          <w:rFonts w:ascii="Times New Roman" w:hAnsi="Times New Roman" w:cs="Times New Roman"/>
          <w:b/>
          <w:sz w:val="24"/>
          <w:szCs w:val="24"/>
        </w:rPr>
        <w:t>-</w:t>
      </w:r>
      <w:r w:rsidR="0072425B" w:rsidRPr="00844188">
        <w:rPr>
          <w:rFonts w:ascii="Times New Roman" w:hAnsi="Times New Roman" w:cs="Times New Roman"/>
          <w:sz w:val="24"/>
          <w:szCs w:val="24"/>
        </w:rPr>
        <w:t xml:space="preserve"> </w:t>
      </w:r>
      <w:r w:rsidR="00844188">
        <w:rPr>
          <w:rFonts w:ascii="Times New Roman" w:hAnsi="Times New Roman" w:cs="Times New Roman"/>
          <w:sz w:val="24"/>
          <w:szCs w:val="24"/>
        </w:rPr>
        <w:t>уникально</w:t>
      </w:r>
      <w:r w:rsidR="00BD4BE8">
        <w:rPr>
          <w:rFonts w:ascii="Times New Roman" w:hAnsi="Times New Roman" w:cs="Times New Roman"/>
          <w:sz w:val="24"/>
          <w:szCs w:val="24"/>
        </w:rPr>
        <w:t>й</w:t>
      </w:r>
      <w:r w:rsidR="00844188">
        <w:rPr>
          <w:rFonts w:ascii="Times New Roman" w:hAnsi="Times New Roman" w:cs="Times New Roman"/>
          <w:sz w:val="24"/>
          <w:szCs w:val="24"/>
        </w:rPr>
        <w:t xml:space="preserve"> </w:t>
      </w:r>
      <w:r w:rsidR="00BD4BE8">
        <w:rPr>
          <w:rFonts w:ascii="Times New Roman" w:hAnsi="Times New Roman" w:cs="Times New Roman"/>
          <w:sz w:val="24"/>
          <w:szCs w:val="24"/>
        </w:rPr>
        <w:t>номер</w:t>
      </w:r>
      <w:r w:rsidR="00844188">
        <w:rPr>
          <w:rFonts w:ascii="Times New Roman" w:hAnsi="Times New Roman" w:cs="Times New Roman"/>
          <w:sz w:val="24"/>
          <w:szCs w:val="24"/>
        </w:rPr>
        <w:t xml:space="preserve"> группы, присваивается при конфигурировании. </w:t>
      </w:r>
    </w:p>
    <w:p w:rsidR="0072425B" w:rsidRPr="0084418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Contact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 xml:space="preserve">значение поля </w:t>
      </w:r>
      <w:r w:rsidR="00907B9F" w:rsidRPr="00907B9F">
        <w:rPr>
          <w:rFonts w:ascii="Times New Roman" w:hAnsi="Times New Roman" w:cs="Times New Roman"/>
          <w:sz w:val="24"/>
          <w:szCs w:val="24"/>
          <w:lang w:val="en-US"/>
        </w:rPr>
        <w:t>Contact</w:t>
      </w:r>
      <w:r w:rsidR="00907B9F" w:rsidRPr="00907B9F">
        <w:rPr>
          <w:rFonts w:ascii="Times New Roman" w:hAnsi="Times New Roman" w:cs="Times New Roman"/>
          <w:sz w:val="24"/>
          <w:szCs w:val="24"/>
        </w:rPr>
        <w:t xml:space="preserve"> в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-протоколе (см. </w:t>
      </w:r>
      <w:r w:rsidR="00907B9F" w:rsidRPr="00907B9F">
        <w:rPr>
          <w:rFonts w:ascii="Times New Roman" w:hAnsi="Times New Roman" w:cs="Times New Roman"/>
          <w:sz w:val="24"/>
          <w:szCs w:val="24"/>
          <w:lang w:val="en-US"/>
        </w:rPr>
        <w:t>RFC</w:t>
      </w:r>
      <w:r w:rsidR="00907B9F" w:rsidRPr="00907B9F">
        <w:rPr>
          <w:rFonts w:ascii="Times New Roman" w:hAnsi="Times New Roman" w:cs="Times New Roman"/>
          <w:sz w:val="24"/>
          <w:szCs w:val="24"/>
        </w:rPr>
        <w:t xml:space="preserve"> 3261), например</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IL</w:t>
      </w:r>
      <w:r w:rsidR="00907B9F" w:rsidRPr="00907B9F">
        <w:rPr>
          <w:rFonts w:ascii="Times New Roman" w:hAnsi="Times New Roman" w:cs="Times New Roman"/>
          <w:sz w:val="24"/>
          <w:szCs w:val="24"/>
        </w:rPr>
        <w:t>-251</w:t>
      </w:r>
      <w:hyperlink r:id="rId260" w:history="1">
        <w:r w:rsidR="00907B9F" w:rsidRPr="00907B9F">
          <w:rPr>
            <w:rStyle w:val="a6"/>
            <w:rFonts w:ascii="Times New Roman" w:hAnsi="Times New Roman" w:cs="Times New Roman"/>
            <w:color w:val="auto"/>
            <w:sz w:val="24"/>
            <w:szCs w:val="24"/>
            <w:u w:val="none"/>
            <w:lang w:val="en-US"/>
          </w:rPr>
          <w:t>sip</w:t>
        </w:r>
        <w:r w:rsidR="00907B9F" w:rsidRPr="00907B9F">
          <w:rPr>
            <w:rStyle w:val="a6"/>
            <w:rFonts w:ascii="Times New Roman" w:hAnsi="Times New Roman" w:cs="Times New Roman"/>
            <w:color w:val="auto"/>
            <w:sz w:val="24"/>
            <w:szCs w:val="24"/>
            <w:u w:val="none"/>
          </w:rPr>
          <w:t>:</w:t>
        </w:r>
        <w:r w:rsidR="00907B9F" w:rsidRPr="00907B9F">
          <w:rPr>
            <w:rStyle w:val="a6"/>
            <w:rFonts w:ascii="Times New Roman" w:hAnsi="Times New Roman" w:cs="Times New Roman"/>
            <w:color w:val="auto"/>
            <w:sz w:val="24"/>
            <w:szCs w:val="24"/>
            <w:u w:val="none"/>
            <w:lang w:val="en-US"/>
          </w:rPr>
          <w:t>IL</w:t>
        </w:r>
        <w:r w:rsidR="00907B9F" w:rsidRPr="00907B9F">
          <w:rPr>
            <w:rStyle w:val="a6"/>
            <w:rFonts w:ascii="Times New Roman" w:hAnsi="Times New Roman" w:cs="Times New Roman"/>
            <w:color w:val="auto"/>
            <w:sz w:val="24"/>
            <w:szCs w:val="24"/>
            <w:u w:val="none"/>
          </w:rPr>
          <w:t>-251@192.168.12.251:5060</w:t>
        </w:r>
      </w:hyperlink>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Log</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общий уровень логирования.</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PJ</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прохождения сигнализации.</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B51CFE" w:rsidRDefault="0072425B" w:rsidP="00B51CFE">
      <w:pPr>
        <w:spacing w:after="0" w:line="240" w:lineRule="auto"/>
        <w:ind w:firstLine="284"/>
        <w:jc w:val="both"/>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IO</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queue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trace</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level</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sz w:val="24"/>
          <w:szCs w:val="24"/>
        </w:rPr>
        <w:t>уровень логирования прохождения транспортных пакетов.</w:t>
      </w:r>
      <w:r w:rsidR="00B51CFE" w:rsidRPr="00B51CFE">
        <w:rPr>
          <w:rFonts w:ascii="Times New Roman" w:eastAsia="Times New Roman" w:hAnsi="Times New Roman" w:cs="Times New Roman"/>
          <w:sz w:val="24"/>
          <w:szCs w:val="24"/>
          <w:lang w:eastAsia="ja-JP"/>
        </w:rPr>
        <w:t xml:space="preserve"> </w:t>
      </w:r>
      <w:r w:rsidR="00B51CFE">
        <w:rPr>
          <w:rFonts w:ascii="Times New Roman" w:eastAsia="Times New Roman" w:hAnsi="Times New Roman" w:cs="Times New Roman"/>
          <w:sz w:val="24"/>
          <w:szCs w:val="24"/>
          <w:lang w:eastAsia="ja-JP"/>
        </w:rPr>
        <w:t>Изменять значение по умолчанию не рекомендуется.</w:t>
      </w:r>
    </w:p>
    <w:p w:rsidR="0072425B" w:rsidRPr="00BD4BE8"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Local</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addr</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локальный IP адрес</w:t>
      </w:r>
      <w:r w:rsidR="00907B9F">
        <w:rPr>
          <w:rFonts w:ascii="Times New Roman" w:hAnsi="Times New Roman" w:cs="Times New Roman"/>
          <w:sz w:val="24"/>
          <w:szCs w:val="24"/>
        </w:rPr>
        <w:t>,</w:t>
      </w:r>
      <w:r w:rsidR="00907B9F" w:rsidRPr="00907B9F">
        <w:rPr>
          <w:rFonts w:ascii="Times New Roman" w:hAnsi="Times New Roman" w:cs="Times New Roman"/>
          <w:sz w:val="24"/>
          <w:szCs w:val="24"/>
        </w:rPr>
        <w:t xml:space="preserve"> к которому будет привязан </w:t>
      </w:r>
      <w:r w:rsidR="00907B9F" w:rsidRPr="00907B9F">
        <w:rPr>
          <w:rFonts w:ascii="Times New Roman" w:hAnsi="Times New Roman" w:cs="Times New Roman"/>
          <w:sz w:val="24"/>
          <w:szCs w:val="24"/>
          <w:lang w:val="en-US"/>
        </w:rPr>
        <w:t>SIP</w:t>
      </w:r>
      <w:r w:rsidR="00907B9F"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lang w:val="en-US"/>
        </w:rPr>
        <w:t>UA</w:t>
      </w:r>
      <w:r w:rsidR="00907B9F" w:rsidRPr="00907B9F">
        <w:rPr>
          <w:rFonts w:ascii="Times New Roman" w:hAnsi="Times New Roman" w:cs="Times New Roman"/>
          <w:sz w:val="24"/>
          <w:szCs w:val="24"/>
        </w:rPr>
        <w:t>.</w:t>
      </w:r>
    </w:p>
    <w:p w:rsidR="0072425B" w:rsidRPr="00907B9F" w:rsidRDefault="0072425B">
      <w:pPr>
        <w:spacing w:after="0" w:line="240" w:lineRule="auto"/>
        <w:ind w:firstLine="284"/>
        <w:jc w:val="both"/>
        <w:rPr>
          <w:rFonts w:ascii="Times New Roman" w:hAnsi="Times New Roman" w:cs="Times New Roman"/>
          <w:sz w:val="24"/>
          <w:szCs w:val="24"/>
        </w:rPr>
      </w:pPr>
    </w:p>
    <w:p w:rsidR="0072425B" w:rsidRPr="00907B9F"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UDP</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port</w:t>
      </w:r>
      <w:r w:rsidRPr="00830A78">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Pr>
          <w:rFonts w:ascii="Times New Roman" w:hAnsi="Times New Roman" w:cs="Times New Roman"/>
          <w:b/>
          <w:sz w:val="24"/>
          <w:szCs w:val="24"/>
        </w:rPr>
        <w:t>-</w:t>
      </w:r>
      <w:r w:rsidRPr="00907B9F">
        <w:rPr>
          <w:rFonts w:ascii="Times New Roman" w:hAnsi="Times New Roman" w:cs="Times New Roman"/>
          <w:sz w:val="24"/>
          <w:szCs w:val="24"/>
        </w:rPr>
        <w:t xml:space="preserve"> </w:t>
      </w:r>
      <w:r w:rsidR="00907B9F" w:rsidRPr="00907B9F">
        <w:rPr>
          <w:rFonts w:ascii="Times New Roman" w:hAnsi="Times New Roman" w:cs="Times New Roman"/>
          <w:sz w:val="24"/>
          <w:szCs w:val="24"/>
        </w:rPr>
        <w:t>UDP порт SIP-протокола, по умолчанию 5060.</w:t>
      </w:r>
    </w:p>
    <w:p w:rsidR="0072425B" w:rsidRPr="000B6A02" w:rsidRDefault="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Default</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URI</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scheme</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0B6A02">
        <w:rPr>
          <w:rFonts w:ascii="Times New Roman" w:hAnsi="Times New Roman" w:cs="Times New Roman"/>
          <w:b/>
          <w:sz w:val="24"/>
          <w:szCs w:val="24"/>
        </w:rPr>
        <w:t>-</w:t>
      </w:r>
      <w:r>
        <w:rPr>
          <w:rFonts w:ascii="Times New Roman" w:hAnsi="Times New Roman" w:cs="Times New Roman"/>
          <w:sz w:val="24"/>
          <w:szCs w:val="24"/>
        </w:rPr>
        <w:t xml:space="preserve"> </w:t>
      </w:r>
      <w:r w:rsidR="000B6A02" w:rsidRPr="000B6A02">
        <w:rPr>
          <w:rFonts w:ascii="Times New Roman" w:hAnsi="Times New Roman" w:cs="Times New Roman"/>
          <w:sz w:val="24"/>
          <w:szCs w:val="24"/>
        </w:rPr>
        <w:t>URI scheme в SIP-протоколе, по умолчанию sip.</w:t>
      </w:r>
    </w:p>
    <w:p w:rsidR="0072425B" w:rsidRPr="000B6A02" w:rsidRDefault="0072425B">
      <w:pPr>
        <w:spacing w:after="0" w:line="240" w:lineRule="auto"/>
        <w:ind w:firstLine="284"/>
        <w:jc w:val="both"/>
        <w:rPr>
          <w:rFonts w:ascii="Times New Roman" w:hAnsi="Times New Roman" w:cs="Times New Roman"/>
          <w:sz w:val="24"/>
          <w:szCs w:val="24"/>
        </w:rPr>
      </w:pPr>
    </w:p>
    <w:p w:rsidR="006C4E31" w:rsidRPr="0072425B" w:rsidRDefault="009D684C">
      <w:pPr>
        <w:spacing w:after="0" w:line="240" w:lineRule="auto"/>
        <w:jc w:val="center"/>
        <w:rPr>
          <w:rFonts w:ascii="Times New Roman" w:hAnsi="Times New Roman" w:cs="Times New Roman"/>
          <w:b/>
        </w:rPr>
      </w:pPr>
      <w:r>
        <w:rPr>
          <w:lang w:eastAsia="ru-RU"/>
        </w:rPr>
        <w:pict>
          <v:shape id="_x0000_i1248" type="#_x0000_t75" style="width:318.55pt;height:368.85pt">
            <v:imagedata r:id="rId261" o:title="LEMZ163"/>
          </v:shape>
        </w:pict>
      </w:r>
    </w:p>
    <w:p w:rsidR="006C4E31" w:rsidRPr="0072425B" w:rsidRDefault="006C4E31" w:rsidP="00BC289E">
      <w:pPr>
        <w:pStyle w:val="3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119</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830A78">
        <w:rPr>
          <w:rFonts w:ascii="Times New Roman" w:hAnsi="Times New Roman" w:cs="Times New Roman"/>
          <w:b/>
          <w:i w:val="0"/>
          <w:sz w:val="22"/>
          <w:szCs w:val="22"/>
        </w:rPr>
        <w:t>«</w:t>
      </w:r>
      <w:r>
        <w:rPr>
          <w:rFonts w:ascii="Times New Roman" w:hAnsi="Times New Roman" w:cs="Times New Roman"/>
          <w:b/>
          <w:i w:val="0"/>
          <w:sz w:val="22"/>
          <w:szCs w:val="22"/>
        </w:rPr>
        <w:t>SIP/PJ</w:t>
      </w:r>
      <w:r w:rsidR="00830A78">
        <w:rPr>
          <w:rFonts w:ascii="Times New Roman" w:hAnsi="Times New Roman" w:cs="Times New Roman"/>
          <w:b/>
          <w:i w:val="0"/>
          <w:sz w:val="22"/>
          <w:szCs w:val="22"/>
        </w:rPr>
        <w:t>»</w:t>
      </w: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DTMF</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setting</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0B6A02">
        <w:rPr>
          <w:rFonts w:ascii="Times New Roman" w:hAnsi="Times New Roman" w:cs="Times New Roman"/>
          <w:sz w:val="24"/>
          <w:szCs w:val="24"/>
        </w:rPr>
        <w:t xml:space="preserve">метод передачи </w:t>
      </w:r>
      <w:r w:rsidR="000B6A02" w:rsidRPr="000B6A02">
        <w:rPr>
          <w:rFonts w:ascii="Times New Roman" w:hAnsi="Times New Roman" w:cs="Times New Roman"/>
          <w:sz w:val="24"/>
          <w:szCs w:val="24"/>
          <w:lang w:val="en-US"/>
        </w:rPr>
        <w:t>DTMF</w:t>
      </w:r>
      <w:r w:rsidR="000B6A02" w:rsidRPr="000B6A02">
        <w:rPr>
          <w:rFonts w:ascii="Times New Roman" w:hAnsi="Times New Roman" w:cs="Times New Roman"/>
          <w:sz w:val="24"/>
          <w:szCs w:val="24"/>
        </w:rPr>
        <w:t xml:space="preserve"> в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-протоколе</w:t>
      </w:r>
      <w:r w:rsidR="0035151B">
        <w:rPr>
          <w:rFonts w:ascii="Times New Roman" w:hAnsi="Times New Roman" w:cs="Times New Roman"/>
          <w:sz w:val="24"/>
          <w:szCs w:val="24"/>
        </w:rPr>
        <w:t>:</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INFO</w:t>
      </w:r>
      <w:r w:rsidR="000B6A02" w:rsidRPr="000B6A02">
        <w:rPr>
          <w:rFonts w:ascii="Times New Roman" w:hAnsi="Times New Roman" w:cs="Times New Roman"/>
          <w:sz w:val="24"/>
          <w:szCs w:val="24"/>
        </w:rPr>
        <w:t xml:space="preserve">, </w:t>
      </w:r>
      <w:r w:rsidR="000B6A02" w:rsidRPr="000B6A02">
        <w:rPr>
          <w:rFonts w:ascii="Times New Roman" w:hAnsi="Times New Roman" w:cs="Times New Roman"/>
          <w:sz w:val="24"/>
          <w:szCs w:val="24"/>
          <w:lang w:val="en-US"/>
        </w:rPr>
        <w:t>In</w:t>
      </w:r>
      <w:r w:rsidR="000B6A02" w:rsidRPr="000B6A02">
        <w:rPr>
          <w:rFonts w:ascii="Times New Roman" w:hAnsi="Times New Roman" w:cs="Times New Roman"/>
          <w:sz w:val="24"/>
          <w:szCs w:val="24"/>
        </w:rPr>
        <w:t>-</w:t>
      </w:r>
      <w:r w:rsidR="000B6A02" w:rsidRPr="000B6A02">
        <w:rPr>
          <w:rFonts w:ascii="Times New Roman" w:hAnsi="Times New Roman" w:cs="Times New Roman"/>
          <w:sz w:val="24"/>
          <w:szCs w:val="24"/>
          <w:lang w:val="en-US"/>
        </w:rPr>
        <w:t>band</w:t>
      </w:r>
      <w:r w:rsidR="000B6A02" w:rsidRPr="000B6A02">
        <w:rPr>
          <w:rFonts w:ascii="Times New Roman" w:hAnsi="Times New Roman" w:cs="Times New Roman"/>
          <w:sz w:val="24"/>
          <w:szCs w:val="24"/>
        </w:rPr>
        <w:t xml:space="preserve"> или </w:t>
      </w:r>
      <w:r w:rsidR="000B6A02" w:rsidRPr="000B6A02">
        <w:rPr>
          <w:rFonts w:ascii="Times New Roman" w:hAnsi="Times New Roman" w:cs="Times New Roman"/>
          <w:sz w:val="24"/>
          <w:szCs w:val="24"/>
          <w:lang w:val="en-US"/>
        </w:rPr>
        <w:t>RFC</w:t>
      </w:r>
      <w:r w:rsidR="000B6A02" w:rsidRPr="000B6A02">
        <w:rPr>
          <w:rFonts w:ascii="Times New Roman" w:hAnsi="Times New Roman" w:cs="Times New Roman"/>
          <w:sz w:val="24"/>
          <w:szCs w:val="24"/>
        </w:rPr>
        <w:t xml:space="preserve"> 2833.</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Pr>
          <w:rFonts w:ascii="Times New Roman" w:hAnsi="Times New Roman" w:cs="Times New Roman"/>
          <w:b/>
          <w:sz w:val="24"/>
          <w:szCs w:val="24"/>
        </w:rPr>
        <w:t>-</w:t>
      </w:r>
      <w:r w:rsidR="000B6A02" w:rsidRPr="000B6A02">
        <w:rPr>
          <w:rFonts w:ascii="Times New Roman" w:hAnsi="Times New Roman" w:cs="Times New Roman"/>
          <w:sz w:val="24"/>
          <w:szCs w:val="24"/>
        </w:rPr>
        <w:t xml:space="preserve"> адрес прокси-сервера, применяется только при использовании </w:t>
      </w:r>
      <w:r w:rsidR="000B6A02" w:rsidRPr="000B6A02">
        <w:rPr>
          <w:rFonts w:ascii="Times New Roman" w:hAnsi="Times New Roman" w:cs="Times New Roman"/>
          <w:sz w:val="24"/>
          <w:szCs w:val="24"/>
          <w:lang w:val="en-US"/>
        </w:rPr>
        <w:t>SIP</w:t>
      </w:r>
      <w:r w:rsidR="000B6A02" w:rsidRPr="000B6A02">
        <w:rPr>
          <w:rFonts w:ascii="Times New Roman" w:hAnsi="Times New Roman" w:cs="Times New Roman"/>
          <w:sz w:val="24"/>
          <w:szCs w:val="24"/>
        </w:rPr>
        <w:t xml:space="preserve"> прокси-сервера или регистратора.</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agent</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 xml:space="preserve">строка </w:t>
      </w:r>
      <w:r w:rsidR="00106E2A">
        <w:rPr>
          <w:rFonts w:ascii="Times New Roman" w:hAnsi="Times New Roman" w:cs="Times New Roman"/>
          <w:sz w:val="24"/>
          <w:szCs w:val="24"/>
          <w:lang w:val="en-US"/>
        </w:rPr>
        <w:t>User</w:t>
      </w:r>
      <w:r w:rsidR="00106E2A" w:rsidRPr="00106E2A">
        <w:rPr>
          <w:rFonts w:ascii="Times New Roman" w:hAnsi="Times New Roman" w:cs="Times New Roman"/>
          <w:sz w:val="24"/>
          <w:szCs w:val="24"/>
        </w:rPr>
        <w:t xml:space="preserve"> </w:t>
      </w:r>
      <w:r w:rsidR="00106E2A">
        <w:rPr>
          <w:rFonts w:ascii="Times New Roman" w:hAnsi="Times New Roman" w:cs="Times New Roman"/>
          <w:sz w:val="24"/>
          <w:szCs w:val="24"/>
          <w:lang w:val="en-US"/>
        </w:rPr>
        <w:t>Agent</w:t>
      </w:r>
      <w:r w:rsidR="000B6A02" w:rsidRPr="00714CB1">
        <w:rPr>
          <w:rFonts w:ascii="Times New Roman" w:hAnsi="Times New Roman" w:cs="Times New Roman"/>
          <w:sz w:val="24"/>
          <w:szCs w:val="24"/>
        </w:rPr>
        <w:t xml:space="preserve"> для прокси-сервера</w:t>
      </w:r>
      <w:r w:rsidR="0035151B">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user</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name</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t> </w:t>
      </w:r>
      <w:r w:rsidR="000B6A02" w:rsidRPr="00714CB1">
        <w:rPr>
          <w:rFonts w:ascii="Times New Roman" w:hAnsi="Times New Roman" w:cs="Times New Roman"/>
          <w:sz w:val="24"/>
          <w:szCs w:val="24"/>
        </w:rPr>
        <w:t>имя</w:t>
      </w:r>
      <w:r w:rsidR="000B6A02">
        <w:t xml:space="preserve"> </w:t>
      </w:r>
      <w:r w:rsidR="000B6A02" w:rsidRPr="00714CB1">
        <w:rPr>
          <w:rFonts w:ascii="Times New Roman" w:hAnsi="Times New Roman" w:cs="Times New Roman"/>
          <w:sz w:val="24"/>
          <w:szCs w:val="24"/>
        </w:rPr>
        <w:t>пользователя для авторизации на прокси-сервере</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password</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пароль указанного выше пользователя</w:t>
      </w:r>
      <w:r w:rsidR="00714CB1">
        <w:rPr>
          <w:rFonts w:ascii="Times New Roman" w:hAnsi="Times New Roman" w:cs="Times New Roman"/>
          <w:sz w:val="24"/>
          <w:szCs w:val="24"/>
        </w:rPr>
        <w:t>.</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realm</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realm для авторизации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0B6A02"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0B6A02">
        <w:rPr>
          <w:rFonts w:ascii="Times New Roman" w:hAnsi="Times New Roman" w:cs="Times New Roman"/>
          <w:sz w:val="24"/>
          <w:szCs w:val="24"/>
        </w:rPr>
        <w:t xml:space="preserve">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Proxy</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registration</w:t>
      </w:r>
      <w:r w:rsidRPr="00830A78">
        <w:rPr>
          <w:rFonts w:ascii="Times New Roman" w:hAnsi="Times New Roman" w:cs="Times New Roman"/>
          <w:b/>
          <w:sz w:val="24"/>
          <w:szCs w:val="24"/>
        </w:rPr>
        <w:t xml:space="preserve"> </w:t>
      </w:r>
      <w:r w:rsidRPr="00830A78">
        <w:rPr>
          <w:rFonts w:ascii="Times New Roman" w:hAnsi="Times New Roman" w:cs="Times New Roman"/>
          <w:b/>
          <w:sz w:val="24"/>
          <w:szCs w:val="24"/>
          <w:lang w:val="en-US"/>
        </w:rPr>
        <w:t>expires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время в секундах, через которое должна производиться автоматическая перерегистрация на прокси-сервере.</w:t>
      </w:r>
    </w:p>
    <w:p w:rsidR="0072425B" w:rsidRPr="000B6A02" w:rsidRDefault="0072425B" w:rsidP="0072425B">
      <w:pPr>
        <w:spacing w:after="0" w:line="240" w:lineRule="auto"/>
        <w:ind w:firstLine="284"/>
        <w:jc w:val="both"/>
        <w:rPr>
          <w:rFonts w:ascii="Times New Roman" w:hAnsi="Times New Roman" w:cs="Times New Roman"/>
          <w:sz w:val="24"/>
          <w:szCs w:val="24"/>
        </w:rPr>
      </w:pPr>
    </w:p>
    <w:p w:rsidR="0072425B" w:rsidRPr="00BD4BE8" w:rsidRDefault="0072425B"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Поле</w:t>
      </w:r>
      <w:r w:rsidRPr="00BD4BE8">
        <w:rPr>
          <w:rFonts w:ascii="Times New Roman" w:hAnsi="Times New Roman" w:cs="Times New Roman"/>
          <w:sz w:val="24"/>
          <w:szCs w:val="24"/>
        </w:rPr>
        <w:t xml:space="preserve"> </w:t>
      </w:r>
      <w:r w:rsidRPr="00830A78">
        <w:rPr>
          <w:rFonts w:ascii="Times New Roman" w:hAnsi="Times New Roman" w:cs="Times New Roman"/>
          <w:b/>
          <w:sz w:val="24"/>
          <w:szCs w:val="24"/>
        </w:rPr>
        <w:t>«</w:t>
      </w:r>
      <w:r w:rsidR="002F4BC2" w:rsidRPr="00830A78">
        <w:rPr>
          <w:rFonts w:ascii="Times New Roman" w:hAnsi="Times New Roman" w:cs="Times New Roman"/>
          <w:b/>
          <w:sz w:val="24"/>
          <w:szCs w:val="24"/>
          <w:lang w:val="en-US"/>
        </w:rPr>
        <w:t>Default</w:t>
      </w:r>
      <w:r w:rsidR="002F4BC2" w:rsidRPr="00830A78">
        <w:rPr>
          <w:rFonts w:ascii="Times New Roman" w:hAnsi="Times New Roman" w:cs="Times New Roman"/>
          <w:b/>
          <w:sz w:val="24"/>
          <w:szCs w:val="24"/>
        </w:rPr>
        <w:t xml:space="preserve"> </w:t>
      </w:r>
      <w:r w:rsidR="002F4BC2"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sidRPr="00BD4BE8">
        <w:rPr>
          <w:rFonts w:ascii="Times New Roman" w:hAnsi="Times New Roman" w:cs="Times New Roman"/>
          <w:sz w:val="24"/>
          <w:szCs w:val="24"/>
        </w:rPr>
        <w:t xml:space="preserve"> </w:t>
      </w:r>
      <w:r w:rsidR="00BD4BE8">
        <w:rPr>
          <w:rFonts w:ascii="Times New Roman" w:hAnsi="Times New Roman" w:cs="Times New Roman"/>
          <w:b/>
          <w:sz w:val="24"/>
          <w:szCs w:val="24"/>
        </w:rPr>
        <w:t>-</w:t>
      </w:r>
      <w:r w:rsidR="00BD4BE8">
        <w:rPr>
          <w:rFonts w:ascii="Times New Roman" w:hAnsi="Times New Roman" w:cs="Times New Roman"/>
          <w:sz w:val="24"/>
          <w:szCs w:val="24"/>
        </w:rPr>
        <w:t xml:space="preserve"> </w:t>
      </w:r>
      <w:r w:rsidR="00BD4BE8">
        <w:rPr>
          <w:rFonts w:ascii="Times New Roman" w:hAnsi="Times New Roman" w:cs="Times New Roman"/>
          <w:sz w:val="24"/>
          <w:szCs w:val="24"/>
          <w:lang w:val="en-US"/>
        </w:rPr>
        <w:t>IP</w:t>
      </w:r>
      <w:r w:rsidR="00BD4BE8" w:rsidRPr="00BD4BE8">
        <w:rPr>
          <w:rFonts w:ascii="Times New Roman" w:hAnsi="Times New Roman" w:cs="Times New Roman"/>
          <w:sz w:val="24"/>
          <w:szCs w:val="24"/>
        </w:rPr>
        <w:t xml:space="preserve"> </w:t>
      </w:r>
      <w:r w:rsidR="00BD4BE8">
        <w:rPr>
          <w:rFonts w:ascii="Times New Roman" w:hAnsi="Times New Roman" w:cs="Times New Roman"/>
          <w:sz w:val="24"/>
          <w:szCs w:val="24"/>
        </w:rPr>
        <w:t>адрес шлюза сигнализации по умолчанию.</w:t>
      </w:r>
    </w:p>
    <w:p w:rsidR="002F4BC2" w:rsidRPr="00BD4BE8" w:rsidRDefault="002F4BC2" w:rsidP="0072425B">
      <w:pPr>
        <w:spacing w:after="0" w:line="240" w:lineRule="auto"/>
        <w:ind w:firstLine="284"/>
        <w:jc w:val="both"/>
        <w:rPr>
          <w:rFonts w:ascii="Times New Roman" w:hAnsi="Times New Roman" w:cs="Times New Roman"/>
          <w:sz w:val="24"/>
          <w:szCs w:val="24"/>
        </w:rPr>
      </w:pPr>
    </w:p>
    <w:p w:rsidR="002F4BC2" w:rsidRDefault="002F4BC2" w:rsidP="0072425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Codecs</w:t>
      </w:r>
      <w:r w:rsidRPr="00830A78">
        <w:rPr>
          <w:rFonts w:ascii="Times New Roman" w:hAnsi="Times New Roman" w:cs="Times New Roman"/>
          <w:b/>
          <w:sz w:val="24"/>
          <w:szCs w:val="24"/>
        </w:rPr>
        <w:t>»</w:t>
      </w:r>
      <w:r w:rsidRPr="000B6A02">
        <w:rPr>
          <w:rFonts w:ascii="Times New Roman" w:hAnsi="Times New Roman" w:cs="Times New Roman"/>
          <w:sz w:val="24"/>
          <w:szCs w:val="24"/>
        </w:rPr>
        <w:t xml:space="preserve"> </w:t>
      </w:r>
      <w:r w:rsidR="00714CB1">
        <w:rPr>
          <w:rFonts w:ascii="Times New Roman" w:hAnsi="Times New Roman" w:cs="Times New Roman"/>
          <w:b/>
          <w:sz w:val="24"/>
          <w:szCs w:val="24"/>
        </w:rPr>
        <w:t>-</w:t>
      </w:r>
      <w:r w:rsidRPr="000B6A02">
        <w:rPr>
          <w:rFonts w:ascii="Times New Roman" w:hAnsi="Times New Roman" w:cs="Times New Roman"/>
          <w:sz w:val="24"/>
          <w:szCs w:val="24"/>
        </w:rPr>
        <w:t xml:space="preserve"> </w:t>
      </w:r>
      <w:r w:rsidR="000B6A02" w:rsidRPr="00714CB1">
        <w:rPr>
          <w:rFonts w:ascii="Times New Roman" w:hAnsi="Times New Roman" w:cs="Times New Roman"/>
          <w:sz w:val="24"/>
          <w:szCs w:val="24"/>
        </w:rPr>
        <w:t>набор доступных кодеков для применения при передаче голосовой информации в RTP.</w:t>
      </w:r>
    </w:p>
    <w:p w:rsidR="00542180" w:rsidRDefault="00542180" w:rsidP="0072425B">
      <w:pPr>
        <w:spacing w:after="0" w:line="240" w:lineRule="auto"/>
        <w:ind w:firstLine="284"/>
        <w:jc w:val="both"/>
        <w:rPr>
          <w:rFonts w:ascii="Times New Roman" w:hAnsi="Times New Roman" w:cs="Times New Roman"/>
          <w:sz w:val="24"/>
          <w:szCs w:val="24"/>
        </w:rPr>
      </w:pPr>
    </w:p>
    <w:p w:rsidR="00542180" w:rsidRPr="000B6A02" w:rsidRDefault="00542180" w:rsidP="0072425B">
      <w:pPr>
        <w:spacing w:after="0" w:line="240" w:lineRule="auto"/>
        <w:ind w:firstLine="284"/>
        <w:jc w:val="both"/>
        <w:rPr>
          <w:rFonts w:ascii="Times New Roman" w:hAnsi="Times New Roman" w:cs="Times New Roman"/>
          <w:sz w:val="24"/>
          <w:szCs w:val="24"/>
        </w:rPr>
      </w:pPr>
    </w:p>
    <w:p w:rsidR="006C4E31" w:rsidRPr="000B6A02" w:rsidRDefault="005A566B" w:rsidP="0072425B">
      <w:pPr>
        <w:pStyle w:val="4"/>
        <w:keepNext w:val="0"/>
        <w:keepLines w:val="0"/>
        <w:numPr>
          <w:ilvl w:val="0"/>
          <w:numId w:val="0"/>
        </w:numPr>
        <w:spacing w:before="0" w:after="120"/>
        <w:ind w:left="284"/>
      </w:pPr>
      <w:r>
        <w:rPr>
          <w:b/>
        </w:rPr>
        <w:br w:type="page"/>
      </w:r>
      <w:r w:rsidR="0072425B" w:rsidRPr="000B6A02">
        <w:rPr>
          <w:b/>
        </w:rPr>
        <w:lastRenderedPageBreak/>
        <w:t xml:space="preserve"> </w:t>
      </w:r>
      <w:bookmarkStart w:id="140" w:name="_Toc523834956"/>
      <w:r w:rsidR="006C4E31" w:rsidRPr="000B6A02">
        <w:rPr>
          <w:b/>
        </w:rPr>
        <w:t xml:space="preserve">7.1.3.4 </w:t>
      </w:r>
      <w:r w:rsidR="006C4E31">
        <w:rPr>
          <w:b/>
        </w:rPr>
        <w:t>Раздел</w:t>
      </w:r>
      <w:r w:rsidR="006C4E31" w:rsidRPr="000B6A02">
        <w:rPr>
          <w:b/>
        </w:rPr>
        <w:t xml:space="preserve"> </w:t>
      </w:r>
      <w:r w:rsidR="00830A78">
        <w:rPr>
          <w:b/>
        </w:rPr>
        <w:t>«</w:t>
      </w:r>
      <w:r w:rsidR="006C4E31" w:rsidRPr="002F4BC2">
        <w:rPr>
          <w:b/>
          <w:lang w:val="en-US"/>
        </w:rPr>
        <w:t>H</w:t>
      </w:r>
      <w:r w:rsidR="006C4E31" w:rsidRPr="000B6A02">
        <w:rPr>
          <w:b/>
        </w:rPr>
        <w:t xml:space="preserve">323 </w:t>
      </w:r>
      <w:r w:rsidR="006C4E31" w:rsidRPr="002F4BC2">
        <w:rPr>
          <w:b/>
          <w:lang w:val="en-US"/>
        </w:rPr>
        <w:t>configuration</w:t>
      </w:r>
      <w:r w:rsidR="00830A78">
        <w:rPr>
          <w:b/>
        </w:rPr>
        <w:t>»</w:t>
      </w:r>
      <w:bookmarkEnd w:id="140"/>
      <w:r w:rsidR="006C4E31" w:rsidRPr="000B6A02">
        <w:rPr>
          <w:b/>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БЛИ-Ц выполняет в сети на основе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функции шлюза, не содержащего контроллера многоточечных соединений (</w:t>
      </w:r>
      <w:r>
        <w:rPr>
          <w:rFonts w:ascii="Times New Roman" w:hAnsi="Times New Roman" w:cs="Times New Roman"/>
          <w:sz w:val="24"/>
          <w:szCs w:val="24"/>
          <w:lang w:val="en-US"/>
        </w:rPr>
        <w:t>terminalType</w:t>
      </w:r>
      <w:r>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Pr>
          <w:rFonts w:ascii="Times New Roman" w:hAnsi="Times New Roman" w:cs="Times New Roman"/>
          <w:sz w:val="24"/>
          <w:szCs w:val="24"/>
          <w:lang w:val="en-US"/>
        </w:rPr>
        <w:t>H</w:t>
      </w:r>
      <w:r>
        <w:rPr>
          <w:rFonts w:ascii="Times New Roman" w:hAnsi="Times New Roman" w:cs="Times New Roman"/>
          <w:sz w:val="24"/>
          <w:szCs w:val="24"/>
        </w:rPr>
        <w:t>.323 (</w:t>
      </w:r>
      <w:r>
        <w:rPr>
          <w:rFonts w:ascii="Times New Roman" w:hAnsi="Times New Roman" w:cs="Times New Roman"/>
          <w:sz w:val="24"/>
          <w:szCs w:val="24"/>
          <w:lang w:val="en-US"/>
        </w:rPr>
        <w:t>v</w:t>
      </w:r>
      <w:r>
        <w:rPr>
          <w:rFonts w:ascii="Times New Roman" w:hAnsi="Times New Roman" w:cs="Times New Roman"/>
          <w:sz w:val="24"/>
          <w:szCs w:val="24"/>
        </w:rPr>
        <w:t>2-</w:t>
      </w:r>
      <w:r>
        <w:rPr>
          <w:rFonts w:ascii="Times New Roman" w:hAnsi="Times New Roman" w:cs="Times New Roman"/>
          <w:sz w:val="24"/>
          <w:szCs w:val="24"/>
          <w:lang w:val="en-US"/>
        </w:rPr>
        <w:t>v</w:t>
      </w:r>
      <w:r>
        <w:rPr>
          <w:rFonts w:ascii="Times New Roman" w:hAnsi="Times New Roman" w:cs="Times New Roman"/>
          <w:sz w:val="24"/>
          <w:szCs w:val="24"/>
        </w:rPr>
        <w:t xml:space="preserve">4). </w:t>
      </w:r>
    </w:p>
    <w:p w:rsidR="006C4E31" w:rsidRDefault="006C4E31">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6C4E31" w:rsidRDefault="006C4E31">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6C4E31" w:rsidRDefault="006C4E31">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00073FA0"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BF257F" w:rsidRDefault="00BF257F">
      <w:pPr>
        <w:spacing w:after="0" w:line="240" w:lineRule="auto"/>
        <w:ind w:firstLine="284"/>
        <w:jc w:val="both"/>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b/>
          <w:i/>
          <w:lang w:val="en-US"/>
        </w:rPr>
        <w:pict>
          <v:shape id="_x0000_i1249" type="#_x0000_t75" style="width:368.15pt;height:268.3pt">
            <v:imagedata r:id="rId262" o:title="LEMZ164"/>
          </v:shape>
        </w:pict>
      </w:r>
    </w:p>
    <w:p w:rsidR="006C4E31" w:rsidRPr="00073FA0"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120</w:t>
      </w:r>
      <w:r w:rsidR="0095318D" w:rsidRPr="006C4E31">
        <w:rPr>
          <w:rFonts w:ascii="Times New Roman" w:hAnsi="Times New Roman" w:cs="Times New Roman"/>
          <w:b/>
          <w:i w:val="0"/>
          <w:sz w:val="22"/>
          <w:szCs w:val="22"/>
        </w:rPr>
        <w:fldChar w:fldCharType="end"/>
      </w:r>
      <w:r w:rsidRPr="006C4E31">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Pr>
          <w:rFonts w:ascii="Times New Roman" w:hAnsi="Times New Roman" w:cs="Times New Roman"/>
          <w:b/>
          <w:i w:val="0"/>
          <w:sz w:val="22"/>
          <w:szCs w:val="22"/>
          <w:lang w:val="en-US"/>
        </w:rPr>
        <w:t>H323 configuration</w:t>
      </w:r>
      <w:r w:rsidR="00073FA0" w:rsidRPr="00073FA0">
        <w:rPr>
          <w:rFonts w:ascii="Times New Roman" w:hAnsi="Times New Roman" w:cs="Times New Roman"/>
          <w:b/>
          <w:i w:val="0"/>
          <w:sz w:val="22"/>
          <w:szCs w:val="22"/>
          <w:lang w:val="en-US"/>
        </w:rPr>
        <w:t>»</w:t>
      </w:r>
    </w:p>
    <w:p w:rsidR="006C4E31" w:rsidRPr="001039E2" w:rsidRDefault="006C4E31" w:rsidP="00BC289E">
      <w:pPr>
        <w:pStyle w:val="4"/>
        <w:keepNext w:val="0"/>
        <w:keepLines w:val="0"/>
        <w:numPr>
          <w:ilvl w:val="0"/>
          <w:numId w:val="0"/>
        </w:numPr>
        <w:spacing w:before="0" w:after="120"/>
        <w:ind w:left="862" w:hanging="578"/>
        <w:rPr>
          <w:lang w:val="en-US"/>
        </w:rPr>
      </w:pPr>
      <w:bookmarkStart w:id="141" w:name="_Toc523834957"/>
      <w:r>
        <w:rPr>
          <w:b/>
          <w:lang w:val="en-US"/>
        </w:rPr>
        <w:t xml:space="preserve">7.1.3.5 </w:t>
      </w:r>
      <w:r>
        <w:rPr>
          <w:b/>
        </w:rPr>
        <w:t>Раздел</w:t>
      </w:r>
      <w:r>
        <w:rPr>
          <w:b/>
          <w:lang w:val="en-US"/>
        </w:rPr>
        <w:t xml:space="preserve"> </w:t>
      </w:r>
      <w:r w:rsidR="00073FA0" w:rsidRPr="00073FA0">
        <w:rPr>
          <w:b/>
          <w:lang w:val="en-US"/>
        </w:rPr>
        <w:t>«</w:t>
      </w:r>
      <w:r w:rsidR="0060241B">
        <w:rPr>
          <w:b/>
          <w:lang w:val="en-US"/>
        </w:rPr>
        <w:t xml:space="preserve">E1 </w:t>
      </w:r>
      <w:r>
        <w:rPr>
          <w:b/>
          <w:lang w:val="en-US"/>
        </w:rPr>
        <w:t>Trunks configuration</w:t>
      </w:r>
      <w:r w:rsidR="00073FA0" w:rsidRPr="00073FA0">
        <w:rPr>
          <w:b/>
          <w:lang w:val="en-US"/>
        </w:rPr>
        <w:t>»</w:t>
      </w:r>
      <w:bookmarkEnd w:id="141"/>
      <w:r>
        <w:rPr>
          <w:b/>
          <w:lang w:val="en-US"/>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6C4E31" w:rsidRDefault="006C4E31">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6C4E31" w:rsidRDefault="006C4E31">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1 или встречная АТС не является частью сети (ведомственной или сети общего пользования) и не может выступать как источник 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lastRenderedPageBreak/>
        <w:pict>
          <v:shape id="_x0000_i1250" type="#_x0000_t75" style="width:495.15pt;height:180.7pt">
            <v:imagedata r:id="rId263" o:title="LEMZ80"/>
          </v:shape>
        </w:pict>
      </w:r>
    </w:p>
    <w:p w:rsidR="006C4E31" w:rsidRPr="00073FA0" w:rsidRDefault="006C4E31" w:rsidP="00BC289E">
      <w:pPr>
        <w:pStyle w:val="82"/>
        <w:jc w:val="center"/>
        <w:outlineLvl w:val="0"/>
        <w:rPr>
          <w:lang w:val="en-US"/>
        </w:rPr>
      </w:pPr>
      <w:r>
        <w:rPr>
          <w:rFonts w:ascii="Times New Roman" w:hAnsi="Times New Roman" w:cs="Times New Roman"/>
          <w:b/>
          <w:i w:val="0"/>
          <w:sz w:val="22"/>
          <w:szCs w:val="22"/>
        </w:rPr>
        <w:t>Рисунок</w:t>
      </w:r>
      <w:r w:rsidRPr="00073FA0">
        <w:rPr>
          <w:rFonts w:ascii="Times New Roman" w:hAnsi="Times New Roman" w:cs="Times New Roman"/>
          <w:b/>
          <w:i w:val="0"/>
          <w:sz w:val="22"/>
          <w:szCs w:val="22"/>
          <w:lang w:val="en-US"/>
        </w:rPr>
        <w:t xml:space="preserve"> </w:t>
      </w:r>
      <w:r w:rsidR="0095318D" w:rsidRPr="006C4E31">
        <w:rPr>
          <w:rFonts w:ascii="Times New Roman" w:hAnsi="Times New Roman" w:cs="Times New Roman"/>
          <w:b/>
          <w:i w:val="0"/>
          <w:sz w:val="22"/>
          <w:szCs w:val="22"/>
        </w:rPr>
        <w:fldChar w:fldCharType="begin"/>
      </w:r>
      <w:r w:rsidRPr="00073FA0">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073FA0">
        <w:rPr>
          <w:rFonts w:ascii="Times New Roman" w:hAnsi="Times New Roman" w:cs="Times New Roman"/>
          <w:b/>
          <w:i w:val="0"/>
          <w:sz w:val="22"/>
          <w:szCs w:val="22"/>
          <w:lang w:val="en-US"/>
        </w:rPr>
        <w:instrText xml:space="preserve">"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121</w:t>
      </w:r>
      <w:r w:rsidR="0095318D" w:rsidRPr="006C4E31">
        <w:rPr>
          <w:rFonts w:ascii="Times New Roman" w:hAnsi="Times New Roman" w:cs="Times New Roman"/>
          <w:b/>
          <w:i w:val="0"/>
          <w:sz w:val="22"/>
          <w:szCs w:val="22"/>
        </w:rPr>
        <w:fldChar w:fldCharType="end"/>
      </w:r>
      <w:r w:rsidRPr="00073F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73FA0">
        <w:rPr>
          <w:rFonts w:ascii="Times New Roman" w:hAnsi="Times New Roman" w:cs="Times New Roman"/>
          <w:b/>
          <w:i w:val="0"/>
          <w:sz w:val="22"/>
          <w:szCs w:val="22"/>
          <w:lang w:val="en-US"/>
        </w:rPr>
        <w:t xml:space="preserve"> </w:t>
      </w:r>
      <w:r w:rsidR="00073FA0" w:rsidRPr="00073FA0">
        <w:rPr>
          <w:rFonts w:ascii="Times New Roman" w:hAnsi="Times New Roman" w:cs="Times New Roman"/>
          <w:b/>
          <w:i w:val="0"/>
          <w:sz w:val="22"/>
          <w:szCs w:val="22"/>
          <w:lang w:val="en-US"/>
        </w:rPr>
        <w:t>«</w:t>
      </w:r>
      <w:r w:rsidR="0060241B">
        <w:rPr>
          <w:rFonts w:ascii="Times New Roman" w:hAnsi="Times New Roman" w:cs="Times New Roman"/>
          <w:b/>
          <w:i w:val="0"/>
          <w:sz w:val="22"/>
          <w:szCs w:val="22"/>
          <w:lang w:val="en-US"/>
        </w:rPr>
        <w:t>E</w:t>
      </w:r>
      <w:r w:rsidR="0060241B" w:rsidRPr="00073FA0">
        <w:rPr>
          <w:rFonts w:ascii="Times New Roman" w:hAnsi="Times New Roman" w:cs="Times New Roman"/>
          <w:b/>
          <w:i w:val="0"/>
          <w:sz w:val="22"/>
          <w:szCs w:val="22"/>
          <w:lang w:val="en-US"/>
        </w:rPr>
        <w:t xml:space="preserve">1 </w:t>
      </w:r>
      <w:r w:rsidRPr="00073FA0">
        <w:rPr>
          <w:rFonts w:ascii="Times New Roman" w:hAnsi="Times New Roman" w:cs="Times New Roman"/>
          <w:b/>
          <w:i w:val="0"/>
          <w:sz w:val="22"/>
          <w:szCs w:val="22"/>
          <w:lang w:val="en-US"/>
        </w:rPr>
        <w:t>Trunks configuration</w:t>
      </w:r>
      <w:r w:rsidR="00073FA0" w:rsidRPr="00073FA0">
        <w:rPr>
          <w:rFonts w:ascii="Times New Roman" w:hAnsi="Times New Roman" w:cs="Times New Roman"/>
          <w:b/>
          <w:i w:val="0"/>
          <w:sz w:val="22"/>
          <w:szCs w:val="22"/>
          <w:lang w:val="en-US"/>
        </w:rPr>
        <w:t>»</w:t>
      </w:r>
    </w:p>
    <w:p w:rsidR="006C4E31" w:rsidRDefault="006C4E31">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транспорте Е1: </w:t>
      </w:r>
    </w:p>
    <w:p w:rsidR="006C4E31" w:rsidRDefault="006C4E31">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6C4E31" w:rsidRDefault="006C4E31">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sidR="009B25E5">
        <w:rPr>
          <w:rFonts w:ascii="Times New Roman" w:hAnsi="Times New Roman" w:cs="Times New Roman"/>
          <w:sz w:val="24"/>
          <w:szCs w:val="24"/>
        </w:rPr>
        <w:t>«</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sidR="009B25E5">
        <w:rPr>
          <w:rFonts w:ascii="Times New Roman" w:hAnsi="Times New Roman" w:cs="Times New Roman"/>
          <w:sz w:val="24"/>
          <w:szCs w:val="24"/>
        </w:rPr>
        <w:t>»</w:t>
      </w:r>
      <w:r>
        <w:rPr>
          <w:rFonts w:ascii="Times New Roman" w:hAnsi="Times New Roman" w:cs="Times New Roman"/>
          <w:sz w:val="24"/>
          <w:szCs w:val="24"/>
        </w:rPr>
        <w:t xml:space="preserve"> для настройки соответствующих параметров,     см. пункт 7.1.3.6 «Раздел SS7 configuration»</w:t>
      </w:r>
      <w:r>
        <w:rPr>
          <w:b/>
        </w:rPr>
        <w:t xml:space="preserve"> </w:t>
      </w:r>
      <w:r>
        <w:rPr>
          <w:rFonts w:ascii="Times New Roman" w:hAnsi="Times New Roman" w:cs="Times New Roman"/>
          <w:sz w:val="24"/>
          <w:szCs w:val="24"/>
        </w:rPr>
        <w:t>настоящей инструкции.</w:t>
      </w:r>
    </w:p>
    <w:p w:rsidR="006C4E31" w:rsidRDefault="006C4E31">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Group</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(поле </w:t>
      </w:r>
      <w:r>
        <w:rPr>
          <w:rFonts w:ascii="Times New Roman" w:hAnsi="Times New Roman" w:cs="Times New Roman"/>
          <w:sz w:val="24"/>
          <w:szCs w:val="24"/>
          <w:lang w:val="en-US"/>
        </w:rPr>
        <w:t>group</w:t>
      </w:r>
      <w:r>
        <w:rPr>
          <w:rFonts w:ascii="Times New Roman" w:hAnsi="Times New Roman" w:cs="Times New Roman"/>
          <w:sz w:val="24"/>
          <w:szCs w:val="24"/>
        </w:rPr>
        <w:t xml:space="preserve">)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 xml:space="preserve">каналами сервера ИС РИНО. Поле доступно при выборе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(поле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logic</w:t>
      </w:r>
      <w:r>
        <w:rPr>
          <w:rFonts w:ascii="Times New Roman" w:hAnsi="Times New Roman" w:cs="Times New Roman"/>
          <w:sz w:val="24"/>
          <w:szCs w:val="24"/>
        </w:rPr>
        <w:t>»).</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«Network 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Число доступных пользователю тайм</w:t>
      </w:r>
      <w:r>
        <w:rPr>
          <w:rFonts w:ascii="Times New Roman" w:hAnsi="Times New Roman" w:cs="Times New Roman"/>
          <w:b/>
          <w:sz w:val="24"/>
          <w:szCs w:val="24"/>
        </w:rPr>
        <w:t>-</w:t>
      </w:r>
      <w:r>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w:t>
      </w:r>
      <w:r>
        <w:rPr>
          <w:rFonts w:ascii="Times New Roman" w:hAnsi="Times New Roman" w:cs="Times New Roman"/>
          <w:sz w:val="24"/>
          <w:szCs w:val="24"/>
        </w:rPr>
        <w:lastRenderedPageBreak/>
        <w:t>для служебной информации). Соответственно для передачи данных и голоса могут использоваться слоты с 1 по 31. Формат для cas и isdn: 1..15,17..31.</w:t>
      </w:r>
    </w:p>
    <w:p w:rsidR="00073FA0" w:rsidRDefault="00073FA0">
      <w:pPr>
        <w:spacing w:after="0" w:line="240" w:lineRule="auto"/>
        <w:ind w:firstLine="284"/>
        <w:jc w:val="both"/>
        <w:rPr>
          <w:rFonts w:ascii="Times New Roman" w:hAnsi="Times New Roman" w:cs="Times New Roman"/>
          <w:sz w:val="24"/>
          <w:szCs w:val="24"/>
        </w:rPr>
      </w:pPr>
    </w:p>
    <w:p w:rsidR="006C4E31" w:rsidRPr="00030C8F" w:rsidRDefault="006C4E31">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Links</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выбор линка для транка </w:t>
      </w:r>
      <w:r w:rsidRPr="00030C8F">
        <w:rPr>
          <w:rFonts w:ascii="Times New Roman" w:hAnsi="Times New Roman" w:cs="Times New Roman"/>
          <w:sz w:val="24"/>
          <w:szCs w:val="24"/>
          <w:lang w:val="en-US"/>
        </w:rPr>
        <w:t>ss</w:t>
      </w:r>
      <w:r w:rsidRPr="00030C8F">
        <w:rPr>
          <w:rFonts w:ascii="Times New Roman" w:hAnsi="Times New Roman" w:cs="Times New Roman"/>
          <w:sz w:val="24"/>
          <w:szCs w:val="24"/>
        </w:rPr>
        <w:t>7</w:t>
      </w:r>
      <w:r w:rsidR="002032B0" w:rsidRPr="00030C8F">
        <w:rPr>
          <w:rFonts w:ascii="Times New Roman" w:hAnsi="Times New Roman" w:cs="Times New Roman"/>
          <w:sz w:val="24"/>
          <w:szCs w:val="24"/>
        </w:rPr>
        <w:t xml:space="preserve">, </w:t>
      </w:r>
      <w:r w:rsidR="009B25E5" w:rsidRPr="00030C8F">
        <w:rPr>
          <w:rFonts w:ascii="Times New Roman" w:hAnsi="Times New Roman" w:cs="Times New Roman"/>
          <w:sz w:val="24"/>
          <w:szCs w:val="24"/>
        </w:rPr>
        <w:t xml:space="preserve">поле </w:t>
      </w:r>
      <w:r w:rsidR="002032B0" w:rsidRPr="00030C8F">
        <w:rPr>
          <w:rFonts w:ascii="Times New Roman" w:hAnsi="Times New Roman" w:cs="Times New Roman"/>
          <w:sz w:val="24"/>
          <w:szCs w:val="24"/>
        </w:rPr>
        <w:t xml:space="preserve">становится доступным при выборе сигнализации </w:t>
      </w:r>
      <w:r w:rsidR="002032B0" w:rsidRPr="00030C8F">
        <w:rPr>
          <w:rFonts w:ascii="Times New Roman" w:hAnsi="Times New Roman" w:cs="Times New Roman"/>
          <w:sz w:val="24"/>
          <w:szCs w:val="24"/>
          <w:lang w:val="en-US"/>
        </w:rPr>
        <w:t>ss</w:t>
      </w:r>
      <w:r w:rsidR="002032B0" w:rsidRPr="00030C8F">
        <w:rPr>
          <w:rFonts w:ascii="Times New Roman" w:hAnsi="Times New Roman" w:cs="Times New Roman"/>
          <w:sz w:val="24"/>
          <w:szCs w:val="24"/>
        </w:rPr>
        <w:t>7</w:t>
      </w:r>
      <w:r w:rsidRPr="00030C8F">
        <w:rPr>
          <w:rFonts w:ascii="Times New Roman" w:hAnsi="Times New Roman" w:cs="Times New Roman"/>
          <w:sz w:val="24"/>
          <w:szCs w:val="24"/>
        </w:rPr>
        <w:t>.</w:t>
      </w:r>
    </w:p>
    <w:p w:rsidR="00073FA0" w:rsidRPr="00030C8F" w:rsidRDefault="00073FA0">
      <w:pPr>
        <w:spacing w:after="0" w:line="240" w:lineRule="auto"/>
        <w:ind w:firstLine="284"/>
        <w:jc w:val="both"/>
        <w:rPr>
          <w:rFonts w:ascii="Times New Roman" w:hAnsi="Times New Roman" w:cs="Times New Roman"/>
          <w:sz w:val="24"/>
          <w:szCs w:val="24"/>
        </w:rPr>
      </w:pPr>
    </w:p>
    <w:p w:rsidR="000D2E53" w:rsidRPr="00BF257F" w:rsidRDefault="000D2E53">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ISUP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BF257F" w:rsidRPr="00030C8F">
        <w:rPr>
          <w:rFonts w:ascii="Times New Roman" w:hAnsi="Times New Roman" w:cs="Times New Roman"/>
          <w:sz w:val="24"/>
          <w:szCs w:val="24"/>
        </w:rPr>
        <w:t xml:space="preserve">поле или выпадающий список становится доступным при выборе сигнализации </w:t>
      </w:r>
      <w:r w:rsidR="00BF257F" w:rsidRPr="00030C8F">
        <w:rPr>
          <w:rFonts w:ascii="Times New Roman" w:hAnsi="Times New Roman" w:cs="Times New Roman"/>
          <w:sz w:val="24"/>
          <w:szCs w:val="24"/>
          <w:lang w:val="en-US"/>
        </w:rPr>
        <w:t>ss</w:t>
      </w:r>
      <w:r w:rsidR="00BF257F" w:rsidRPr="00030C8F">
        <w:rPr>
          <w:rFonts w:ascii="Times New Roman" w:hAnsi="Times New Roman" w:cs="Times New Roman"/>
          <w:sz w:val="24"/>
          <w:szCs w:val="24"/>
        </w:rPr>
        <w:t>7.</w:t>
      </w:r>
      <w:r w:rsidR="00BF257F" w:rsidRPr="00BF257F">
        <w:rPr>
          <w:rFonts w:ascii="Times New Roman" w:hAnsi="Times New Roman" w:cs="Times New Roman"/>
          <w:sz w:val="24"/>
          <w:szCs w:val="24"/>
        </w:rPr>
        <w:t xml:space="preserve"> </w:t>
      </w:r>
    </w:p>
    <w:p w:rsidR="00073FA0" w:rsidRDefault="00073FA0">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Hdlc</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w:t>
      </w:r>
      <w:r>
        <w:rPr>
          <w:rFonts w:ascii="Times New Roman" w:hAnsi="Times New Roman" w:cs="Times New Roman"/>
          <w:b/>
          <w:bCs/>
          <w:sz w:val="24"/>
          <w:szCs w:val="24"/>
          <w:lang w:val="en-US"/>
        </w:rPr>
        <w:t>alarm</w:t>
      </w:r>
      <w:r>
        <w:rPr>
          <w:rFonts w:ascii="Times New Roman" w:hAnsi="Times New Roman" w:cs="Times New Roman"/>
          <w:b/>
          <w:bCs/>
          <w:sz w:val="24"/>
          <w:szCs w:val="24"/>
        </w:rPr>
        <w:t>_</w:t>
      </w:r>
      <w:r>
        <w:rPr>
          <w:rFonts w:ascii="Times New Roman" w:hAnsi="Times New Roman" w:cs="Times New Roman"/>
          <w:b/>
          <w:bCs/>
          <w:sz w:val="24"/>
          <w:szCs w:val="24"/>
          <w:lang w:val="en-US"/>
        </w:rPr>
        <w:t>ggs</w:t>
      </w:r>
      <w:r>
        <w:rPr>
          <w:rFonts w:ascii="Times New Roman" w:hAnsi="Times New Roman" w:cs="Times New Roman"/>
          <w:b/>
          <w:bCs/>
          <w:sz w:val="24"/>
          <w:szCs w:val="24"/>
        </w:rPr>
        <w:t>»</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timeslot</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«31»</w:t>
      </w:r>
      <w:r>
        <w:rPr>
          <w:rFonts w:ascii="Times New Roman" w:hAnsi="Times New Roman" w:cs="Times New Roman"/>
          <w:sz w:val="24"/>
          <w:szCs w:val="24"/>
        </w:rPr>
        <w:t>.</w:t>
      </w:r>
    </w:p>
    <w:p w:rsidR="00073FA0" w:rsidRDefault="00073FA0" w:rsidP="00BC289E">
      <w:pPr>
        <w:spacing w:after="0" w:line="240" w:lineRule="auto"/>
        <w:ind w:firstLine="284"/>
        <w:jc w:val="both"/>
        <w:outlineLvl w:val="0"/>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Pr>
          <w:rFonts w:ascii="Times New Roman" w:hAnsi="Times New Roman" w:cs="Times New Roman"/>
          <w:b/>
          <w:bCs/>
          <w:sz w:val="24"/>
          <w:szCs w:val="24"/>
        </w:rPr>
        <w:t>«</w:t>
      </w:r>
      <w:r>
        <w:rPr>
          <w:rFonts w:ascii="Times New Roman" w:hAnsi="Times New Roman" w:cs="Times New Roman"/>
          <w:b/>
          <w:bCs/>
          <w:sz w:val="24"/>
          <w:szCs w:val="24"/>
          <w:lang w:val="en-US"/>
        </w:rPr>
        <w:t>Hdlc</w:t>
      </w:r>
      <w:r>
        <w:rPr>
          <w:rFonts w:ascii="Times New Roman" w:hAnsi="Times New Roman" w:cs="Times New Roman"/>
          <w:b/>
          <w:bCs/>
          <w:sz w:val="24"/>
          <w:szCs w:val="24"/>
        </w:rPr>
        <w:t xml:space="preserve"> </w:t>
      </w:r>
      <w:r>
        <w:rPr>
          <w:rFonts w:ascii="Times New Roman" w:hAnsi="Times New Roman" w:cs="Times New Roman"/>
          <w:b/>
          <w:bCs/>
          <w:sz w:val="24"/>
          <w:szCs w:val="24"/>
          <w:lang w:val="en-US"/>
        </w:rPr>
        <w:t>address</w:t>
      </w:r>
      <w:r>
        <w:rPr>
          <w:rFonts w:ascii="Times New Roman" w:hAnsi="Times New Roman" w:cs="Times New Roman"/>
          <w:b/>
          <w:bCs/>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для АТА значение </w:t>
      </w:r>
      <w:r>
        <w:rPr>
          <w:rFonts w:ascii="Times New Roman" w:hAnsi="Times New Roman" w:cs="Times New Roman"/>
          <w:b/>
          <w:bCs/>
          <w:sz w:val="24"/>
          <w:szCs w:val="24"/>
        </w:rPr>
        <w:t>«0</w:t>
      </w:r>
      <w:r>
        <w:rPr>
          <w:rFonts w:ascii="Times New Roman" w:hAnsi="Times New Roman" w:cs="Times New Roman"/>
          <w:b/>
          <w:bCs/>
          <w:sz w:val="24"/>
          <w:szCs w:val="24"/>
          <w:lang w:val="en-US"/>
        </w:rPr>
        <w:t>x</w:t>
      </w:r>
      <w:r>
        <w:rPr>
          <w:rFonts w:ascii="Times New Roman" w:hAnsi="Times New Roman" w:cs="Times New Roman"/>
          <w:b/>
          <w:bCs/>
          <w:sz w:val="24"/>
          <w:szCs w:val="24"/>
        </w:rPr>
        <w:t>1111»</w:t>
      </w:r>
      <w:r>
        <w:rPr>
          <w:rFonts w:ascii="Times New Roman" w:hAnsi="Times New Roman" w:cs="Times New Roman"/>
          <w:sz w:val="24"/>
          <w:szCs w:val="24"/>
        </w:rPr>
        <w:t>.</w:t>
      </w:r>
    </w:p>
    <w:p w:rsidR="00680076" w:rsidRDefault="00680076" w:rsidP="00BC289E">
      <w:pPr>
        <w:pStyle w:val="4"/>
        <w:keepNext w:val="0"/>
        <w:keepLines w:val="0"/>
        <w:numPr>
          <w:ilvl w:val="0"/>
          <w:numId w:val="0"/>
        </w:numPr>
        <w:spacing w:before="0" w:after="120"/>
        <w:ind w:left="862" w:hanging="578"/>
        <w:rPr>
          <w:b/>
        </w:rPr>
      </w:pPr>
    </w:p>
    <w:p w:rsidR="006C4E31" w:rsidRDefault="006C4E31" w:rsidP="00BC289E">
      <w:pPr>
        <w:pStyle w:val="4"/>
        <w:keepNext w:val="0"/>
        <w:keepLines w:val="0"/>
        <w:numPr>
          <w:ilvl w:val="0"/>
          <w:numId w:val="0"/>
        </w:numPr>
        <w:spacing w:before="0" w:after="120"/>
        <w:ind w:left="862" w:hanging="578"/>
      </w:pPr>
      <w:bookmarkStart w:id="142" w:name="_Toc523834958"/>
      <w:r>
        <w:rPr>
          <w:b/>
        </w:rPr>
        <w:t xml:space="preserve">7.1.3.6 Раздел </w:t>
      </w:r>
      <w:r w:rsidR="00073FA0">
        <w:rPr>
          <w:b/>
        </w:rPr>
        <w:t>«</w:t>
      </w:r>
      <w:r>
        <w:rPr>
          <w:b/>
          <w:lang w:val="en-US"/>
        </w:rPr>
        <w:t>SS</w:t>
      </w:r>
      <w:r>
        <w:rPr>
          <w:b/>
        </w:rPr>
        <w:t xml:space="preserve">7 </w:t>
      </w:r>
      <w:r>
        <w:rPr>
          <w:b/>
          <w:lang w:val="en-US"/>
        </w:rPr>
        <w:t>configuration</w:t>
      </w:r>
      <w:r w:rsidR="00073FA0">
        <w:rPr>
          <w:b/>
        </w:rPr>
        <w:t>»</w:t>
      </w:r>
      <w:bookmarkEnd w:id="142"/>
      <w:r>
        <w:rPr>
          <w:b/>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6C4E31" w:rsidRDefault="006C4E31">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6C4E31" w:rsidRDefault="006C4E31">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6C4E31" w:rsidRDefault="006C4E31">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7.1.3.5 «Раздел</w:t>
      </w:r>
      <w:r w:rsidR="00C836DF" w:rsidRPr="00C836DF">
        <w:rPr>
          <w:rFonts w:ascii="Times New Roman" w:hAnsi="Times New Roman" w:cs="Times New Roman"/>
          <w:sz w:val="24"/>
          <w:szCs w:val="24"/>
        </w:rPr>
        <w:t xml:space="preserve"> </w:t>
      </w:r>
      <w:r w:rsidR="00C836DF">
        <w:rPr>
          <w:rFonts w:ascii="Times New Roman" w:hAnsi="Times New Roman" w:cs="Times New Roman"/>
          <w:sz w:val="24"/>
          <w:szCs w:val="24"/>
          <w:lang w:val="en-US"/>
        </w:rPr>
        <w:t>E</w:t>
      </w:r>
      <w:r w:rsidR="00C836DF"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6C4E31" w:rsidRDefault="006C4E31">
      <w:pPr>
        <w:spacing w:after="0" w:line="240" w:lineRule="auto"/>
        <w:ind w:firstLine="284"/>
        <w:jc w:val="both"/>
        <w:rPr>
          <w:rFonts w:ascii="Times New Roman" w:hAnsi="Times New Roman" w:cs="Times New Roman"/>
          <w:sz w:val="24"/>
          <w:szCs w:val="24"/>
        </w:rPr>
      </w:pPr>
    </w:p>
    <w:p w:rsidR="006C4E31" w:rsidRDefault="0095318D">
      <w:pPr>
        <w:spacing w:after="0" w:line="240" w:lineRule="auto"/>
      </w:pPr>
      <w:r>
        <w:pict>
          <v:group id="_x0000_s1136" style="position:absolute;margin-left:79.65pt;margin-top:8.15pt;width:52.9pt;height:28.9pt;z-index:38;mso-wrap-distance-left:0;mso-wrap-distance-right:0" coordorigin="1593,163" coordsize="1058,578">
            <o:lock v:ext="edit" text="t"/>
            <v:shape id="_x0000_s1137" type="#_x0000_t32" style="position:absolute;left:1738;top:163;width:716;height:271" o:connectortype="straight" strokecolor="red" strokeweight=".26mm">
              <v:stroke startarrow="block" color2="aqua" joinstyle="miter" endcap="square"/>
            </v:shape>
            <v:rect id="_x0000_s1138" style="position:absolute;left:1593;top:447;width:1057;height:293;mso-wrap-style:none;v-text-anchor:middle" filled="f" strokecolor="red" strokeweight=".35mm">
              <v:stroke color2="aqua" endcap="square"/>
            </v:rect>
          </v:group>
        </w:pict>
      </w:r>
      <w:r>
        <w:pict>
          <v:group id="_x0000_s1139" style="position:absolute;margin-left:221.45pt;margin-top:24.25pt;width:76.85pt;height:28.25pt;z-index:39;mso-wrap-distance-left:0;mso-wrap-distance-right:0" coordorigin="4429,485" coordsize="1537,564">
            <o:lock v:ext="edit" text="t"/>
            <v:shape id="_x0000_s1140" type="#_x0000_t32" style="position:absolute;left:4448;top:485;width:242;height:276" o:connectortype="straight" strokecolor="red" strokeweight=".26mm">
              <v:stroke startarrow="block" color2="aqua" joinstyle="miter" endcap="square"/>
            </v:shape>
            <v:rect id="_x0000_s1141" style="position:absolute;left:4429;top:753;width:1536;height:295;mso-wrap-style:none;v-text-anchor:middle" filled="f" strokecolor="red" strokeweight=".35mm">
              <v:stroke color2="aqua" endcap="square"/>
            </v:rect>
          </v:group>
        </w:pict>
      </w:r>
      <w:r>
        <w:pict>
          <v:group id="_x0000_s1142" style="position:absolute;margin-left:400.9pt;margin-top:23.65pt;width:81.2pt;height:28.75pt;z-index:40;mso-wrap-distance-left:0;mso-wrap-distance-right:0" coordorigin="8018,473" coordsize="1624,575">
            <o:lock v:ext="edit" text="t"/>
            <v:shape id="_x0000_s1143" type="#_x0000_t32" style="position:absolute;left:8049;top:473;width:296;height:278" o:connectortype="straight" strokecolor="red" strokeweight=".26mm">
              <v:stroke startarrow="block" color2="aqua" joinstyle="miter" endcap="square"/>
            </v:shape>
            <v:rect id="_x0000_s1144" style="position:absolute;left:8018;top:754;width:1623;height:293;mso-wrap-style:none;v-text-anchor:middle" filled="f" strokecolor="red" strokeweight=".35mm">
              <v:stroke color2="aqua" endcap="square"/>
            </v:rect>
          </v:group>
        </w:pict>
      </w:r>
      <w:r w:rsidR="009D684C" w:rsidRPr="0095318D">
        <w:rPr>
          <w:rFonts w:ascii="Times New Roman" w:hAnsi="Times New Roman" w:cs="Times New Roman"/>
          <w:sz w:val="24"/>
          <w:szCs w:val="24"/>
        </w:rPr>
        <w:pict>
          <v:shape id="_x0000_i1251" type="#_x0000_t75" style="width:131.75pt;height:59.1pt" filled="t">
            <v:fill color2="black"/>
            <v:imagedata r:id="rId264" o:title="" croptop="-213f" cropbottom="-213f" cropleft="-95f" cropright="-95f"/>
          </v:shape>
        </w:pict>
      </w:r>
      <w:r w:rsidR="006C4E31">
        <w:rPr>
          <w:rFonts w:ascii="Times New Roman" w:eastAsia="Times New Roman" w:hAnsi="Times New Roman" w:cs="Times New Roman"/>
          <w:sz w:val="24"/>
          <w:szCs w:val="24"/>
        </w:rPr>
        <w:t xml:space="preserve">  </w:t>
      </w:r>
      <w:r w:rsidR="009D684C" w:rsidRPr="0095318D">
        <w:rPr>
          <w:rFonts w:ascii="Times New Roman" w:hAnsi="Times New Roman" w:cs="Times New Roman"/>
          <w:sz w:val="24"/>
          <w:szCs w:val="24"/>
        </w:rPr>
        <w:pict>
          <v:shape id="_x0000_i1252" type="#_x0000_t75" style="width:163pt;height:57.75pt" filled="t">
            <v:fill color2="black"/>
            <v:imagedata r:id="rId265" o:title="" croptop="156f" cropbottom="-208f" cropleft="-77f" cropright="-77f"/>
          </v:shape>
        </w:pict>
      </w:r>
      <w:r w:rsidR="006C4E31">
        <w:rPr>
          <w:rFonts w:ascii="Times New Roman" w:eastAsia="Times New Roman" w:hAnsi="Times New Roman" w:cs="Times New Roman"/>
          <w:sz w:val="24"/>
          <w:szCs w:val="24"/>
        </w:rPr>
        <w:t xml:space="preserve">  </w:t>
      </w:r>
      <w:r w:rsidR="009D684C" w:rsidRPr="0095318D">
        <w:rPr>
          <w:rFonts w:ascii="Times New Roman" w:hAnsi="Times New Roman" w:cs="Times New Roman"/>
          <w:sz w:val="24"/>
          <w:szCs w:val="24"/>
        </w:rPr>
        <w:pict>
          <v:shape id="_x0000_i1253" type="#_x0000_t75" style="width:177.3pt;height:59.1pt" filled="t">
            <v:fill color2="black"/>
            <v:imagedata r:id="rId266" o:title="" croptop="-104f" cropbottom="-208f" cropleft="-71f" cropright="-71f"/>
          </v:shape>
        </w:pict>
      </w:r>
    </w:p>
    <w:p w:rsidR="006C4E31" w:rsidRDefault="009D684C">
      <w:pPr>
        <w:rPr>
          <w:rFonts w:ascii="Times New Roman" w:hAnsi="Times New Roman" w:cs="Times New Roman"/>
          <w:b/>
        </w:rPr>
      </w:pPr>
      <w:r w:rsidRPr="0095318D">
        <w:rPr>
          <w:rFonts w:ascii="Times New Roman" w:hAnsi="Times New Roman" w:cs="Times New Roman"/>
          <w:sz w:val="24"/>
          <w:szCs w:val="24"/>
        </w:rPr>
        <w:pict>
          <v:shape id="_x0000_i1254" type="#_x0000_t75" style="width:385.8pt;height:150.8pt" filled="t">
            <v:fill color2="black"/>
            <v:imagedata r:id="rId267" o:title="" croptop="-109f" cropbottom="-109f" cropleft="-34f" cropright="-34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122</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073FA0" w:rsidRDefault="00073FA0">
      <w:pPr>
        <w:spacing w:after="0" w:line="240" w:lineRule="auto"/>
        <w:ind w:firstLine="284"/>
        <w:jc w:val="both"/>
        <w:rPr>
          <w:rFonts w:ascii="Times New Roman" w:hAnsi="Times New Roman" w:cs="Times New Roman"/>
          <w:b/>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Linkset</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sidR="006C4E31">
        <w:rPr>
          <w:rFonts w:ascii="Times New Roman" w:hAnsi="Times New Roman" w:cs="Times New Roman"/>
          <w:sz w:val="24"/>
          <w:szCs w:val="24"/>
          <w:lang w:val="en-US"/>
        </w:rPr>
        <w:t>Add</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linkset</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Link</w:t>
      </w:r>
      <w:r w:rsidR="006C4E31">
        <w:rPr>
          <w:rFonts w:ascii="Times New Roman" w:hAnsi="Times New Roman" w:cs="Times New Roman"/>
          <w:b/>
          <w:sz w:val="24"/>
          <w:szCs w:val="24"/>
        </w:rPr>
        <w:t>#</w:t>
      </w:r>
      <w:r w:rsidR="006C4E31">
        <w:rPr>
          <w:rFonts w:ascii="Times New Roman" w:hAnsi="Times New Roman" w:cs="Times New Roman"/>
          <w:b/>
          <w:sz w:val="24"/>
          <w:szCs w:val="24"/>
          <w:lang w:val="en-US"/>
        </w:rPr>
        <w:t>N</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линка </w:t>
      </w:r>
      <w:r w:rsidR="006C4E31">
        <w:rPr>
          <w:rFonts w:ascii="Times New Roman" w:hAnsi="Times New Roman" w:cs="Times New Roman"/>
          <w:sz w:val="24"/>
          <w:szCs w:val="24"/>
          <w:lang w:val="en-US"/>
        </w:rPr>
        <w:t>N</w:t>
      </w:r>
      <w:r w:rsidR="006C4E31">
        <w:rPr>
          <w:rFonts w:ascii="Times New Roman" w:hAnsi="Times New Roman" w:cs="Times New Roman"/>
          <w:sz w:val="24"/>
          <w:szCs w:val="24"/>
        </w:rPr>
        <w:t xml:space="preserve">: </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канальный интервал  сигнализации интерфейса Е1;</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SLC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код линка (от 1 до 16).</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Trace</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целочисленный идентификатор линка (значение от 0 до 65535).</w:t>
      </w:r>
    </w:p>
    <w:p w:rsidR="006C4E31" w:rsidRDefault="006C4E31">
      <w:pPr>
        <w:spacing w:after="0" w:line="240" w:lineRule="auto"/>
        <w:jc w:val="both"/>
        <w:rPr>
          <w:rFonts w:ascii="Times New Roman" w:hAnsi="Times New Roman" w:cs="Times New Roman"/>
          <w:sz w:val="24"/>
          <w:szCs w:val="24"/>
        </w:rPr>
      </w:pPr>
    </w:p>
    <w:p w:rsidR="006C4E31" w:rsidRDefault="00073FA0">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ISUP</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описание параметров прикладной части </w:t>
      </w:r>
      <w:r w:rsidR="006C4E31">
        <w:rPr>
          <w:rFonts w:ascii="Times New Roman" w:hAnsi="Times New Roman" w:cs="Times New Roman"/>
          <w:sz w:val="24"/>
          <w:szCs w:val="24"/>
          <w:lang w:val="en-US"/>
        </w:rPr>
        <w:t>ss</w:t>
      </w:r>
      <w:r w:rsidR="006C4E31">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6C4E31" w:rsidRDefault="006C4E31">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6C4E31" w:rsidRDefault="006C4E31" w:rsidP="00BF257F">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для поиска маршрута службы </w:t>
      </w:r>
      <w:r>
        <w:rPr>
          <w:rFonts w:ascii="Times New Roman" w:hAnsi="Times New Roman" w:cs="Times New Roman"/>
          <w:sz w:val="24"/>
          <w:szCs w:val="24"/>
          <w:lang w:val="en-US"/>
        </w:rPr>
        <w:t>router</w:t>
      </w:r>
      <w:r>
        <w:rPr>
          <w:rFonts w:ascii="Times New Roman" w:hAnsi="Times New Roman" w:cs="Times New Roman"/>
          <w:sz w:val="24"/>
          <w:szCs w:val="24"/>
        </w:rPr>
        <w:t xml:space="preserve">, а также точки управления </w:t>
      </w:r>
      <w:r>
        <w:rPr>
          <w:rFonts w:ascii="Times New Roman" w:hAnsi="Times New Roman" w:cs="Times New Roman"/>
          <w:sz w:val="24"/>
          <w:szCs w:val="24"/>
          <w:lang w:val="en-US"/>
        </w:rPr>
        <w:t>SIP</w:t>
      </w:r>
      <w:r>
        <w:rPr>
          <w:rFonts w:ascii="Times New Roman" w:hAnsi="Times New Roman" w:cs="Times New Roman"/>
          <w:b/>
          <w:sz w:val="24"/>
          <w:szCs w:val="24"/>
        </w:rPr>
        <w:t>-</w:t>
      </w:r>
      <w:r>
        <w:rPr>
          <w:rFonts w:ascii="Times New Roman" w:hAnsi="Times New Roman" w:cs="Times New Roman"/>
          <w:sz w:val="24"/>
          <w:szCs w:val="24"/>
        </w:rPr>
        <w:t>каналами сервера ИС РИНО.</w:t>
      </w:r>
    </w:p>
    <w:p w:rsidR="00030C8F" w:rsidRDefault="00030C8F" w:rsidP="00030C8F">
      <w:pPr>
        <w:pStyle w:val="4"/>
        <w:keepNext w:val="0"/>
        <w:keepLines w:val="0"/>
        <w:widowControl w:val="0"/>
        <w:numPr>
          <w:ilvl w:val="0"/>
          <w:numId w:val="0"/>
        </w:numPr>
        <w:spacing w:before="0" w:after="120"/>
        <w:ind w:left="862" w:hanging="578"/>
        <w:rPr>
          <w:b/>
        </w:rPr>
      </w:pPr>
    </w:p>
    <w:p w:rsidR="006C4E31" w:rsidRDefault="006C4E31" w:rsidP="00030C8F">
      <w:pPr>
        <w:pStyle w:val="4"/>
        <w:keepNext w:val="0"/>
        <w:keepLines w:val="0"/>
        <w:widowControl w:val="0"/>
        <w:numPr>
          <w:ilvl w:val="0"/>
          <w:numId w:val="0"/>
        </w:numPr>
        <w:spacing w:before="0" w:after="120"/>
        <w:ind w:left="862" w:hanging="578"/>
      </w:pPr>
      <w:bookmarkStart w:id="143" w:name="_Toc523834959"/>
      <w:r>
        <w:rPr>
          <w:b/>
        </w:rPr>
        <w:t xml:space="preserve">7.1.3.7 Раздел </w:t>
      </w:r>
      <w:r w:rsidR="00073FA0">
        <w:rPr>
          <w:b/>
        </w:rPr>
        <w:t>«</w:t>
      </w:r>
      <w:r>
        <w:rPr>
          <w:b/>
        </w:rPr>
        <w:t xml:space="preserve">АК </w:t>
      </w:r>
      <w:r>
        <w:rPr>
          <w:b/>
          <w:lang w:val="en-US"/>
        </w:rPr>
        <w:t>configuration</w:t>
      </w:r>
      <w:r w:rsidR="00073FA0">
        <w:rPr>
          <w:b/>
        </w:rPr>
        <w:t>»</w:t>
      </w:r>
      <w:bookmarkEnd w:id="143"/>
      <w:r>
        <w:rPr>
          <w:b/>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p>
    <w:p w:rsidR="006C4E31" w:rsidRDefault="006C4E31" w:rsidP="00030C8F">
      <w:pPr>
        <w:widowControl w:val="0"/>
        <w:spacing w:after="0" w:line="240" w:lineRule="auto"/>
        <w:ind w:firstLine="284"/>
        <w:rPr>
          <w:rFonts w:ascii="Times New Roman" w:hAnsi="Times New Roman" w:cs="Times New Roman"/>
          <w:sz w:val="24"/>
          <w:szCs w:val="24"/>
        </w:rPr>
      </w:pPr>
    </w:p>
    <w:p w:rsidR="006C4E31" w:rsidRDefault="009D684C" w:rsidP="00030C8F">
      <w:pPr>
        <w:widowControl w:val="0"/>
        <w:spacing w:after="0" w:line="240" w:lineRule="auto"/>
        <w:ind w:firstLine="284"/>
        <w:jc w:val="center"/>
        <w:rPr>
          <w:rFonts w:ascii="Times New Roman" w:hAnsi="Times New Roman" w:cs="Times New Roman"/>
          <w:b/>
        </w:rPr>
      </w:pPr>
      <w:r w:rsidRPr="0095318D">
        <w:rPr>
          <w:rFonts w:ascii="Times New Roman" w:hAnsi="Times New Roman" w:cs="Times New Roman"/>
          <w:sz w:val="24"/>
          <w:szCs w:val="24"/>
        </w:rPr>
        <w:pict>
          <v:shape id="_x0000_i1255" type="#_x0000_t75" style="width:330.8pt;height:236.4pt">
            <v:imagedata r:id="rId268" o:title="LEMZ91"/>
          </v:shape>
        </w:pict>
      </w:r>
    </w:p>
    <w:p w:rsidR="006C4E31" w:rsidRPr="00073FA0" w:rsidRDefault="006C4E31" w:rsidP="00030C8F">
      <w:pPr>
        <w:pStyle w:val="82"/>
        <w:widowControl w:val="0"/>
        <w:jc w:val="center"/>
        <w:outlineLvl w:val="0"/>
      </w:pPr>
      <w:r w:rsidRPr="00DD5404">
        <w:rPr>
          <w:rFonts w:ascii="Times New Roman" w:hAnsi="Times New Roman" w:cs="Times New Roman"/>
          <w:b/>
          <w:i w:val="0"/>
          <w:sz w:val="22"/>
          <w:szCs w:val="22"/>
        </w:rPr>
        <w:t xml:space="preserve">Рисунок </w:t>
      </w:r>
      <w:r w:rsidR="0095318D"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95318D" w:rsidRPr="00DD540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123</w:t>
      </w:r>
      <w:r w:rsidR="0095318D"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rPr>
        <w:t xml:space="preserve">АК </w:t>
      </w:r>
      <w:r>
        <w:rPr>
          <w:rFonts w:ascii="Times New Roman" w:hAnsi="Times New Roman" w:cs="Times New Roman"/>
          <w:b/>
          <w:i w:val="0"/>
          <w:sz w:val="22"/>
          <w:szCs w:val="22"/>
          <w:lang w:val="en-US"/>
        </w:rPr>
        <w:t>configuration</w:t>
      </w:r>
      <w:r w:rsidR="00073FA0">
        <w:rPr>
          <w:rFonts w:ascii="Times New Roman" w:hAnsi="Times New Roman" w:cs="Times New Roman"/>
          <w:b/>
          <w:i w:val="0"/>
          <w:sz w:val="22"/>
          <w:szCs w:val="22"/>
        </w:rPr>
        <w:t>»</w:t>
      </w:r>
    </w:p>
    <w:p w:rsidR="003C7911" w:rsidRPr="00C02FBD" w:rsidRDefault="003C7911" w:rsidP="00030C8F">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 xml:space="preserve">Окно </w:t>
      </w:r>
      <w:r w:rsidR="00073FA0" w:rsidRPr="00C02FBD">
        <w:rPr>
          <w:rFonts w:ascii="Times New Roman" w:hAnsi="Times New Roman" w:cs="Times New Roman"/>
          <w:b/>
          <w:sz w:val="24"/>
          <w:szCs w:val="24"/>
        </w:rPr>
        <w:t>«</w:t>
      </w:r>
      <w:r w:rsidRPr="00C02FBD">
        <w:rPr>
          <w:rFonts w:ascii="Times New Roman" w:hAnsi="Times New Roman" w:cs="Times New Roman"/>
          <w:b/>
          <w:sz w:val="24"/>
          <w:szCs w:val="24"/>
          <w:lang w:val="en-US"/>
        </w:rPr>
        <w:t>AK</w:t>
      </w:r>
      <w:r w:rsidR="00073FA0" w:rsidRPr="00C02FBD">
        <w:rPr>
          <w:rFonts w:ascii="Times New Roman" w:hAnsi="Times New Roman" w:cs="Times New Roman"/>
          <w:b/>
          <w:sz w:val="24"/>
          <w:szCs w:val="24"/>
        </w:rPr>
        <w:t>»</w:t>
      </w:r>
    </w:p>
    <w:p w:rsidR="006C4E31" w:rsidRDefault="006C4E31" w:rsidP="00030C8F">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w:t>
      </w:r>
      <w:r w:rsidR="001B5067">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7.1.3.5 настоящей инструкции.</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6C4E31" w:rsidRDefault="006C4E31" w:rsidP="00030C8F">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6C4E31" w:rsidRDefault="006C4E31">
      <w:pPr>
        <w:spacing w:after="0" w:line="240" w:lineRule="auto"/>
        <w:ind w:firstLine="284"/>
        <w:jc w:val="both"/>
        <w:rPr>
          <w:rFonts w:ascii="Times New Roman" w:hAnsi="Times New Roman" w:cs="Times New Roman"/>
          <w:sz w:val="24"/>
          <w:szCs w:val="24"/>
        </w:rPr>
      </w:pPr>
    </w:p>
    <w:p w:rsidR="003C7911" w:rsidRPr="00030C8F" w:rsidRDefault="003C7911" w:rsidP="00030C8F">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 xml:space="preserve">Окно </w:t>
      </w:r>
      <w:r w:rsidR="00073FA0" w:rsidRPr="00030C8F">
        <w:rPr>
          <w:rFonts w:ascii="Times New Roman" w:hAnsi="Times New Roman" w:cs="Times New Roman"/>
          <w:b/>
          <w:sz w:val="24"/>
          <w:szCs w:val="24"/>
        </w:rPr>
        <w:t>«</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00073FA0" w:rsidRPr="00030C8F">
        <w:rPr>
          <w:rFonts w:ascii="Times New Roman" w:hAnsi="Times New Roman" w:cs="Times New Roman"/>
          <w:b/>
          <w:sz w:val="24"/>
          <w:szCs w:val="24"/>
        </w:rPr>
        <w:t>»</w:t>
      </w:r>
    </w:p>
    <w:p w:rsidR="003C7911" w:rsidRPr="00030C8F" w:rsidRDefault="003C791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EE500B"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F1382C" w:rsidRPr="00030C8F">
        <w:rPr>
          <w:rFonts w:ascii="Times New Roman" w:hAnsi="Times New Roman" w:cs="Times New Roman"/>
          <w:sz w:val="24"/>
          <w:szCs w:val="24"/>
        </w:rPr>
        <w:t>имя АК-канала.</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номер слота, в который вставлена соответствующая плата АК. </w:t>
      </w:r>
      <w:r w:rsidRPr="00030C8F">
        <w:rPr>
          <w:rFonts w:ascii="Times New Roman" w:hAnsi="Times New Roman" w:cs="Times New Roman"/>
          <w:sz w:val="24"/>
          <w:szCs w:val="24"/>
        </w:rPr>
        <w:t xml:space="preserve">Поле </w:t>
      </w:r>
      <w:r w:rsidR="000C3226" w:rsidRPr="00030C8F">
        <w:rPr>
          <w:rFonts w:ascii="Times New Roman" w:hAnsi="Times New Roman" w:cs="Times New Roman"/>
          <w:sz w:val="24"/>
          <w:szCs w:val="24"/>
        </w:rPr>
        <w:t>заполня</w:t>
      </w:r>
      <w:r w:rsidRPr="00030C8F">
        <w:rPr>
          <w:rFonts w:ascii="Times New Roman" w:hAnsi="Times New Roman" w:cs="Times New Roman"/>
          <w:sz w:val="24"/>
          <w:szCs w:val="24"/>
        </w:rPr>
        <w:t>ется</w:t>
      </w:r>
      <w:r w:rsidR="000C3226" w:rsidRPr="00030C8F">
        <w:rPr>
          <w:rFonts w:ascii="Times New Roman" w:hAnsi="Times New Roman" w:cs="Times New Roman"/>
          <w:sz w:val="24"/>
          <w:szCs w:val="24"/>
        </w:rPr>
        <w:t xml:space="preserve"> автоматически при добавлении настройки</w:t>
      </w:r>
      <w:r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недоступно для </w:t>
      </w:r>
      <w:r w:rsidRPr="00030C8F">
        <w:rPr>
          <w:rFonts w:ascii="Times New Roman" w:hAnsi="Times New Roman" w:cs="Times New Roman"/>
          <w:sz w:val="24"/>
          <w:szCs w:val="24"/>
        </w:rPr>
        <w:t>редактирования (значение берется из настроек соответствующей платы АК)</w:t>
      </w:r>
      <w:r w:rsidR="000C3226" w:rsidRPr="00030C8F">
        <w:rPr>
          <w:rFonts w:ascii="Times New Roman" w:hAnsi="Times New Roman" w:cs="Times New Roman"/>
          <w:sz w:val="24"/>
          <w:szCs w:val="24"/>
        </w:rPr>
        <w:t>.</w:t>
      </w:r>
    </w:p>
    <w:p w:rsidR="00D46CDC"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A77A86" w:rsidRPr="00030C8F">
        <w:rPr>
          <w:rFonts w:ascii="Times New Roman" w:hAnsi="Times New Roman" w:cs="Times New Roman"/>
          <w:sz w:val="24"/>
          <w:szCs w:val="24"/>
        </w:rPr>
        <w:t xml:space="preserve">символьное имя платы. </w:t>
      </w:r>
      <w:r w:rsidR="00D46CDC" w:rsidRPr="00030C8F">
        <w:rPr>
          <w:rFonts w:ascii="Times New Roman" w:hAnsi="Times New Roman" w:cs="Times New Roman"/>
          <w:sz w:val="24"/>
          <w:szCs w:val="24"/>
        </w:rPr>
        <w:t>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62BC8"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в которую входит канал. </w:t>
      </w:r>
    </w:p>
    <w:p w:rsidR="00EE500B" w:rsidRPr="00030C8F" w:rsidRDefault="00EE500B"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962BC8" w:rsidRPr="00030C8F">
        <w:rPr>
          <w:rFonts w:ascii="Times New Roman" w:hAnsi="Times New Roman" w:cs="Times New Roman"/>
          <w:b/>
          <w:sz w:val="24"/>
          <w:szCs w:val="24"/>
          <w:lang w:val="en-US"/>
        </w:rPr>
        <w:t>Channel</w:t>
      </w:r>
      <w:r w:rsidR="00962BC8" w:rsidRPr="00030C8F">
        <w:rPr>
          <w:rFonts w:ascii="Times New Roman" w:hAnsi="Times New Roman" w:cs="Times New Roman"/>
          <w:b/>
          <w:sz w:val="24"/>
          <w:szCs w:val="24"/>
        </w:rPr>
        <w:t xml:space="preserve"> </w:t>
      </w:r>
      <w:r w:rsidR="00962BC8"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идентификатор канала на плате. </w:t>
      </w:r>
    </w:p>
    <w:p w:rsidR="00962BC8" w:rsidRPr="00030C8F" w:rsidRDefault="00030801"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rx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прием в дБ. Допустимые значения от -45 до +45.</w:t>
      </w:r>
      <w:r w:rsidR="00962BC8" w:rsidRPr="00030C8F">
        <w:rPr>
          <w:rFonts w:ascii="Times New Roman" w:hAnsi="Times New Roman" w:cs="Times New Roman"/>
          <w:sz w:val="24"/>
          <w:szCs w:val="24"/>
        </w:rPr>
        <w:t xml:space="preserve"> </w:t>
      </w:r>
    </w:p>
    <w:p w:rsidR="00F174AF" w:rsidRPr="00030C8F" w:rsidRDefault="00962BC8"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tx</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усиление канала на передачу в дБ. Допустимые значения от -45 до +45.</w:t>
      </w:r>
    </w:p>
    <w:p w:rsidR="00F174AF"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0C3226" w:rsidRPr="00030C8F">
        <w:rPr>
          <w:rFonts w:ascii="Times New Roman" w:hAnsi="Times New Roman" w:cs="Times New Roman"/>
          <w:b/>
          <w:sz w:val="24"/>
          <w:szCs w:val="24"/>
        </w:rPr>
        <w:t>cid</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det</w:t>
      </w:r>
      <w:r w:rsidRPr="00030C8F">
        <w:rPr>
          <w:rFonts w:ascii="Times New Roman" w:hAnsi="Times New Roman" w:cs="Times New Roman"/>
          <w:b/>
          <w:sz w:val="24"/>
          <w:szCs w:val="24"/>
        </w:rPr>
        <w:t xml:space="preserve"> </w:t>
      </w:r>
      <w:r w:rsidR="000C3226"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000C3226"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000C3226" w:rsidRPr="00030C8F">
        <w:rPr>
          <w:rFonts w:ascii="Times New Roman" w:hAnsi="Times New Roman" w:cs="Times New Roman"/>
          <w:sz w:val="24"/>
          <w:szCs w:val="24"/>
        </w:rPr>
        <w:t xml:space="preserve"> усиления сигнала из линии при детектировании </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Caller ID</w:t>
      </w:r>
      <w:r w:rsidR="00073FA0" w:rsidRPr="00030C8F">
        <w:rPr>
          <w:rFonts w:ascii="Times New Roman" w:hAnsi="Times New Roman" w:cs="Times New Roman"/>
          <w:sz w:val="24"/>
          <w:szCs w:val="24"/>
        </w:rPr>
        <w:t>»</w:t>
      </w:r>
      <w:r w:rsidR="000C3226" w:rsidRPr="00030C8F">
        <w:rPr>
          <w:rFonts w:ascii="Times New Roman" w:hAnsi="Times New Roman" w:cs="Times New Roman"/>
          <w:sz w:val="24"/>
          <w:szCs w:val="24"/>
        </w:rPr>
        <w:t xml:space="preserve"> в дБ.</w:t>
      </w:r>
      <w:r w:rsidRPr="00030C8F">
        <w:rPr>
          <w:rFonts w:ascii="Times New Roman" w:hAnsi="Times New Roman" w:cs="Times New Roman"/>
          <w:sz w:val="24"/>
          <w:szCs w:val="24"/>
        </w:rPr>
        <w:t xml:space="preserve"> До</w:t>
      </w:r>
      <w:r w:rsidR="000C3226" w:rsidRPr="00030C8F">
        <w:rPr>
          <w:rFonts w:ascii="Times New Roman" w:hAnsi="Times New Roman" w:cs="Times New Roman"/>
          <w:sz w:val="24"/>
          <w:szCs w:val="24"/>
        </w:rPr>
        <w:t xml:space="preserve">пустимые значения от -45 до 45. </w:t>
      </w:r>
    </w:p>
    <w:p w:rsidR="000C3226" w:rsidRPr="00030C8F" w:rsidRDefault="00F174AF"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0C3226" w:rsidRPr="00030C8F">
        <w:rPr>
          <w:rFonts w:ascii="Times New Roman" w:hAnsi="Times New Roman" w:cs="Times New Roman"/>
          <w:sz w:val="24"/>
          <w:szCs w:val="24"/>
        </w:rPr>
        <w:t xml:space="preserve">коэффициенты подстройки к характеристикам линии. Принимаемые значения от 0 до 17.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 xml:space="preserve">тип </w:t>
      </w:r>
      <w:r w:rsidR="00073FA0" w:rsidRPr="00030C8F">
        <w:rPr>
          <w:rFonts w:ascii="Times New Roman" w:hAnsi="Times New Roman" w:cs="Times New Roman"/>
          <w:sz w:val="24"/>
          <w:szCs w:val="24"/>
        </w:rPr>
        <w:t>«</w:t>
      </w:r>
      <w:r w:rsidR="005E103C" w:rsidRPr="00030C8F">
        <w:rPr>
          <w:rFonts w:ascii="Times New Roman" w:hAnsi="Times New Roman" w:cs="Times New Roman"/>
          <w:sz w:val="24"/>
          <w:szCs w:val="24"/>
          <w:lang w:val="en-US"/>
        </w:rPr>
        <w:t>Caller</w:t>
      </w:r>
      <w:r w:rsidR="005E103C"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lang w:val="en-US"/>
        </w:rPr>
        <w:t>ID</w:t>
      </w:r>
      <w:r w:rsidR="00073FA0" w:rsidRPr="00030C8F">
        <w:rPr>
          <w:rFonts w:ascii="Times New Roman" w:hAnsi="Times New Roman" w:cs="Times New Roman"/>
          <w:sz w:val="24"/>
          <w:szCs w:val="24"/>
        </w:rPr>
        <w:t>»</w:t>
      </w:r>
      <w:r w:rsidR="00DD5404" w:rsidRPr="00030C8F">
        <w:rPr>
          <w:rFonts w:ascii="Times New Roman" w:hAnsi="Times New Roman" w:cs="Times New Roman"/>
          <w:sz w:val="24"/>
          <w:szCs w:val="24"/>
        </w:rPr>
        <w:t>, выбирается из выпадающего списка</w:t>
      </w:r>
      <w:r w:rsidR="005E103C" w:rsidRPr="00030C8F">
        <w:rPr>
          <w:rFonts w:ascii="Times New Roman" w:hAnsi="Times New Roman" w:cs="Times New Roman"/>
          <w:sz w:val="24"/>
          <w:szCs w:val="24"/>
        </w:rPr>
        <w:t>. Принимаемые значения:</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none (0), FskBellcore</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(1), DTMF</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(2). Значение может быть не задано.</w:t>
      </w:r>
      <w:r w:rsidRPr="00030C8F">
        <w:rPr>
          <w:rFonts w:ascii="Times New Roman" w:hAnsi="Times New Roman" w:cs="Times New Roman"/>
          <w:sz w:val="24"/>
          <w:szCs w:val="24"/>
        </w:rPr>
        <w:t xml:space="preserve">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sig</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сигнала DTMF, отсылаемого в линию</w:t>
      </w:r>
      <w:r w:rsidRPr="00030C8F">
        <w:rPr>
          <w:rFonts w:ascii="Times New Roman" w:hAnsi="Times New Roman" w:cs="Times New Roman"/>
          <w:sz w:val="24"/>
          <w:szCs w:val="24"/>
        </w:rPr>
        <w:t>.</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з</w:t>
      </w:r>
      <w:r w:rsidR="005E103C" w:rsidRPr="00030C8F">
        <w:rPr>
          <w:rFonts w:ascii="Times New Roman" w:hAnsi="Times New Roman" w:cs="Times New Roman"/>
          <w:sz w:val="24"/>
          <w:szCs w:val="24"/>
        </w:rPr>
        <w:t>начени</w:t>
      </w:r>
      <w:r w:rsidRPr="00030C8F">
        <w:rPr>
          <w:rFonts w:ascii="Times New Roman" w:hAnsi="Times New Roman" w:cs="Times New Roman"/>
          <w:sz w:val="24"/>
          <w:szCs w:val="24"/>
        </w:rPr>
        <w:t>я</w:t>
      </w:r>
      <w:r w:rsidR="005E103C" w:rsidRPr="00030C8F">
        <w:rPr>
          <w:rFonts w:ascii="Times New Roman" w:hAnsi="Times New Roman" w:cs="Times New Roman"/>
          <w:sz w:val="24"/>
          <w:szCs w:val="24"/>
        </w:rPr>
        <w:t xml:space="preserve"> от 0 до 6000. Значение может быть не задано. </w:t>
      </w:r>
    </w:p>
    <w:p w:rsidR="00600A85" w:rsidRPr="00030C8F"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dtmf</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pause</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msec</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длительность паузы между сиг</w:t>
      </w:r>
      <w:r w:rsidRPr="00030C8F">
        <w:rPr>
          <w:rFonts w:ascii="Times New Roman" w:hAnsi="Times New Roman" w:cs="Times New Roman"/>
          <w:sz w:val="24"/>
          <w:szCs w:val="24"/>
        </w:rPr>
        <w:t>налами DTMF, отсылаемых в линию.</w:t>
      </w:r>
      <w:r w:rsidR="005E103C" w:rsidRPr="00030C8F">
        <w:rPr>
          <w:rFonts w:ascii="Times New Roman" w:hAnsi="Times New Roman" w:cs="Times New Roman"/>
          <w:sz w:val="24"/>
          <w:szCs w:val="24"/>
        </w:rPr>
        <w:t xml:space="preserve"> </w:t>
      </w:r>
      <w:r w:rsidRPr="00030C8F">
        <w:rPr>
          <w:rFonts w:ascii="Times New Roman" w:hAnsi="Times New Roman" w:cs="Times New Roman"/>
          <w:sz w:val="24"/>
          <w:szCs w:val="24"/>
        </w:rPr>
        <w:t xml:space="preserve">Задается </w:t>
      </w:r>
      <w:r w:rsidR="005E103C" w:rsidRPr="00030C8F">
        <w:rPr>
          <w:rFonts w:ascii="Times New Roman" w:hAnsi="Times New Roman" w:cs="Times New Roman"/>
          <w:sz w:val="24"/>
          <w:szCs w:val="24"/>
        </w:rPr>
        <w:t xml:space="preserve">в </w:t>
      </w:r>
      <w:r w:rsidRPr="00030C8F">
        <w:rPr>
          <w:rFonts w:ascii="Times New Roman" w:hAnsi="Times New Roman" w:cs="Times New Roman"/>
          <w:sz w:val="24"/>
          <w:szCs w:val="24"/>
        </w:rPr>
        <w:t>миллисекундах, з</w:t>
      </w:r>
      <w:r w:rsidR="005E103C" w:rsidRPr="00030C8F">
        <w:rPr>
          <w:rFonts w:ascii="Times New Roman" w:hAnsi="Times New Roman" w:cs="Times New Roman"/>
          <w:sz w:val="24"/>
          <w:szCs w:val="24"/>
        </w:rPr>
        <w:t xml:space="preserve">начения от 0 до 6000. Значение может быть не задано. </w:t>
      </w:r>
    </w:p>
    <w:p w:rsidR="000C3226" w:rsidRDefault="00600A85" w:rsidP="00030C8F">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5E103C" w:rsidRPr="00030C8F">
        <w:rPr>
          <w:rFonts w:ascii="Times New Roman" w:hAnsi="Times New Roman" w:cs="Times New Roman"/>
          <w:b/>
          <w:sz w:val="24"/>
          <w:szCs w:val="24"/>
        </w:rPr>
        <w:t>gen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gain</w:t>
      </w:r>
      <w:r w:rsidRPr="00030C8F">
        <w:rPr>
          <w:rFonts w:ascii="Times New Roman" w:hAnsi="Times New Roman" w:cs="Times New Roman"/>
          <w:b/>
          <w:sz w:val="24"/>
          <w:szCs w:val="24"/>
        </w:rPr>
        <w:t xml:space="preserve"> </w:t>
      </w:r>
      <w:r w:rsidR="005E103C" w:rsidRPr="00030C8F">
        <w:rPr>
          <w:rFonts w:ascii="Times New Roman" w:hAnsi="Times New Roman" w:cs="Times New Roman"/>
          <w:b/>
          <w:sz w:val="24"/>
          <w:szCs w:val="24"/>
        </w:rPr>
        <w:t>dB</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5E103C" w:rsidRPr="00030C8F">
        <w:rPr>
          <w:rFonts w:ascii="Times New Roman" w:hAnsi="Times New Roman" w:cs="Times New Roman"/>
          <w:sz w:val="24"/>
          <w:szCs w:val="24"/>
        </w:rPr>
        <w:t>уровень генерируемых сигналов CID и DTMF в дБ. Значения от -45 до +45. Значение может быть не задано.</w:t>
      </w:r>
    </w:p>
    <w:p w:rsidR="00030E2A" w:rsidRDefault="00030E2A" w:rsidP="00073FA0">
      <w:pPr>
        <w:spacing w:after="0" w:line="240" w:lineRule="auto"/>
        <w:ind w:firstLine="284"/>
        <w:jc w:val="both"/>
        <w:rPr>
          <w:rFonts w:ascii="Times New Roman" w:hAnsi="Times New Roman" w:cs="Times New Roman"/>
          <w:sz w:val="24"/>
          <w:szCs w:val="24"/>
        </w:rPr>
      </w:pPr>
    </w:p>
    <w:p w:rsidR="00E36496" w:rsidRPr="00073FA0" w:rsidRDefault="00E36496" w:rsidP="00E36496">
      <w:pPr>
        <w:pStyle w:val="4"/>
        <w:keepNext w:val="0"/>
        <w:keepLines w:val="0"/>
        <w:numPr>
          <w:ilvl w:val="0"/>
          <w:numId w:val="0"/>
        </w:numPr>
        <w:spacing w:before="0" w:after="0"/>
        <w:ind w:left="862" w:hanging="578"/>
      </w:pPr>
      <w:bookmarkStart w:id="144" w:name="_Toc523834960"/>
      <w:r w:rsidRPr="00632CE3">
        <w:rPr>
          <w:b/>
        </w:rPr>
        <w:t xml:space="preserve">7.1.3.8 Раздел </w:t>
      </w:r>
      <w:r w:rsidR="00073FA0">
        <w:rPr>
          <w:b/>
        </w:rPr>
        <w:t>«</w:t>
      </w:r>
      <w:r w:rsidRPr="00632CE3">
        <w:rPr>
          <w:b/>
          <w:lang w:val="en-US"/>
        </w:rPr>
        <w:t>Redundancy</w:t>
      </w:r>
      <w:r w:rsidR="00073FA0">
        <w:rPr>
          <w:b/>
        </w:rPr>
        <w:t>»</w:t>
      </w:r>
      <w:bookmarkEnd w:id="144"/>
    </w:p>
    <w:p w:rsidR="00DC1AAE" w:rsidRDefault="00DC1AAE" w:rsidP="00DC1AAE">
      <w:pPr>
        <w:spacing w:after="0" w:line="240" w:lineRule="auto"/>
        <w:ind w:firstLine="284"/>
        <w:rPr>
          <w:rFonts w:ascii="Times New Roman" w:hAnsi="Times New Roman" w:cs="Times New Roman"/>
          <w:sz w:val="24"/>
          <w:szCs w:val="24"/>
        </w:rPr>
      </w:pPr>
    </w:p>
    <w:p w:rsidR="0052598C" w:rsidRDefault="00DC1AAE" w:rsidP="00FE7B89">
      <w:pPr>
        <w:spacing w:after="0" w:line="240" w:lineRule="auto"/>
        <w:ind w:firstLine="284"/>
        <w:jc w:val="both"/>
        <w:rPr>
          <w:rFonts w:ascii="Times New Roman" w:hAnsi="Times New Roman" w:cs="Times New Roman"/>
          <w:sz w:val="24"/>
          <w:szCs w:val="24"/>
        </w:rPr>
      </w:pPr>
      <w:r w:rsidRPr="001F4C82">
        <w:rPr>
          <w:rFonts w:ascii="Times New Roman" w:hAnsi="Times New Roman" w:cs="Times New Roman"/>
          <w:sz w:val="24"/>
          <w:szCs w:val="24"/>
        </w:rPr>
        <w:t>Раздел предназначен для конфигурирования резервирования.</w:t>
      </w:r>
      <w:r w:rsidR="00FE7B89" w:rsidRPr="00FE7B89">
        <w:rPr>
          <w:rFonts w:ascii="Times New Roman" w:hAnsi="Times New Roman" w:cs="Times New Roman"/>
          <w:sz w:val="24"/>
          <w:szCs w:val="24"/>
        </w:rPr>
        <w:t xml:space="preserve"> </w:t>
      </w:r>
      <w:r w:rsidR="00FE7B89" w:rsidRPr="00E36496">
        <w:rPr>
          <w:rFonts w:ascii="Times New Roman" w:hAnsi="Times New Roman" w:cs="Times New Roman"/>
          <w:sz w:val="24"/>
          <w:szCs w:val="24"/>
        </w:rPr>
        <w:t xml:space="preserve">Резервирование основано на собственном протоколе </w:t>
      </w:r>
      <w:r w:rsidR="00FE7B89">
        <w:rPr>
          <w:rFonts w:ascii="Times New Roman" w:hAnsi="Times New Roman" w:cs="Times New Roman"/>
          <w:sz w:val="24"/>
          <w:szCs w:val="24"/>
          <w:lang w:val="en-US"/>
        </w:rPr>
        <w:t>HSP</w:t>
      </w:r>
      <w:r w:rsidR="00FE7B89" w:rsidRPr="00E36496">
        <w:rPr>
          <w:rFonts w:ascii="Times New Roman" w:hAnsi="Times New Roman" w:cs="Times New Roman"/>
          <w:sz w:val="24"/>
          <w:szCs w:val="24"/>
        </w:rPr>
        <w:t>.</w:t>
      </w:r>
      <w:r w:rsidR="00FE7B89">
        <w:rPr>
          <w:rFonts w:ascii="Times New Roman" w:hAnsi="Times New Roman" w:cs="Times New Roman"/>
          <w:sz w:val="24"/>
          <w:szCs w:val="24"/>
        </w:rPr>
        <w:t xml:space="preserve"> </w:t>
      </w:r>
    </w:p>
    <w:p w:rsidR="0052598C" w:rsidRPr="00086AE7" w:rsidRDefault="0052598C" w:rsidP="0052598C">
      <w:pPr>
        <w:spacing w:after="0" w:line="240" w:lineRule="auto"/>
        <w:ind w:firstLine="284"/>
        <w:rPr>
          <w:rFonts w:ascii="Times New Roman" w:hAnsi="Times New Roman" w:cs="Times New Roman"/>
          <w:sz w:val="24"/>
          <w:szCs w:val="24"/>
        </w:rPr>
      </w:pPr>
      <w:r w:rsidRPr="00D55C50">
        <w:rPr>
          <w:rFonts w:ascii="Times New Roman" w:hAnsi="Times New Roman" w:cs="Times New Roman"/>
          <w:b/>
          <w:sz w:val="24"/>
          <w:szCs w:val="24"/>
        </w:rPr>
        <w:t>Хост</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w:t>
      </w:r>
      <w:r w:rsidR="008F28D4">
        <w:rPr>
          <w:rFonts w:ascii="Times New Roman" w:hAnsi="Times New Roman" w:cs="Times New Roman"/>
          <w:sz w:val="24"/>
          <w:szCs w:val="24"/>
        </w:rPr>
        <w:t>ПК</w:t>
      </w:r>
      <w:r w:rsidRPr="00086AE7">
        <w:rPr>
          <w:rFonts w:ascii="Times New Roman" w:hAnsi="Times New Roman" w:cs="Times New Roman"/>
          <w:sz w:val="24"/>
          <w:szCs w:val="24"/>
        </w:rPr>
        <w:t xml:space="preserve">, ВМ или МК который реализует </w:t>
      </w:r>
      <w:r>
        <w:rPr>
          <w:rFonts w:ascii="Times New Roman" w:hAnsi="Times New Roman" w:cs="Times New Roman"/>
          <w:sz w:val="24"/>
          <w:szCs w:val="24"/>
          <w:lang w:val="en-US"/>
        </w:rPr>
        <w:t>HSP</w:t>
      </w:r>
      <w:r w:rsidRPr="00086AE7">
        <w:rPr>
          <w:rFonts w:ascii="Times New Roman" w:hAnsi="Times New Roman" w:cs="Times New Roman"/>
          <w:sz w:val="24"/>
          <w:szCs w:val="24"/>
        </w:rPr>
        <w:t>.</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Основной сервис</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сервис</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который в данный момент используется и является активным.</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Резервный сервис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это главный резервный сервис.</w:t>
      </w:r>
    </w:p>
    <w:p w:rsidR="0052598C" w:rsidRPr="00086AE7" w:rsidRDefault="0052598C" w:rsidP="0052598C">
      <w:pPr>
        <w:spacing w:after="0" w:line="240" w:lineRule="auto"/>
        <w:ind w:firstLine="284"/>
        <w:jc w:val="both"/>
        <w:rPr>
          <w:rFonts w:ascii="Times New Roman" w:hAnsi="Times New Roman" w:cs="Times New Roman"/>
          <w:sz w:val="24"/>
          <w:szCs w:val="24"/>
        </w:rPr>
      </w:pPr>
      <w:r w:rsidRPr="00D55C50">
        <w:rPr>
          <w:rFonts w:ascii="Times New Roman" w:hAnsi="Times New Roman" w:cs="Times New Roman"/>
          <w:b/>
          <w:sz w:val="24"/>
          <w:szCs w:val="24"/>
        </w:rPr>
        <w:t>Группа резервирования</w:t>
      </w:r>
      <w:r w:rsidRPr="00086AE7">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086AE7">
        <w:rPr>
          <w:rFonts w:ascii="Times New Roman" w:hAnsi="Times New Roman" w:cs="Times New Roman"/>
          <w:sz w:val="24"/>
          <w:szCs w:val="24"/>
        </w:rPr>
        <w:t xml:space="preserve"> сервисы</w:t>
      </w:r>
      <w:r>
        <w:rPr>
          <w:rFonts w:ascii="Times New Roman" w:hAnsi="Times New Roman" w:cs="Times New Roman"/>
          <w:sz w:val="24"/>
          <w:szCs w:val="24"/>
        </w:rPr>
        <w:t>,</w:t>
      </w:r>
      <w:r w:rsidRPr="00086AE7">
        <w:rPr>
          <w:rFonts w:ascii="Times New Roman" w:hAnsi="Times New Roman" w:cs="Times New Roman"/>
          <w:sz w:val="24"/>
          <w:szCs w:val="24"/>
        </w:rPr>
        <w:t xml:space="preserve"> которые объединены в одну общую группу для резервирования.</w:t>
      </w:r>
    </w:p>
    <w:p w:rsidR="00FE7B89" w:rsidRDefault="001B5067"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сервиса своя секция</w:t>
      </w:r>
      <w:r w:rsidR="00EF54B3">
        <w:rPr>
          <w:rFonts w:ascii="Times New Roman" w:hAnsi="Times New Roman" w:cs="Times New Roman"/>
          <w:sz w:val="24"/>
          <w:szCs w:val="24"/>
        </w:rPr>
        <w:t xml:space="preserve">, см. </w:t>
      </w:r>
      <w:fldSimple w:instr=" REF _Ref511052963 \h  \* MERGEFORMAT ">
        <w:r w:rsidR="00E666A6" w:rsidRPr="00E666A6">
          <w:rPr>
            <w:rFonts w:ascii="Times New Roman" w:hAnsi="Times New Roman" w:cs="Times New Roman"/>
            <w:sz w:val="24"/>
            <w:szCs w:val="24"/>
          </w:rPr>
          <w:t>Рисунок 124</w:t>
        </w:r>
      </w:fldSimple>
      <w:r w:rsidR="005813D9" w:rsidRPr="005813D9">
        <w:rPr>
          <w:rFonts w:ascii="Times New Roman" w:hAnsi="Times New Roman" w:cs="Times New Roman"/>
          <w:sz w:val="24"/>
          <w:szCs w:val="24"/>
        </w:rPr>
        <w:t>.</w:t>
      </w:r>
    </w:p>
    <w:p w:rsidR="00C17322" w:rsidRDefault="00C17322" w:rsidP="00FE7B89">
      <w:pPr>
        <w:spacing w:after="0" w:line="240" w:lineRule="auto"/>
        <w:ind w:firstLine="284"/>
        <w:jc w:val="both"/>
        <w:rPr>
          <w:rFonts w:ascii="Times New Roman" w:hAnsi="Times New Roman" w:cs="Times New Roman"/>
          <w:sz w:val="24"/>
          <w:szCs w:val="24"/>
        </w:rPr>
      </w:pPr>
    </w:p>
    <w:p w:rsidR="00C17322" w:rsidRDefault="009D684C" w:rsidP="00C17322">
      <w:pPr>
        <w:spacing w:after="0" w:line="240" w:lineRule="auto"/>
        <w:jc w:val="center"/>
        <w:rPr>
          <w:rFonts w:ascii="Times New Roman" w:hAnsi="Times New Roman" w:cs="Times New Roman"/>
          <w:sz w:val="24"/>
          <w:szCs w:val="24"/>
          <w:lang w:val="en-US"/>
        </w:rPr>
      </w:pPr>
      <w:r w:rsidRPr="0095318D">
        <w:rPr>
          <w:rFonts w:ascii="Times New Roman" w:hAnsi="Times New Roman" w:cs="Times New Roman"/>
          <w:sz w:val="24"/>
          <w:szCs w:val="24"/>
          <w:lang w:val="en-US"/>
        </w:rPr>
        <w:pict>
          <v:shape id="_x0000_i1256" type="#_x0000_t75" style="width:302.95pt;height:250.65pt">
            <v:imagedata r:id="rId269" o:title="LEMZ89"/>
          </v:shape>
        </w:pict>
      </w:r>
    </w:p>
    <w:p w:rsidR="00C17322" w:rsidRPr="00073FA0" w:rsidRDefault="00C17322" w:rsidP="00C17322">
      <w:pPr>
        <w:pStyle w:val="af6"/>
        <w:jc w:val="center"/>
        <w:rPr>
          <w:rFonts w:ascii="Times New Roman" w:hAnsi="Times New Roman" w:cs="Times New Roman"/>
          <w:b/>
          <w:i w:val="0"/>
          <w:sz w:val="22"/>
          <w:szCs w:val="22"/>
        </w:rPr>
      </w:pPr>
      <w:bookmarkStart w:id="145" w:name="_Ref511052963"/>
      <w:r w:rsidRPr="00E36496">
        <w:rPr>
          <w:rFonts w:ascii="Times New Roman" w:hAnsi="Times New Roman" w:cs="Times New Roman"/>
          <w:b/>
          <w:i w:val="0"/>
          <w:sz w:val="22"/>
          <w:szCs w:val="22"/>
        </w:rPr>
        <w:t xml:space="preserve">Рисунок </w:t>
      </w:r>
      <w:r w:rsidR="0095318D"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95318D" w:rsidRPr="00E3649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124</w:t>
      </w:r>
      <w:r w:rsidR="0095318D" w:rsidRPr="00E36496">
        <w:rPr>
          <w:rFonts w:ascii="Times New Roman" w:hAnsi="Times New Roman" w:cs="Times New Roman"/>
          <w:b/>
          <w:i w:val="0"/>
          <w:sz w:val="22"/>
          <w:szCs w:val="22"/>
        </w:rPr>
        <w:fldChar w:fldCharType="end"/>
      </w:r>
      <w:bookmarkEnd w:id="145"/>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sidR="00073FA0">
        <w:rPr>
          <w:rFonts w:ascii="Times New Roman" w:hAnsi="Times New Roman" w:cs="Times New Roman"/>
          <w:b/>
          <w:i w:val="0"/>
          <w:sz w:val="22"/>
          <w:szCs w:val="22"/>
        </w:rPr>
        <w:t>»</w:t>
      </w:r>
    </w:p>
    <w:p w:rsidR="005813D9"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S</w:t>
      </w:r>
      <w:r w:rsidRPr="00D55C50">
        <w:rPr>
          <w:rFonts w:ascii="Times New Roman" w:hAnsi="Times New Roman" w:cs="Times New Roman"/>
          <w:b/>
          <w:sz w:val="24"/>
          <w:szCs w:val="24"/>
          <w:lang w:val="en-US"/>
        </w:rPr>
        <w:t>ervice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rPr>
        <w:t>из выпадающего списка выбирается с</w:t>
      </w:r>
      <w:r w:rsidRPr="00E36496">
        <w:rPr>
          <w:rFonts w:ascii="Times New Roman" w:hAnsi="Times New Roman" w:cs="Times New Roman"/>
          <w:sz w:val="24"/>
          <w:szCs w:val="24"/>
        </w:rPr>
        <w:t>ервис</w:t>
      </w:r>
      <w:r>
        <w:rPr>
          <w:rFonts w:ascii="Times New Roman" w:hAnsi="Times New Roman" w:cs="Times New Roman"/>
          <w:sz w:val="24"/>
          <w:szCs w:val="24"/>
        </w:rPr>
        <w:t>,</w:t>
      </w:r>
      <w:r w:rsidRPr="00E36496">
        <w:rPr>
          <w:rFonts w:ascii="Times New Roman" w:hAnsi="Times New Roman" w:cs="Times New Roman"/>
          <w:sz w:val="24"/>
          <w:szCs w:val="24"/>
        </w:rPr>
        <w:t xml:space="preserve"> который необходимо резервировать:</w:t>
      </w:r>
      <w:r w:rsidR="008D1858" w:rsidRPr="008D1858">
        <w:rPr>
          <w:rFonts w:ascii="Times New Roman" w:hAnsi="Times New Roman" w:cs="Times New Roman"/>
          <w:sz w:val="24"/>
          <w:szCs w:val="24"/>
        </w:rPr>
        <w:t xml:space="preserve"> </w:t>
      </w:r>
    </w:p>
    <w:p w:rsidR="005813D9" w:rsidRDefault="005813D9" w:rsidP="005813D9">
      <w:pPr>
        <w:spacing w:after="0" w:line="240" w:lineRule="auto"/>
        <w:ind w:firstLine="269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controller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резервирование всего </w:t>
      </w:r>
      <w:r>
        <w:rPr>
          <w:rFonts w:ascii="Times New Roman" w:hAnsi="Times New Roman" w:cs="Times New Roman"/>
          <w:sz w:val="24"/>
          <w:szCs w:val="24"/>
        </w:rPr>
        <w:t xml:space="preserve">БЛИ-Ц </w:t>
      </w:r>
      <w:r w:rsidRPr="00E36496">
        <w:rPr>
          <w:rFonts w:ascii="Times New Roman" w:hAnsi="Times New Roman" w:cs="Times New Roman"/>
          <w:sz w:val="24"/>
          <w:szCs w:val="24"/>
        </w:rPr>
        <w:t>(контрол</w:t>
      </w:r>
      <w:r>
        <w:rPr>
          <w:rFonts w:ascii="Times New Roman" w:hAnsi="Times New Roman" w:cs="Times New Roman"/>
          <w:sz w:val="24"/>
          <w:szCs w:val="24"/>
        </w:rPr>
        <w:t>лера);</w:t>
      </w:r>
    </w:p>
    <w:p w:rsidR="004A4B78" w:rsidRDefault="005813D9" w:rsidP="005813D9">
      <w:pPr>
        <w:spacing w:after="0" w:line="240" w:lineRule="auto"/>
        <w:ind w:firstLine="2694"/>
        <w:rPr>
          <w:rFonts w:ascii="Times New Roman" w:hAnsi="Times New Roman" w:cs="Times New Roman"/>
          <w:sz w:val="24"/>
          <w:szCs w:val="24"/>
        </w:rPr>
      </w:pPr>
      <w:r w:rsidRPr="004A4B78">
        <w:rPr>
          <w:rFonts w:ascii="Times New Roman" w:hAnsi="Times New Roman" w:cs="Times New Roman"/>
          <w:b/>
          <w:sz w:val="24"/>
          <w:szCs w:val="24"/>
          <w:lang w:eastAsia="ru-RU"/>
        </w:rPr>
        <w:t xml:space="preserve">- </w:t>
      </w:r>
      <w:r w:rsidRPr="004A4B78">
        <w:rPr>
          <w:rFonts w:ascii="Times New Roman" w:hAnsi="Times New Roman" w:cs="Times New Roman"/>
          <w:sz w:val="24"/>
          <w:szCs w:val="24"/>
          <w:lang w:val="en-US"/>
        </w:rPr>
        <w:t>ak</w:t>
      </w:r>
      <w:r w:rsidRPr="004A4B78">
        <w:rPr>
          <w:rFonts w:ascii="Times New Roman" w:hAnsi="Times New Roman" w:cs="Times New Roman"/>
          <w:sz w:val="24"/>
          <w:szCs w:val="24"/>
        </w:rPr>
        <w:t xml:space="preserve"> </w:t>
      </w:r>
      <w:r w:rsidRPr="004A4B78">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резервирование</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АК</w:t>
      </w:r>
      <w:r w:rsidRPr="004A4B78">
        <w:rPr>
          <w:rFonts w:ascii="Times New Roman" w:hAnsi="Times New Roman" w:cs="Times New Roman"/>
          <w:sz w:val="24"/>
          <w:szCs w:val="24"/>
        </w:rPr>
        <w:t xml:space="preserve">. </w:t>
      </w:r>
    </w:p>
    <w:p w:rsidR="004A4B78" w:rsidRDefault="004A4B78" w:rsidP="005813D9">
      <w:pPr>
        <w:spacing w:after="0" w:line="240" w:lineRule="auto"/>
        <w:ind w:firstLine="2694"/>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Pr="00D55C50">
        <w:rPr>
          <w:rFonts w:ascii="Times New Roman" w:hAnsi="Times New Roman" w:cs="Times New Roman"/>
          <w:b/>
          <w:sz w:val="24"/>
          <w:szCs w:val="24"/>
          <w:lang w:val="en-US"/>
        </w:rPr>
        <w:t>AK</w:t>
      </w:r>
      <w:r w:rsidRPr="00D55C50">
        <w:rPr>
          <w:rFonts w:ascii="Times New Roman" w:hAnsi="Times New Roman" w:cs="Times New Roman"/>
          <w:b/>
          <w:sz w:val="24"/>
          <w:szCs w:val="24"/>
        </w:rPr>
        <w:t xml:space="preserve"> </w:t>
      </w:r>
      <w:r w:rsidRPr="00D55C50">
        <w:rPr>
          <w:rFonts w:ascii="Times New Roman" w:hAnsi="Times New Roman" w:cs="Times New Roman"/>
          <w:b/>
          <w:sz w:val="24"/>
          <w:szCs w:val="24"/>
          <w:lang w:val="en-US"/>
        </w:rPr>
        <w:t>slot</w:t>
      </w:r>
      <w:r w:rsidRPr="00D55C50">
        <w:rPr>
          <w:rFonts w:ascii="Times New Roman" w:hAnsi="Times New Roman" w:cs="Times New Roman"/>
          <w:b/>
          <w:sz w:val="24"/>
          <w:szCs w:val="24"/>
        </w:rPr>
        <w:t>»</w:t>
      </w:r>
      <w:r w:rsidRPr="004A4B78">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4A4B78">
        <w:rPr>
          <w:rFonts w:ascii="Times New Roman" w:hAnsi="Times New Roman" w:cs="Times New Roman"/>
          <w:sz w:val="24"/>
          <w:szCs w:val="24"/>
        </w:rPr>
        <w:t xml:space="preserve"> </w:t>
      </w:r>
      <w:r w:rsidRPr="00E36496">
        <w:rPr>
          <w:rFonts w:ascii="Times New Roman" w:hAnsi="Times New Roman" w:cs="Times New Roman"/>
          <w:sz w:val="24"/>
          <w:szCs w:val="24"/>
        </w:rPr>
        <w:t>номер</w:t>
      </w:r>
      <w:r>
        <w:rPr>
          <w:rFonts w:ascii="Times New Roman" w:hAnsi="Times New Roman" w:cs="Times New Roman"/>
          <w:sz w:val="24"/>
          <w:szCs w:val="24"/>
        </w:rPr>
        <w:t xml:space="preserve"> </w:t>
      </w:r>
      <w:r w:rsidRPr="00E36496">
        <w:rPr>
          <w:rFonts w:ascii="Times New Roman" w:hAnsi="Times New Roman" w:cs="Times New Roman"/>
          <w:sz w:val="24"/>
          <w:szCs w:val="24"/>
        </w:rPr>
        <w:t>платы</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чение от 0 до 15.</w:t>
      </w:r>
      <w:r>
        <w:rPr>
          <w:rFonts w:ascii="Times New Roman" w:hAnsi="Times New Roman" w:cs="Times New Roman"/>
          <w:sz w:val="24"/>
          <w:szCs w:val="24"/>
        </w:rPr>
        <w:t xml:space="preserve"> 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4A4B78">
      <w:pPr>
        <w:spacing w:after="0" w:line="240" w:lineRule="auto"/>
        <w:ind w:firstLine="284"/>
        <w:jc w:val="both"/>
        <w:rPr>
          <w:rFonts w:ascii="Times New Roman" w:hAnsi="Times New Roman" w:cs="Times New Roman"/>
          <w:sz w:val="24"/>
          <w:szCs w:val="24"/>
        </w:rPr>
      </w:pPr>
    </w:p>
    <w:p w:rsidR="004A4B78" w:rsidRPr="004A4B78" w:rsidRDefault="004A4B78" w:rsidP="004A4B7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C</w:t>
      </w:r>
      <w:r w:rsidRPr="00D55C50">
        <w:rPr>
          <w:rFonts w:ascii="Times New Roman" w:hAnsi="Times New Roman" w:cs="Times New Roman"/>
          <w:b/>
          <w:sz w:val="24"/>
          <w:szCs w:val="24"/>
          <w:lang w:val="en-US"/>
        </w:rPr>
        <w:t>hannel</w:t>
      </w:r>
      <w:r w:rsidRPr="00D55C50">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Pr="00E36496">
        <w:rPr>
          <w:rFonts w:ascii="Times New Roman" w:hAnsi="Times New Roman" w:cs="Times New Roman"/>
          <w:sz w:val="24"/>
          <w:szCs w:val="24"/>
        </w:rPr>
        <w:t xml:space="preserve"> номер</w:t>
      </w:r>
      <w:r>
        <w:rPr>
          <w:rFonts w:ascii="Times New Roman" w:hAnsi="Times New Roman" w:cs="Times New Roman"/>
          <w:sz w:val="24"/>
          <w:szCs w:val="24"/>
        </w:rPr>
        <w:t xml:space="preserve"> </w:t>
      </w:r>
      <w:r w:rsidRPr="00E36496">
        <w:rPr>
          <w:rFonts w:ascii="Times New Roman" w:hAnsi="Times New Roman" w:cs="Times New Roman"/>
          <w:sz w:val="24"/>
          <w:szCs w:val="24"/>
        </w:rPr>
        <w:t>канала</w:t>
      </w:r>
      <w:r>
        <w:rPr>
          <w:rFonts w:ascii="Times New Roman" w:hAnsi="Times New Roman" w:cs="Times New Roman"/>
          <w:sz w:val="24"/>
          <w:szCs w:val="24"/>
        </w:rPr>
        <w:t>,</w:t>
      </w:r>
      <w:r w:rsidRPr="00E36496">
        <w:rPr>
          <w:rFonts w:ascii="Times New Roman" w:hAnsi="Times New Roman" w:cs="Times New Roman"/>
          <w:sz w:val="24"/>
          <w:szCs w:val="24"/>
        </w:rPr>
        <w:t xml:space="preserve"> может принимать зн</w:t>
      </w:r>
      <w:r>
        <w:rPr>
          <w:rFonts w:ascii="Times New Roman" w:hAnsi="Times New Roman" w:cs="Times New Roman"/>
          <w:sz w:val="24"/>
          <w:szCs w:val="24"/>
        </w:rPr>
        <w:t>а</w:t>
      </w:r>
      <w:r w:rsidRPr="00E36496">
        <w:rPr>
          <w:rFonts w:ascii="Times New Roman" w:hAnsi="Times New Roman" w:cs="Times New Roman"/>
          <w:sz w:val="24"/>
          <w:szCs w:val="24"/>
        </w:rPr>
        <w:t xml:space="preserve">чение от 0 до </w:t>
      </w:r>
      <w:r>
        <w:rPr>
          <w:rFonts w:ascii="Times New Roman" w:hAnsi="Times New Roman" w:cs="Times New Roman"/>
          <w:sz w:val="24"/>
          <w:szCs w:val="24"/>
        </w:rPr>
        <w:t>15</w:t>
      </w:r>
      <w:r w:rsidRPr="00E36496">
        <w:rPr>
          <w:rFonts w:ascii="Times New Roman" w:hAnsi="Times New Roman" w:cs="Times New Roman"/>
          <w:sz w:val="24"/>
          <w:szCs w:val="24"/>
        </w:rPr>
        <w:t>.</w:t>
      </w:r>
      <w:r w:rsidRPr="004A4B78">
        <w:rPr>
          <w:rFonts w:ascii="Times New Roman" w:hAnsi="Times New Roman" w:cs="Times New Roman"/>
          <w:sz w:val="24"/>
          <w:szCs w:val="24"/>
        </w:rPr>
        <w:t xml:space="preserve"> </w:t>
      </w:r>
      <w:r>
        <w:rPr>
          <w:rFonts w:ascii="Times New Roman" w:hAnsi="Times New Roman" w:cs="Times New Roman"/>
          <w:sz w:val="24"/>
          <w:szCs w:val="24"/>
        </w:rPr>
        <w:t>Поле доступно при выборе сервиса «</w:t>
      </w:r>
      <w:r>
        <w:rPr>
          <w:rFonts w:ascii="Times New Roman" w:hAnsi="Times New Roman" w:cs="Times New Roman"/>
          <w:sz w:val="24"/>
          <w:szCs w:val="24"/>
          <w:lang w:val="en-US"/>
        </w:rPr>
        <w:t>ak</w:t>
      </w:r>
      <w:r>
        <w:rPr>
          <w:rFonts w:ascii="Times New Roman" w:hAnsi="Times New Roman" w:cs="Times New Roman"/>
          <w:sz w:val="24"/>
          <w:szCs w:val="24"/>
        </w:rPr>
        <w:t>».</w:t>
      </w:r>
    </w:p>
    <w:p w:rsidR="00C17322" w:rsidRPr="00A11A39" w:rsidRDefault="00C17322" w:rsidP="005813D9">
      <w:pPr>
        <w:spacing w:after="0" w:line="240" w:lineRule="auto"/>
        <w:ind w:firstLine="284"/>
        <w:jc w:val="both"/>
        <w:rPr>
          <w:rFonts w:ascii="Times New Roman" w:hAnsi="Times New Roman" w:cs="Times New Roman"/>
          <w:sz w:val="24"/>
          <w:szCs w:val="24"/>
        </w:rPr>
      </w:pPr>
    </w:p>
    <w:p w:rsidR="005813D9" w:rsidRPr="0024049B" w:rsidRDefault="005813D9" w:rsidP="005813D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55C50">
        <w:rPr>
          <w:rFonts w:ascii="Times New Roman" w:hAnsi="Times New Roman" w:cs="Times New Roman"/>
          <w:b/>
          <w:sz w:val="24"/>
          <w:szCs w:val="24"/>
        </w:rPr>
        <w:t>«</w:t>
      </w:r>
      <w:r w:rsidR="00C17322" w:rsidRPr="00D55C50">
        <w:rPr>
          <w:rFonts w:ascii="Times New Roman" w:hAnsi="Times New Roman" w:cs="Times New Roman"/>
          <w:b/>
          <w:sz w:val="24"/>
          <w:szCs w:val="24"/>
          <w:lang w:val="en-US"/>
        </w:rPr>
        <w:t>M</w:t>
      </w:r>
      <w:r w:rsidRPr="00D55C50">
        <w:rPr>
          <w:rFonts w:ascii="Times New Roman" w:hAnsi="Times New Roman" w:cs="Times New Roman"/>
          <w:b/>
          <w:sz w:val="24"/>
          <w:szCs w:val="24"/>
          <w:lang w:val="en-US"/>
        </w:rPr>
        <w:t>ode</w:t>
      </w:r>
      <w:r w:rsidRPr="00D55C50">
        <w:rPr>
          <w:rFonts w:ascii="Times New Roman" w:hAnsi="Times New Roman" w:cs="Times New Roman"/>
          <w:b/>
          <w:sz w:val="24"/>
          <w:szCs w:val="24"/>
        </w:rPr>
        <w:t>»</w:t>
      </w:r>
      <w:r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E36496">
        <w:rPr>
          <w:rFonts w:ascii="Times New Roman" w:hAnsi="Times New Roman" w:cs="Times New Roman"/>
          <w:sz w:val="24"/>
          <w:szCs w:val="24"/>
        </w:rPr>
        <w:t xml:space="preserve"> </w:t>
      </w:r>
      <w:r>
        <w:rPr>
          <w:rFonts w:ascii="Times New Roman" w:hAnsi="Times New Roman" w:cs="Times New Roman"/>
          <w:sz w:val="24"/>
          <w:szCs w:val="24"/>
        </w:rPr>
        <w:t xml:space="preserve">из выпадающего списка выбирается режим работы </w:t>
      </w:r>
      <w:r w:rsidRPr="00E36496">
        <w:rPr>
          <w:rFonts w:ascii="Times New Roman" w:hAnsi="Times New Roman" w:cs="Times New Roman"/>
          <w:sz w:val="24"/>
          <w:szCs w:val="24"/>
        </w:rPr>
        <w:t xml:space="preserve">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 или «</w:t>
      </w:r>
      <w:r>
        <w:rPr>
          <w:rFonts w:ascii="Times New Roman" w:hAnsi="Times New Roman" w:cs="Times New Roman"/>
          <w:sz w:val="24"/>
          <w:szCs w:val="24"/>
          <w:lang w:val="en-US"/>
        </w:rPr>
        <w:t>priority</w:t>
      </w:r>
      <w:r>
        <w:rPr>
          <w:rFonts w:ascii="Times New Roman" w:hAnsi="Times New Roman" w:cs="Times New Roman"/>
          <w:sz w:val="24"/>
          <w:szCs w:val="24"/>
        </w:rPr>
        <w:t>». З</w:t>
      </w:r>
      <w:r w:rsidRPr="00E36496">
        <w:rPr>
          <w:rFonts w:ascii="Times New Roman" w:hAnsi="Times New Roman" w:cs="Times New Roman"/>
          <w:sz w:val="24"/>
          <w:szCs w:val="24"/>
        </w:rPr>
        <w:t xml:space="preserve">начение по умолчанию </w:t>
      </w:r>
      <w:r>
        <w:rPr>
          <w:rFonts w:ascii="Times New Roman" w:hAnsi="Times New Roman" w:cs="Times New Roman"/>
          <w:sz w:val="24"/>
          <w:szCs w:val="24"/>
        </w:rPr>
        <w:t>«</w:t>
      </w:r>
      <w:r w:rsidRPr="00E36496">
        <w:rPr>
          <w:rFonts w:ascii="Times New Roman" w:hAnsi="Times New Roman" w:cs="Times New Roman"/>
          <w:sz w:val="24"/>
          <w:szCs w:val="24"/>
        </w:rPr>
        <w:t>standard</w:t>
      </w:r>
      <w:r>
        <w:rPr>
          <w:rFonts w:ascii="Times New Roman" w:hAnsi="Times New Roman" w:cs="Times New Roman"/>
          <w:sz w:val="24"/>
          <w:szCs w:val="24"/>
        </w:rPr>
        <w:t>»</w:t>
      </w:r>
      <w:r w:rsidRPr="00E36496">
        <w:rPr>
          <w:rFonts w:ascii="Times New Roman" w:hAnsi="Times New Roman" w:cs="Times New Roman"/>
          <w:sz w:val="24"/>
          <w:szCs w:val="24"/>
        </w:rPr>
        <w:t>.</w:t>
      </w:r>
      <w:r w:rsidRPr="0024049B">
        <w:rPr>
          <w:rFonts w:ascii="Times New Roman" w:hAnsi="Times New Roman" w:cs="Times New Roman"/>
          <w:sz w:val="24"/>
          <w:szCs w:val="24"/>
        </w:rPr>
        <w:t xml:space="preserve"> Если сервис имеет более высокий приоритет чем основной сервис, и он имеет режим работы «</w:t>
      </w:r>
      <w:r>
        <w:rPr>
          <w:rFonts w:ascii="Times New Roman" w:hAnsi="Times New Roman" w:cs="Times New Roman"/>
          <w:sz w:val="24"/>
          <w:szCs w:val="24"/>
          <w:lang w:val="en-US"/>
        </w:rPr>
        <w:t>priority</w:t>
      </w:r>
      <w:r w:rsidRPr="0024049B">
        <w:rPr>
          <w:rFonts w:ascii="Times New Roman" w:hAnsi="Times New Roman" w:cs="Times New Roman"/>
          <w:sz w:val="24"/>
          <w:szCs w:val="24"/>
        </w:rPr>
        <w:t xml:space="preserve">», </w:t>
      </w:r>
      <w:r w:rsidRPr="00FE7B89">
        <w:rPr>
          <w:rFonts w:ascii="Times New Roman" w:hAnsi="Times New Roman" w:cs="Times New Roman"/>
          <w:sz w:val="24"/>
          <w:szCs w:val="24"/>
        </w:rPr>
        <w:t>то этот сервис может стать основным, послав сообщение «Coup».</w:t>
      </w:r>
    </w:p>
    <w:p w:rsidR="00177293" w:rsidRPr="00FE7B89" w:rsidRDefault="0058495D"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ost</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id</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632CE3" w:rsidRPr="00632CE3">
        <w:rPr>
          <w:rFonts w:ascii="Times New Roman" w:hAnsi="Times New Roman" w:cs="Times New Roman"/>
          <w:sz w:val="24"/>
          <w:szCs w:val="24"/>
        </w:rPr>
        <w:t>идентификатор хоста, должен быть уникальным в пределах группы резервирования.</w:t>
      </w:r>
    </w:p>
    <w:p w:rsidR="00C17322" w:rsidRPr="006A6D00" w:rsidRDefault="00C17322" w:rsidP="00FE7B89">
      <w:pPr>
        <w:spacing w:after="0" w:line="240" w:lineRule="auto"/>
        <w:ind w:firstLine="284"/>
        <w:jc w:val="both"/>
        <w:rPr>
          <w:rFonts w:ascii="Times New Roman" w:hAnsi="Times New Roman" w:cs="Times New Roman"/>
          <w:sz w:val="24"/>
          <w:szCs w:val="24"/>
        </w:rPr>
      </w:pPr>
    </w:p>
    <w:p w:rsidR="007E267F" w:rsidRPr="00FE7B89" w:rsidRDefault="00177293" w:rsidP="00FE7B89">
      <w:pPr>
        <w:spacing w:after="0" w:line="240" w:lineRule="auto"/>
        <w:ind w:firstLine="284"/>
        <w:jc w:val="both"/>
        <w:rPr>
          <w:rFonts w:ascii="Times New Roman" w:hAnsi="Times New Roman"/>
          <w:sz w:val="24"/>
          <w:szCs w:val="24"/>
        </w:rPr>
      </w:pPr>
      <w:r w:rsidRPr="00FE7B89">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S</w:t>
      </w:r>
      <w:r w:rsidRPr="00BB0FC2">
        <w:rPr>
          <w:rFonts w:ascii="Times New Roman" w:hAnsi="Times New Roman" w:cs="Times New Roman"/>
          <w:b/>
          <w:sz w:val="24"/>
          <w:szCs w:val="24"/>
          <w:lang w:val="en-US"/>
        </w:rPr>
        <w:t>tandby</w:t>
      </w:r>
      <w:r w:rsidRPr="00BB0FC2">
        <w:rPr>
          <w:rFonts w:ascii="Times New Roman" w:hAnsi="Times New Roman" w:cs="Times New Roman"/>
          <w:b/>
          <w:sz w:val="24"/>
          <w:szCs w:val="24"/>
        </w:rPr>
        <w:t xml:space="preserve"> </w:t>
      </w:r>
      <w:r w:rsidR="00E36496" w:rsidRPr="00BB0FC2">
        <w:rPr>
          <w:rFonts w:ascii="Times New Roman" w:hAnsi="Times New Roman" w:cs="Times New Roman"/>
          <w:b/>
          <w:sz w:val="24"/>
          <w:szCs w:val="24"/>
        </w:rPr>
        <w:t>group</w:t>
      </w:r>
      <w:r w:rsidRPr="00BB0FC2">
        <w:rPr>
          <w:rFonts w:ascii="Times New Roman" w:hAnsi="Times New Roman" w:cs="Times New Roman"/>
          <w:b/>
          <w:sz w:val="24"/>
          <w:szCs w:val="24"/>
        </w:rPr>
        <w:t>»</w:t>
      </w:r>
      <w:r w:rsidR="00E36496" w:rsidRPr="00FE7B89">
        <w:rPr>
          <w:rFonts w:ascii="Times New Roman" w:hAnsi="Times New Roman" w:cs="Times New Roman"/>
          <w:sz w:val="24"/>
          <w:szCs w:val="24"/>
        </w:rPr>
        <w:t xml:space="preserve"> </w:t>
      </w:r>
      <w:r w:rsidRPr="00FE7B89">
        <w:rPr>
          <w:rFonts w:ascii="Times New Roman" w:hAnsi="Times New Roman" w:cs="Times New Roman"/>
          <w:b/>
          <w:sz w:val="24"/>
          <w:szCs w:val="24"/>
          <w:lang w:eastAsia="ru-RU"/>
        </w:rPr>
        <w:t>-</w:t>
      </w:r>
      <w:r w:rsidR="00E36496" w:rsidRPr="00FE7B89">
        <w:rPr>
          <w:rFonts w:ascii="Times New Roman" w:hAnsi="Times New Roman" w:cs="Times New Roman"/>
          <w:sz w:val="24"/>
          <w:szCs w:val="24"/>
        </w:rPr>
        <w:t xml:space="preserve"> </w:t>
      </w:r>
      <w:r w:rsidRPr="00FE7B89">
        <w:rPr>
          <w:rFonts w:ascii="Times New Roman" w:hAnsi="Times New Roman" w:cs="Times New Roman"/>
          <w:sz w:val="24"/>
          <w:szCs w:val="24"/>
        </w:rPr>
        <w:t>н</w:t>
      </w:r>
      <w:r w:rsidR="00E36496" w:rsidRPr="00FE7B89">
        <w:rPr>
          <w:rFonts w:ascii="Times New Roman" w:hAnsi="Times New Roman" w:cs="Times New Roman"/>
          <w:sz w:val="24"/>
          <w:szCs w:val="24"/>
        </w:rPr>
        <w:t>омер группы резервирования</w:t>
      </w:r>
      <w:r w:rsidRPr="00FE7B89">
        <w:rPr>
          <w:rFonts w:ascii="Times New Roman" w:hAnsi="Times New Roman" w:cs="Times New Roman"/>
          <w:sz w:val="24"/>
          <w:szCs w:val="24"/>
        </w:rPr>
        <w:t>.</w:t>
      </w:r>
      <w:r w:rsidR="0024049B" w:rsidRPr="00FE7B89">
        <w:rPr>
          <w:rFonts w:ascii="Times New Roman" w:hAnsi="Times New Roman" w:cs="Times New Roman"/>
          <w:sz w:val="24"/>
          <w:szCs w:val="24"/>
        </w:rPr>
        <w:t xml:space="preserve"> Допустимые значения от 0 до 255</w:t>
      </w:r>
      <w:r w:rsidR="0024049B" w:rsidRPr="00FE7B89">
        <w:rPr>
          <w:rFonts w:ascii="Times New Roman" w:hAnsi="Times New Roman"/>
          <w:sz w:val="24"/>
          <w:szCs w:val="24"/>
        </w:rPr>
        <w:t>.</w:t>
      </w:r>
    </w:p>
    <w:p w:rsidR="000B6A0E" w:rsidRDefault="000B6A0E" w:rsidP="00FE7B89">
      <w:pPr>
        <w:spacing w:after="0" w:line="240" w:lineRule="auto"/>
        <w:ind w:firstLine="284"/>
        <w:jc w:val="both"/>
        <w:rPr>
          <w:rFonts w:ascii="Times New Roman" w:hAnsi="Times New Roman" w:cs="Times New Roman"/>
          <w:sz w:val="24"/>
          <w:szCs w:val="24"/>
        </w:rPr>
      </w:pPr>
    </w:p>
    <w:p w:rsidR="0024049B" w:rsidRDefault="007E267F" w:rsidP="00FE7B8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P</w:t>
      </w:r>
      <w:r w:rsidR="00634E58" w:rsidRPr="00BB0FC2">
        <w:rPr>
          <w:rFonts w:ascii="Times New Roman" w:hAnsi="Times New Roman" w:cs="Times New Roman"/>
          <w:b/>
          <w:sz w:val="24"/>
          <w:szCs w:val="24"/>
          <w:lang w:val="en-US"/>
        </w:rPr>
        <w:t>riority</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00D315A2">
        <w:rPr>
          <w:rFonts w:ascii="Times New Roman" w:hAnsi="Times New Roman" w:cs="Times New Roman"/>
          <w:sz w:val="24"/>
          <w:szCs w:val="24"/>
        </w:rPr>
        <w:t>с</w:t>
      </w:r>
      <w:r w:rsidR="00E36496" w:rsidRPr="00E36496">
        <w:rPr>
          <w:rFonts w:ascii="Times New Roman" w:hAnsi="Times New Roman" w:cs="Times New Roman"/>
          <w:sz w:val="24"/>
          <w:szCs w:val="24"/>
        </w:rPr>
        <w:t xml:space="preserve">татический </w:t>
      </w:r>
      <w:r w:rsidR="00D315A2">
        <w:rPr>
          <w:rFonts w:ascii="Times New Roman" w:hAnsi="Times New Roman" w:cs="Times New Roman"/>
          <w:sz w:val="24"/>
          <w:szCs w:val="24"/>
        </w:rPr>
        <w:t>и</w:t>
      </w:r>
      <w:r w:rsidR="0024049B" w:rsidRPr="0024049B">
        <w:rPr>
          <w:rFonts w:ascii="Times New Roman" w:hAnsi="Times New Roman"/>
          <w:b/>
          <w:sz w:val="28"/>
          <w:szCs w:val="28"/>
        </w:rPr>
        <w:t xml:space="preserve"> </w:t>
      </w:r>
      <w:r w:rsidR="00D315A2">
        <w:rPr>
          <w:rFonts w:ascii="Times New Roman" w:hAnsi="Times New Roman" w:cs="Times New Roman"/>
          <w:sz w:val="24"/>
          <w:szCs w:val="24"/>
        </w:rPr>
        <w:t>ди</w:t>
      </w:r>
      <w:r w:rsidR="0024049B" w:rsidRPr="0024049B">
        <w:rPr>
          <w:rFonts w:ascii="Times New Roman" w:hAnsi="Times New Roman" w:cs="Times New Roman"/>
          <w:sz w:val="24"/>
          <w:szCs w:val="24"/>
        </w:rPr>
        <w:t>намический приоритет</w:t>
      </w:r>
      <w:r w:rsidR="00D315A2">
        <w:rPr>
          <w:rFonts w:ascii="Times New Roman" w:hAnsi="Times New Roman" w:cs="Times New Roman"/>
          <w:sz w:val="24"/>
          <w:szCs w:val="24"/>
        </w:rPr>
        <w:t>ы</w:t>
      </w:r>
      <w:r w:rsidR="0024049B" w:rsidRPr="0024049B">
        <w:rPr>
          <w:rFonts w:ascii="Times New Roman" w:hAnsi="Times New Roman" w:cs="Times New Roman"/>
          <w:sz w:val="24"/>
          <w:szCs w:val="24"/>
        </w:rPr>
        <w:t xml:space="preserve">. </w:t>
      </w:r>
      <w:r w:rsidR="00D315A2" w:rsidRPr="0058495D">
        <w:rPr>
          <w:rFonts w:ascii="Times New Roman" w:hAnsi="Times New Roman" w:cs="Times New Roman"/>
          <w:sz w:val="24"/>
          <w:szCs w:val="24"/>
        </w:rPr>
        <w:t>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w:t>
      </w:r>
      <w:r w:rsidR="00100FF9">
        <w:rPr>
          <w:rFonts w:ascii="Times New Roman" w:hAnsi="Times New Roman" w:cs="Times New Roman"/>
          <w:sz w:val="24"/>
          <w:szCs w:val="24"/>
        </w:rPr>
        <w:t xml:space="preserve"> </w:t>
      </w:r>
      <w:r w:rsidR="00086AE7">
        <w:rPr>
          <w:rFonts w:ascii="Times New Roman" w:hAnsi="Times New Roman" w:cs="Times New Roman"/>
          <w:sz w:val="24"/>
          <w:szCs w:val="24"/>
        </w:rPr>
        <w:t>П</w:t>
      </w:r>
      <w:r w:rsidR="0024049B" w:rsidRPr="0024049B">
        <w:rPr>
          <w:rFonts w:ascii="Times New Roman" w:hAnsi="Times New Roman" w:cs="Times New Roman"/>
          <w:sz w:val="24"/>
          <w:szCs w:val="24"/>
        </w:rPr>
        <w:t>ол</w:t>
      </w:r>
      <w:r w:rsidR="00086AE7">
        <w:rPr>
          <w:rFonts w:ascii="Times New Roman" w:hAnsi="Times New Roman" w:cs="Times New Roman"/>
          <w:sz w:val="24"/>
          <w:szCs w:val="24"/>
        </w:rPr>
        <w:t>е</w:t>
      </w:r>
      <w:r w:rsidR="0024049B" w:rsidRPr="0024049B">
        <w:rPr>
          <w:rFonts w:ascii="Times New Roman" w:hAnsi="Times New Roman" w:cs="Times New Roman"/>
          <w:sz w:val="24"/>
          <w:szCs w:val="24"/>
        </w:rPr>
        <w:t xml:space="preserve"> </w:t>
      </w:r>
      <w:r w:rsidR="00086AE7">
        <w:rPr>
          <w:rFonts w:ascii="Times New Roman" w:hAnsi="Times New Roman" w:cs="Times New Roman"/>
          <w:sz w:val="24"/>
          <w:szCs w:val="24"/>
        </w:rPr>
        <w:t>«</w:t>
      </w:r>
      <w:r w:rsidR="00086AE7" w:rsidRPr="00E36496">
        <w:rPr>
          <w:rFonts w:ascii="Times New Roman" w:hAnsi="Times New Roman" w:cs="Times New Roman"/>
          <w:sz w:val="24"/>
          <w:szCs w:val="24"/>
        </w:rPr>
        <w:t>priority</w:t>
      </w:r>
      <w:r w:rsidR="00086AE7">
        <w:rPr>
          <w:rFonts w:ascii="Times New Roman" w:hAnsi="Times New Roman" w:cs="Times New Roman"/>
          <w:sz w:val="24"/>
          <w:szCs w:val="24"/>
        </w:rPr>
        <w:t>» предназначено</w:t>
      </w:r>
      <w:r w:rsidR="0024049B" w:rsidRPr="0024049B">
        <w:rPr>
          <w:rFonts w:ascii="Times New Roman" w:hAnsi="Times New Roman" w:cs="Times New Roman"/>
          <w:sz w:val="24"/>
          <w:szCs w:val="24"/>
        </w:rPr>
        <w:t xml:space="preserve"> для выбора основного сервиса и резервного сервиса</w:t>
      </w:r>
      <w:r w:rsidR="00086AE7">
        <w:rPr>
          <w:rFonts w:ascii="Times New Roman" w:hAnsi="Times New Roman" w:cs="Times New Roman"/>
          <w:sz w:val="24"/>
          <w:szCs w:val="24"/>
        </w:rPr>
        <w:t>:</w:t>
      </w:r>
      <w:r w:rsidR="0024049B" w:rsidRPr="0024049B">
        <w:rPr>
          <w:rFonts w:ascii="Times New Roman" w:hAnsi="Times New Roman" w:cs="Times New Roman"/>
          <w:sz w:val="24"/>
          <w:szCs w:val="24"/>
        </w:rPr>
        <w:t xml:space="preserve"> 0 </w:t>
      </w:r>
      <w:r w:rsidR="00086AE7">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это самый высокий приоритет, 255 </w:t>
      </w:r>
      <w:r w:rsidR="00112676">
        <w:rPr>
          <w:rFonts w:ascii="Times New Roman" w:hAnsi="Times New Roman" w:cs="Times New Roman"/>
          <w:b/>
          <w:sz w:val="24"/>
          <w:szCs w:val="24"/>
          <w:lang w:eastAsia="ru-RU"/>
        </w:rPr>
        <w:t>-</w:t>
      </w:r>
      <w:r w:rsidR="0024049B" w:rsidRPr="0024049B">
        <w:rPr>
          <w:rFonts w:ascii="Times New Roman" w:hAnsi="Times New Roman" w:cs="Times New Roman"/>
          <w:sz w:val="24"/>
          <w:szCs w:val="24"/>
        </w:rPr>
        <w:t xml:space="preserve"> самый низкий. При выборе нового сервиса выбирается с самым высоким приоритетом. </w:t>
      </w:r>
      <w:r w:rsidR="00FB2CFE" w:rsidRPr="0024049B">
        <w:rPr>
          <w:rFonts w:ascii="Times New Roman" w:hAnsi="Times New Roman" w:cs="Times New Roman"/>
          <w:sz w:val="24"/>
          <w:szCs w:val="24"/>
        </w:rPr>
        <w:t>Сначал</w:t>
      </w:r>
      <w:r w:rsidR="00FB2CFE">
        <w:rPr>
          <w:rFonts w:ascii="Times New Roman" w:hAnsi="Times New Roman" w:cs="Times New Roman"/>
          <w:sz w:val="24"/>
          <w:szCs w:val="24"/>
        </w:rPr>
        <w:t>а</w:t>
      </w:r>
      <w:r w:rsidR="00FB2CFE" w:rsidRPr="0024049B">
        <w:rPr>
          <w:rFonts w:ascii="Times New Roman" w:hAnsi="Times New Roman" w:cs="Times New Roman"/>
          <w:sz w:val="24"/>
          <w:szCs w:val="24"/>
        </w:rPr>
        <w:t xml:space="preserve"> </w:t>
      </w:r>
      <w:r w:rsidR="00FB2CFE" w:rsidRPr="00FB2CFE">
        <w:rPr>
          <w:rFonts w:ascii="Times New Roman" w:hAnsi="Times New Roman" w:cs="Times New Roman"/>
          <w:sz w:val="24"/>
          <w:szCs w:val="24"/>
        </w:rPr>
        <w:t>сравниваются динамические приоритеты</w:t>
      </w:r>
      <w:r w:rsidR="00FB2CFE" w:rsidRPr="0024049B">
        <w:rPr>
          <w:rFonts w:ascii="Times New Roman" w:hAnsi="Times New Roman" w:cs="Times New Roman"/>
          <w:sz w:val="24"/>
          <w:szCs w:val="24"/>
        </w:rPr>
        <w:t xml:space="preserve">, в случае их равенства, сравниваются статические приоритеты. </w:t>
      </w:r>
      <w:r w:rsidR="0024049B" w:rsidRPr="0024049B">
        <w:rPr>
          <w:rFonts w:ascii="Times New Roman" w:hAnsi="Times New Roman" w:cs="Times New Roman"/>
          <w:sz w:val="24"/>
          <w:szCs w:val="24"/>
        </w:rPr>
        <w:t xml:space="preserve">Если и динамический и статический приоритеты равны, то выбирается сервис с большим </w:t>
      </w:r>
      <w:r w:rsidR="0005612D">
        <w:rPr>
          <w:rFonts w:ascii="Times New Roman" w:hAnsi="Times New Roman" w:cs="Times New Roman"/>
          <w:sz w:val="24"/>
          <w:szCs w:val="24"/>
        </w:rPr>
        <w:t>и</w:t>
      </w:r>
      <w:r w:rsidR="0024049B" w:rsidRPr="0005612D">
        <w:rPr>
          <w:rFonts w:ascii="Times New Roman" w:hAnsi="Times New Roman" w:cs="Times New Roman"/>
          <w:sz w:val="24"/>
          <w:szCs w:val="24"/>
        </w:rPr>
        <w:t>дентификатором</w:t>
      </w:r>
      <w:r w:rsidR="0024049B" w:rsidRPr="0024049B">
        <w:rPr>
          <w:rFonts w:ascii="Times New Roman" w:hAnsi="Times New Roman" w:cs="Times New Roman"/>
          <w:sz w:val="24"/>
          <w:szCs w:val="24"/>
        </w:rPr>
        <w:t xml:space="preserve"> </w:t>
      </w:r>
      <w:r w:rsidR="0005612D">
        <w:rPr>
          <w:rFonts w:ascii="Times New Roman" w:hAnsi="Times New Roman" w:cs="Times New Roman"/>
          <w:sz w:val="24"/>
          <w:szCs w:val="24"/>
        </w:rPr>
        <w:t>хоста</w:t>
      </w:r>
      <w:r w:rsidR="0024049B" w:rsidRPr="0024049B">
        <w:rPr>
          <w:rFonts w:ascii="Times New Roman" w:hAnsi="Times New Roman" w:cs="Times New Roman"/>
          <w:sz w:val="24"/>
          <w:szCs w:val="24"/>
        </w:rPr>
        <w:t xml:space="preserve">. </w:t>
      </w:r>
      <w:r w:rsidR="0024049B" w:rsidRPr="00632CE3">
        <w:rPr>
          <w:rFonts w:ascii="Times New Roman" w:hAnsi="Times New Roman" w:cs="Times New Roman"/>
          <w:sz w:val="24"/>
          <w:szCs w:val="24"/>
        </w:rPr>
        <w:t>Далее под приоритетом буд</w:t>
      </w:r>
      <w:r w:rsidR="00D315A2" w:rsidRPr="00632CE3">
        <w:rPr>
          <w:rFonts w:ascii="Times New Roman" w:hAnsi="Times New Roman" w:cs="Times New Roman"/>
          <w:sz w:val="24"/>
          <w:szCs w:val="24"/>
        </w:rPr>
        <w:t>у</w:t>
      </w:r>
      <w:r w:rsidR="0024049B" w:rsidRPr="00632CE3">
        <w:rPr>
          <w:rFonts w:ascii="Times New Roman" w:hAnsi="Times New Roman" w:cs="Times New Roman"/>
          <w:sz w:val="24"/>
          <w:szCs w:val="24"/>
        </w:rPr>
        <w:t xml:space="preserve">т </w:t>
      </w:r>
      <w:r w:rsidR="00D315A2" w:rsidRPr="00632CE3">
        <w:rPr>
          <w:rFonts w:ascii="Times New Roman" w:hAnsi="Times New Roman" w:cs="Times New Roman"/>
          <w:sz w:val="24"/>
          <w:szCs w:val="24"/>
        </w:rPr>
        <w:t>подразумеваться</w:t>
      </w:r>
      <w:r w:rsidR="0024049B" w:rsidRPr="00632CE3">
        <w:rPr>
          <w:rFonts w:ascii="Times New Roman" w:hAnsi="Times New Roman" w:cs="Times New Roman"/>
          <w:sz w:val="24"/>
          <w:szCs w:val="24"/>
        </w:rPr>
        <w:t xml:space="preserve"> сразу оба приоритета.</w:t>
      </w:r>
    </w:p>
    <w:p w:rsidR="00C17322" w:rsidRPr="00A11A39" w:rsidRDefault="00C17322" w:rsidP="005D69A8">
      <w:pPr>
        <w:spacing w:after="0" w:line="240" w:lineRule="auto"/>
        <w:ind w:firstLine="284"/>
        <w:jc w:val="both"/>
        <w:rPr>
          <w:rFonts w:ascii="Times New Roman" w:hAnsi="Times New Roman" w:cs="Times New Roman"/>
          <w:sz w:val="24"/>
          <w:szCs w:val="24"/>
        </w:rPr>
      </w:pPr>
    </w:p>
    <w:p w:rsidR="005D69A8" w:rsidRPr="0009206C" w:rsidRDefault="00D00ED9" w:rsidP="005D69A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ello</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sidRPr="005D69A8">
        <w:rPr>
          <w:rFonts w:ascii="Times New Roman" w:hAnsi="Times New Roman" w:cs="Times New Roman"/>
          <w:sz w:val="24"/>
          <w:szCs w:val="24"/>
        </w:rPr>
        <w:t>время запроса</w:t>
      </w:r>
      <w:r w:rsidR="005D69A8">
        <w:rPr>
          <w:rFonts w:ascii="Times New Roman" w:hAnsi="Times New Roman" w:cs="Times New Roman"/>
          <w:sz w:val="24"/>
          <w:szCs w:val="24"/>
        </w:rPr>
        <w:t>,</w:t>
      </w:r>
      <w:r w:rsidRPr="00E36496">
        <w:rPr>
          <w:rFonts w:ascii="Times New Roman" w:hAnsi="Times New Roman" w:cs="Times New Roman"/>
          <w:sz w:val="24"/>
          <w:szCs w:val="24"/>
        </w:rPr>
        <w:t xml:space="preserve"> </w:t>
      </w:r>
      <w:r w:rsidR="00E36496" w:rsidRPr="00E36496">
        <w:rPr>
          <w:rFonts w:ascii="Times New Roman" w:hAnsi="Times New Roman" w:cs="Times New Roman"/>
          <w:sz w:val="24"/>
          <w:szCs w:val="24"/>
        </w:rPr>
        <w:t xml:space="preserve">значение по </w:t>
      </w:r>
      <w:r w:rsidR="00E36496" w:rsidRPr="0009206C">
        <w:rPr>
          <w:rFonts w:ascii="Times New Roman" w:hAnsi="Times New Roman" w:cs="Times New Roman"/>
          <w:sz w:val="24"/>
          <w:szCs w:val="24"/>
        </w:rPr>
        <w:t>умолчанию 1000.</w:t>
      </w:r>
      <w:r w:rsidR="0024049B" w:rsidRPr="0009206C">
        <w:rPr>
          <w:rFonts w:ascii="Times New Roman" w:hAnsi="Times New Roman" w:cs="Times New Roman"/>
          <w:sz w:val="24"/>
          <w:szCs w:val="24"/>
        </w:rPr>
        <w:t xml:space="preserve"> Это интервал времени в миллисекундах</w:t>
      </w:r>
      <w:r w:rsidR="00062311"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с которым сервис посылает сообщения «Hello». Если значение этого поля не сконфигурировано для сервиса, то он может взять его из сообщения «Hello» от основного сервиса. Сервис должен передавать в этом поле значение времени запроса, которое реально им используется.</w:t>
      </w:r>
      <w:r w:rsidR="00062311" w:rsidRPr="0009206C">
        <w:rPr>
          <w:rFonts w:ascii="Times New Roman" w:hAnsi="Times New Roman" w:cs="Times New Roman"/>
          <w:sz w:val="24"/>
          <w:szCs w:val="24"/>
        </w:rPr>
        <w:t xml:space="preserve"> </w:t>
      </w:r>
      <w:r w:rsidR="0024049B" w:rsidRPr="0009206C">
        <w:rPr>
          <w:rFonts w:ascii="Times New Roman" w:hAnsi="Times New Roman" w:cs="Times New Roman"/>
          <w:sz w:val="24"/>
          <w:szCs w:val="24"/>
        </w:rPr>
        <w:t>Если это поле не сконфигурировано и нет основного сервиса, то используется значение по умолчанию 100 мс.</w:t>
      </w:r>
    </w:p>
    <w:p w:rsidR="005D69A8" w:rsidRPr="0009206C" w:rsidRDefault="005D69A8" w:rsidP="005D69A8">
      <w:pPr>
        <w:spacing w:after="0" w:line="240" w:lineRule="auto"/>
        <w:ind w:firstLine="284"/>
        <w:jc w:val="both"/>
        <w:rPr>
          <w:rFonts w:ascii="Times New Roman" w:hAnsi="Times New Roman" w:cs="Times New Roman"/>
          <w:sz w:val="24"/>
          <w:szCs w:val="24"/>
        </w:rPr>
      </w:pPr>
    </w:p>
    <w:p w:rsidR="008F238B" w:rsidRDefault="005D69A8" w:rsidP="008F238B">
      <w:pPr>
        <w:spacing w:after="0" w:line="240" w:lineRule="auto"/>
        <w:ind w:firstLine="284"/>
        <w:jc w:val="both"/>
        <w:rPr>
          <w:rFonts w:ascii="Times New Roman" w:hAnsi="Times New Roman" w:cs="Times New Roman"/>
          <w:sz w:val="24"/>
          <w:szCs w:val="24"/>
        </w:rPr>
      </w:pPr>
      <w:r w:rsidRPr="0009206C">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H</w:t>
      </w:r>
      <w:r w:rsidR="00634E58" w:rsidRPr="00BB0FC2">
        <w:rPr>
          <w:rFonts w:ascii="Times New Roman" w:hAnsi="Times New Roman" w:cs="Times New Roman"/>
          <w:b/>
          <w:sz w:val="24"/>
          <w:szCs w:val="24"/>
          <w:lang w:val="en-US"/>
        </w:rPr>
        <w:t>old</w:t>
      </w:r>
      <w:r w:rsidR="00634E58" w:rsidRPr="00BB0FC2">
        <w:rPr>
          <w:rFonts w:ascii="Times New Roman" w:hAnsi="Times New Roman" w:cs="Times New Roman"/>
          <w:b/>
          <w:sz w:val="24"/>
          <w:szCs w:val="24"/>
        </w:rPr>
        <w:t xml:space="preserve"> </w:t>
      </w:r>
      <w:r w:rsidR="00634E58"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09206C">
        <w:rPr>
          <w:rFonts w:ascii="Times New Roman" w:hAnsi="Times New Roman" w:cs="Times New Roman"/>
          <w:sz w:val="24"/>
          <w:szCs w:val="24"/>
        </w:rPr>
        <w:t xml:space="preserve"> </w:t>
      </w:r>
      <w:r w:rsidRPr="0009206C">
        <w:rPr>
          <w:rFonts w:ascii="Times New Roman" w:hAnsi="Times New Roman" w:cs="Times New Roman"/>
          <w:b/>
          <w:sz w:val="24"/>
          <w:szCs w:val="24"/>
          <w:lang w:eastAsia="ru-RU"/>
        </w:rPr>
        <w:t>-</w:t>
      </w:r>
      <w:r w:rsidR="00E36496" w:rsidRPr="0009206C">
        <w:rPr>
          <w:rFonts w:ascii="Times New Roman" w:hAnsi="Times New Roman" w:cs="Times New Roman"/>
          <w:sz w:val="24"/>
          <w:szCs w:val="24"/>
        </w:rPr>
        <w:t xml:space="preserve"> </w:t>
      </w:r>
      <w:r w:rsidR="004D7975" w:rsidRPr="0009206C">
        <w:rPr>
          <w:rFonts w:ascii="Times New Roman" w:hAnsi="Times New Roman" w:cs="Times New Roman"/>
          <w:sz w:val="24"/>
          <w:szCs w:val="24"/>
        </w:rPr>
        <w:t>в</w:t>
      </w:r>
      <w:r w:rsidR="00E36496" w:rsidRPr="0009206C">
        <w:rPr>
          <w:rFonts w:ascii="Times New Roman" w:hAnsi="Times New Roman" w:cs="Times New Roman"/>
          <w:sz w:val="24"/>
          <w:szCs w:val="24"/>
        </w:rPr>
        <w:t>ремя ожидания, значение по умолчанию 3000.</w:t>
      </w:r>
      <w:r w:rsidR="0024049B" w:rsidRPr="0009206C">
        <w:rPr>
          <w:rFonts w:ascii="Times New Roman" w:hAnsi="Times New Roman"/>
          <w:b/>
          <w:sz w:val="28"/>
          <w:szCs w:val="28"/>
        </w:rPr>
        <w:t xml:space="preserve"> </w:t>
      </w:r>
      <w:r w:rsidR="0024049B" w:rsidRPr="0009206C">
        <w:rPr>
          <w:rFonts w:ascii="Times New Roman" w:hAnsi="Times New Roman" w:cs="Times New Roman"/>
          <w:sz w:val="24"/>
          <w:szCs w:val="24"/>
        </w:rPr>
        <w:t>Это интервал времени в миллисекундах</w:t>
      </w:r>
      <w:r w:rsidR="00E6398D" w:rsidRPr="0009206C">
        <w:rPr>
          <w:rFonts w:ascii="Times New Roman" w:hAnsi="Times New Roman" w:cs="Times New Roman"/>
          <w:sz w:val="24"/>
          <w:szCs w:val="24"/>
        </w:rPr>
        <w:t>,</w:t>
      </w:r>
      <w:r w:rsidR="0024049B" w:rsidRPr="0009206C">
        <w:rPr>
          <w:rFonts w:ascii="Times New Roman" w:hAnsi="Times New Roman" w:cs="Times New Roman"/>
          <w:sz w:val="24"/>
          <w:szCs w:val="24"/>
        </w:rPr>
        <w:t xml:space="preserve"> в течени</w:t>
      </w:r>
      <w:r w:rsidR="00E6398D" w:rsidRPr="0009206C">
        <w:rPr>
          <w:rFonts w:ascii="Times New Roman" w:hAnsi="Times New Roman" w:cs="Times New Roman"/>
          <w:sz w:val="24"/>
          <w:szCs w:val="24"/>
        </w:rPr>
        <w:t>е</w:t>
      </w:r>
      <w:r w:rsidR="0024049B" w:rsidRPr="0009206C">
        <w:rPr>
          <w:rFonts w:ascii="Times New Roman" w:hAnsi="Times New Roman" w:cs="Times New Roman"/>
          <w:sz w:val="24"/>
          <w:szCs w:val="24"/>
        </w:rPr>
        <w:t xml:space="preserve"> которого сервис ожидает получение сообщений «Hello» от основного и резервного сервисов. Если сервис не получил сообщение «Hello» от основного или резервного сервиса, то считается не рабочим. Если это поле не сконфигурировано и нет основного сервиса, то используется значение по умолчанию 350 мс.</w:t>
      </w:r>
      <w:r w:rsidR="008F238B">
        <w:rPr>
          <w:rFonts w:ascii="Times New Roman" w:hAnsi="Times New Roman" w:cs="Times New Roman"/>
          <w:sz w:val="24"/>
          <w:szCs w:val="24"/>
        </w:rPr>
        <w:t xml:space="preserve"> </w:t>
      </w:r>
    </w:p>
    <w:p w:rsidR="008F238B" w:rsidRDefault="008F238B" w:rsidP="008F238B">
      <w:pPr>
        <w:spacing w:after="0" w:line="240" w:lineRule="auto"/>
        <w:ind w:firstLine="284"/>
        <w:jc w:val="both"/>
        <w:rPr>
          <w:rFonts w:ascii="Times New Roman" w:hAnsi="Times New Roman" w:cs="Times New Roman"/>
          <w:sz w:val="24"/>
          <w:szCs w:val="24"/>
        </w:rPr>
      </w:pPr>
    </w:p>
    <w:p w:rsidR="008F238B" w:rsidRDefault="008F238B" w:rsidP="008F238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B0FC2">
        <w:rPr>
          <w:rFonts w:ascii="Times New Roman" w:hAnsi="Times New Roman" w:cs="Times New Roman"/>
          <w:b/>
          <w:sz w:val="24"/>
          <w:szCs w:val="24"/>
        </w:rPr>
        <w:t>«</w:t>
      </w:r>
      <w:r w:rsidR="00C17322" w:rsidRPr="00BB0FC2">
        <w:rPr>
          <w:rFonts w:ascii="Times New Roman" w:hAnsi="Times New Roman" w:cs="Times New Roman"/>
          <w:b/>
          <w:sz w:val="24"/>
          <w:szCs w:val="24"/>
          <w:lang w:val="en-US"/>
        </w:rPr>
        <w:t>I</w:t>
      </w:r>
      <w:r w:rsidRPr="00BB0FC2">
        <w:rPr>
          <w:rFonts w:ascii="Times New Roman" w:hAnsi="Times New Roman" w:cs="Times New Roman"/>
          <w:b/>
          <w:sz w:val="24"/>
          <w:szCs w:val="24"/>
          <w:lang w:val="en-US"/>
        </w:rPr>
        <w:t>nfo</w:t>
      </w:r>
      <w:r w:rsidRPr="00BB0FC2">
        <w:rPr>
          <w:rFonts w:ascii="Times New Roman" w:hAnsi="Times New Roman" w:cs="Times New Roman"/>
          <w:b/>
          <w:sz w:val="24"/>
          <w:szCs w:val="24"/>
        </w:rPr>
        <w:t xml:space="preserve"> </w:t>
      </w:r>
      <w:r w:rsidRPr="00BB0FC2">
        <w:rPr>
          <w:rFonts w:ascii="Times New Roman" w:hAnsi="Times New Roman" w:cs="Times New Roman"/>
          <w:b/>
          <w:sz w:val="24"/>
          <w:szCs w:val="24"/>
          <w:lang w:val="en-US"/>
        </w:rPr>
        <w:t>time</w:t>
      </w:r>
      <w:r w:rsidRPr="00BB0FC2">
        <w:rPr>
          <w:rFonts w:ascii="Times New Roman" w:hAnsi="Times New Roman" w:cs="Times New Roman"/>
          <w:b/>
          <w:sz w:val="24"/>
          <w:szCs w:val="24"/>
        </w:rPr>
        <w:t>»</w:t>
      </w:r>
      <w:r w:rsidR="00E36496" w:rsidRPr="00E36496">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E36496" w:rsidRPr="00E36496">
        <w:rPr>
          <w:rFonts w:ascii="Times New Roman" w:hAnsi="Times New Roman" w:cs="Times New Roman"/>
          <w:sz w:val="24"/>
          <w:szCs w:val="24"/>
        </w:rPr>
        <w:t xml:space="preserve"> </w:t>
      </w:r>
      <w:r>
        <w:rPr>
          <w:rFonts w:ascii="Times New Roman" w:hAnsi="Times New Roman" w:cs="Times New Roman"/>
          <w:sz w:val="24"/>
          <w:szCs w:val="24"/>
        </w:rPr>
        <w:t>и</w:t>
      </w:r>
      <w:r w:rsidR="00E36496" w:rsidRPr="00E36496">
        <w:rPr>
          <w:rFonts w:ascii="Times New Roman" w:hAnsi="Times New Roman" w:cs="Times New Roman"/>
          <w:sz w:val="24"/>
          <w:szCs w:val="24"/>
        </w:rPr>
        <w:t xml:space="preserve">нтервал для сообщения «Info» </w:t>
      </w:r>
      <w:r w:rsidR="0005612D" w:rsidRPr="0005612D">
        <w:rPr>
          <w:rFonts w:ascii="Times New Roman" w:hAnsi="Times New Roman" w:cs="Times New Roman"/>
          <w:sz w:val="24"/>
          <w:szCs w:val="24"/>
        </w:rPr>
        <w:t>в миллисекундах,</w:t>
      </w:r>
      <w:r w:rsidR="0005612D">
        <w:rPr>
          <w:rFonts w:ascii="Times New Roman" w:hAnsi="Times New Roman" w:cs="Times New Roman"/>
          <w:sz w:val="24"/>
          <w:szCs w:val="24"/>
        </w:rPr>
        <w:t xml:space="preserve"> </w:t>
      </w:r>
      <w:r w:rsidR="00E36496" w:rsidRPr="00E36496">
        <w:rPr>
          <w:rFonts w:ascii="Times New Roman" w:hAnsi="Times New Roman" w:cs="Times New Roman"/>
          <w:sz w:val="24"/>
          <w:szCs w:val="24"/>
        </w:rPr>
        <w:t>значение по умолчанию 10000.</w:t>
      </w:r>
      <w:r>
        <w:rPr>
          <w:rFonts w:ascii="Times New Roman" w:hAnsi="Times New Roman" w:cs="Times New Roman"/>
          <w:sz w:val="24"/>
          <w:szCs w:val="24"/>
        </w:rPr>
        <w:t xml:space="preserve"> </w:t>
      </w:r>
    </w:p>
    <w:p w:rsidR="00C83DFA" w:rsidRPr="006A6D00" w:rsidRDefault="00C83DFA" w:rsidP="00C6053A">
      <w:pPr>
        <w:spacing w:after="0" w:line="240" w:lineRule="auto"/>
        <w:ind w:firstLine="284"/>
        <w:jc w:val="both"/>
        <w:rPr>
          <w:rFonts w:ascii="Times New Roman" w:hAnsi="Times New Roman" w:cs="Times New Roman"/>
          <w:sz w:val="24"/>
          <w:szCs w:val="24"/>
        </w:rPr>
      </w:pPr>
    </w:p>
    <w:p w:rsidR="00C83DFA" w:rsidRPr="00030C8F" w:rsidRDefault="008F238B"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C83DFA" w:rsidRPr="00030C8F">
        <w:rPr>
          <w:rFonts w:ascii="Times New Roman" w:hAnsi="Times New Roman" w:cs="Times New Roman"/>
          <w:b/>
          <w:sz w:val="24"/>
          <w:szCs w:val="24"/>
          <w:lang w:val="en-US"/>
        </w:rPr>
        <w:t>T</w:t>
      </w:r>
      <w:r w:rsidRPr="00030C8F">
        <w:rPr>
          <w:rFonts w:ascii="Times New Roman" w:hAnsi="Times New Roman" w:cs="Times New Roman"/>
          <w:b/>
          <w:sz w:val="24"/>
          <w:szCs w:val="24"/>
          <w:lang w:val="en-US"/>
        </w:rPr>
        <w:t>ransport</w:t>
      </w:r>
      <w:r w:rsidR="00C83DFA" w:rsidRPr="00030C8F">
        <w:rPr>
          <w:rFonts w:ascii="Times New Roman" w:hAnsi="Times New Roman" w:cs="Times New Roman"/>
          <w:b/>
          <w:sz w:val="24"/>
          <w:szCs w:val="24"/>
        </w:rPr>
        <w:t>»</w:t>
      </w:r>
      <w:r w:rsidR="00C83DFA" w:rsidRPr="00030C8F">
        <w:rPr>
          <w:rFonts w:ascii="Times New Roman" w:hAnsi="Times New Roman" w:cs="Times New Roman"/>
          <w:sz w:val="24"/>
          <w:szCs w:val="24"/>
        </w:rPr>
        <w:t>:</w:t>
      </w:r>
      <w:r w:rsidRPr="00030C8F">
        <w:rPr>
          <w:rFonts w:ascii="Times New Roman" w:hAnsi="Times New Roman" w:cs="Times New Roman"/>
          <w:sz w:val="24"/>
          <w:szCs w:val="24"/>
        </w:rPr>
        <w:t xml:space="preserve"> </w:t>
      </w:r>
    </w:p>
    <w:p w:rsidR="00C6053A" w:rsidRPr="00030C8F" w:rsidRDefault="00C83DFA"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008F238B" w:rsidRPr="00030C8F">
        <w:rPr>
          <w:rFonts w:ascii="Times New Roman" w:hAnsi="Times New Roman" w:cs="Times New Roman"/>
          <w:sz w:val="24"/>
          <w:szCs w:val="24"/>
          <w:lang w:val="en-US"/>
        </w:rPr>
        <w:t>type</w:t>
      </w:r>
      <w:r w:rsidR="008F238B" w:rsidRPr="00030C8F">
        <w:rPr>
          <w:rFonts w:ascii="Times New Roman" w:hAnsi="Times New Roman" w:cs="Times New Roman"/>
          <w:sz w:val="24"/>
          <w:szCs w:val="24"/>
        </w:rPr>
        <w:t>»</w:t>
      </w:r>
      <w:r w:rsidR="00634E58" w:rsidRPr="00030C8F">
        <w:rPr>
          <w:rFonts w:ascii="Times New Roman" w:hAnsi="Times New Roman" w:cs="Times New Roman"/>
          <w:sz w:val="24"/>
          <w:szCs w:val="24"/>
        </w:rPr>
        <w:t xml:space="preserve"> </w:t>
      </w:r>
      <w:r w:rsidR="00634E58" w:rsidRPr="00030C8F">
        <w:rPr>
          <w:rFonts w:ascii="Times New Roman" w:hAnsi="Times New Roman" w:cs="Times New Roman"/>
          <w:b/>
          <w:sz w:val="24"/>
          <w:szCs w:val="24"/>
          <w:lang w:eastAsia="ru-RU"/>
        </w:rPr>
        <w:t xml:space="preserve">- </w:t>
      </w:r>
      <w:r w:rsidR="00634E58" w:rsidRPr="00030C8F">
        <w:rPr>
          <w:rFonts w:ascii="Times New Roman" w:hAnsi="Times New Roman" w:cs="Times New Roman"/>
          <w:sz w:val="24"/>
          <w:szCs w:val="24"/>
          <w:lang w:eastAsia="ru-RU"/>
        </w:rPr>
        <w:t>указывается тип транспортного протокола. В настоящее время п</w:t>
      </w:r>
      <w:r w:rsidR="00634E58" w:rsidRPr="00030C8F">
        <w:rPr>
          <w:rFonts w:ascii="Times New Roman" w:hAnsi="Times New Roman" w:cs="Times New Roman"/>
          <w:sz w:val="24"/>
          <w:szCs w:val="24"/>
        </w:rPr>
        <w:t xml:space="preserve">оддерживается только </w:t>
      </w:r>
      <w:r w:rsidR="00C6053A" w:rsidRPr="00030C8F">
        <w:rPr>
          <w:rFonts w:ascii="Times New Roman" w:hAnsi="Times New Roman" w:cs="Times New Roman"/>
          <w:sz w:val="24"/>
          <w:szCs w:val="24"/>
        </w:rPr>
        <w:t xml:space="preserve">протокол </w:t>
      </w:r>
      <w:r w:rsidR="00634E58" w:rsidRPr="00030C8F">
        <w:rPr>
          <w:rFonts w:ascii="Times New Roman" w:hAnsi="Times New Roman" w:cs="Times New Roman"/>
          <w:sz w:val="24"/>
          <w:szCs w:val="24"/>
        </w:rPr>
        <w:t>UDP</w:t>
      </w:r>
      <w:r w:rsidRPr="00030C8F">
        <w:rPr>
          <w:rFonts w:ascii="Times New Roman" w:hAnsi="Times New Roman" w:cs="Times New Roman"/>
          <w:sz w:val="24"/>
          <w:szCs w:val="24"/>
        </w:rPr>
        <w:t>;</w:t>
      </w:r>
    </w:p>
    <w:p w:rsidR="00C83DFA" w:rsidRPr="00030C8F" w:rsidRDefault="00243A83" w:rsidP="00C6053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addr</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 xml:space="preserve">- </w:t>
      </w:r>
      <w:r w:rsidRPr="00030C8F">
        <w:rPr>
          <w:rFonts w:ascii="Times New Roman" w:hAnsi="Times New Roman" w:cs="Times New Roman"/>
          <w:sz w:val="24"/>
          <w:szCs w:val="24"/>
          <w:lang w:eastAsia="ru-RU"/>
        </w:rPr>
        <w:t xml:space="preserve">указывается адрес в формате </w:t>
      </w:r>
      <w:r w:rsidRPr="00030C8F">
        <w:rPr>
          <w:rFonts w:ascii="Times New Roman" w:hAnsi="Times New Roman" w:cs="Times New Roman"/>
          <w:sz w:val="24"/>
          <w:szCs w:val="24"/>
        </w:rPr>
        <w:t>IP_MULTICAST</w:t>
      </w:r>
      <w:r w:rsidR="00C83DFA" w:rsidRPr="00030C8F">
        <w:rPr>
          <w:rFonts w:ascii="Times New Roman" w:hAnsi="Times New Roman" w:cs="Times New Roman"/>
          <w:sz w:val="24"/>
          <w:szCs w:val="24"/>
        </w:rPr>
        <w:t>;</w:t>
      </w:r>
    </w:p>
    <w:p w:rsidR="00C02FBD" w:rsidRPr="00030C8F" w:rsidRDefault="00C83DFA" w:rsidP="00C02FBD">
      <w:pPr>
        <w:spacing w:after="0" w:line="240" w:lineRule="auto"/>
        <w:ind w:firstLine="284"/>
        <w:jc w:val="both"/>
        <w:rPr>
          <w:rFonts w:ascii="Times New Roman" w:hAnsi="Times New Roman" w:cs="Times New Roman"/>
          <w:sz w:val="24"/>
          <w:szCs w:val="24"/>
          <w:lang w:eastAsia="ru-RU"/>
        </w:rPr>
      </w:pPr>
      <w:r w:rsidRPr="00030C8F">
        <w:rPr>
          <w:rFonts w:ascii="Times New Roman" w:hAnsi="Times New Roman" w:cs="Times New Roman"/>
          <w:sz w:val="24"/>
          <w:szCs w:val="24"/>
        </w:rPr>
        <w:t>«</w:t>
      </w:r>
      <w:r w:rsidRPr="00030C8F">
        <w:rPr>
          <w:rFonts w:ascii="Times New Roman" w:hAnsi="Times New Roman" w:cs="Times New Roman"/>
          <w:sz w:val="24"/>
          <w:szCs w:val="24"/>
          <w:lang w:val="en-US"/>
        </w:rPr>
        <w:t>port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порт, значение </w:t>
      </w:r>
      <w:r w:rsidR="00782F71" w:rsidRPr="00030C8F">
        <w:rPr>
          <w:rFonts w:ascii="Times New Roman" w:hAnsi="Times New Roman" w:cs="Times New Roman"/>
          <w:sz w:val="24"/>
          <w:szCs w:val="24"/>
        </w:rPr>
        <w:t>п</w:t>
      </w:r>
      <w:r w:rsidR="00782F71" w:rsidRPr="00030C8F">
        <w:rPr>
          <w:rFonts w:ascii="Times New Roman" w:hAnsi="Times New Roman" w:cs="Times New Roman"/>
          <w:sz w:val="24"/>
          <w:szCs w:val="24"/>
          <w:lang w:eastAsia="ru-RU"/>
        </w:rPr>
        <w:t>о умолчанию 35000</w:t>
      </w:r>
      <w:r w:rsidRPr="00030C8F">
        <w:rPr>
          <w:rFonts w:ascii="Times New Roman" w:hAnsi="Times New Roman" w:cs="Times New Roman"/>
          <w:sz w:val="24"/>
          <w:szCs w:val="24"/>
          <w:lang w:eastAsia="ru-RU"/>
        </w:rPr>
        <w:t>.</w:t>
      </w:r>
    </w:p>
    <w:p w:rsidR="00C02FBD" w:rsidRPr="00030C8F" w:rsidRDefault="00C02FBD" w:rsidP="00C02FBD">
      <w:pPr>
        <w:spacing w:after="0" w:line="240" w:lineRule="auto"/>
        <w:ind w:firstLine="284"/>
        <w:jc w:val="both"/>
        <w:rPr>
          <w:rFonts w:ascii="Times New Roman" w:hAnsi="Times New Roman" w:cs="Times New Roman"/>
          <w:sz w:val="24"/>
          <w:szCs w:val="24"/>
          <w:lang w:eastAsia="ru-RU"/>
        </w:rPr>
      </w:pPr>
    </w:p>
    <w:p w:rsidR="00C02FBD" w:rsidRPr="00030C8F" w:rsidRDefault="0070080C" w:rsidP="00C02FBD">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«Comment»</w:t>
      </w:r>
      <w:r w:rsidRPr="00030C8F">
        <w:rPr>
          <w:rFonts w:ascii="Times New Roman" w:hAnsi="Times New Roman" w:cs="Times New Roman"/>
          <w:sz w:val="24"/>
          <w:szCs w:val="24"/>
        </w:rPr>
        <w:t xml:space="preserve"> </w:t>
      </w:r>
      <w:r w:rsidR="0082465E"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0082465E" w:rsidRPr="00030C8F">
        <w:rPr>
          <w:rFonts w:ascii="Times New Roman" w:hAnsi="Times New Roman" w:cs="Times New Roman"/>
          <w:sz w:val="24"/>
          <w:szCs w:val="24"/>
        </w:rPr>
        <w:t>поле ввода комментария, заполняется при необходимости.</w:t>
      </w:r>
    </w:p>
    <w:p w:rsidR="00D3793F" w:rsidRPr="00030C8F" w:rsidRDefault="00030E2A" w:rsidP="00D3793F">
      <w:pPr>
        <w:pStyle w:val="4"/>
        <w:keepNext w:val="0"/>
        <w:keepLines w:val="0"/>
        <w:numPr>
          <w:ilvl w:val="0"/>
          <w:numId w:val="0"/>
        </w:numPr>
        <w:spacing w:before="0" w:after="0"/>
        <w:ind w:left="862" w:hanging="578"/>
        <w:rPr>
          <w:b/>
        </w:rPr>
      </w:pPr>
      <w:r>
        <w:rPr>
          <w:b/>
          <w:highlight w:val="yellow"/>
        </w:rPr>
        <w:br w:type="page"/>
      </w:r>
      <w:bookmarkStart w:id="146" w:name="_Toc523834961"/>
      <w:r w:rsidR="00D3793F" w:rsidRPr="00030C8F">
        <w:rPr>
          <w:b/>
        </w:rPr>
        <w:lastRenderedPageBreak/>
        <w:t>7.1.3.9 Раздел «</w:t>
      </w:r>
      <w:r w:rsidR="00D3793F" w:rsidRPr="00030C8F">
        <w:rPr>
          <w:b/>
          <w:lang w:val="en-US"/>
        </w:rPr>
        <w:t>Emergency</w:t>
      </w:r>
      <w:r w:rsidR="00D3793F" w:rsidRPr="00030C8F">
        <w:rPr>
          <w:b/>
        </w:rPr>
        <w:t xml:space="preserve"> </w:t>
      </w:r>
      <w:r w:rsidR="00D3793F" w:rsidRPr="00030C8F">
        <w:rPr>
          <w:b/>
          <w:lang w:val="en-US"/>
        </w:rPr>
        <w:t>Phone</w:t>
      </w:r>
      <w:r w:rsidR="00D3793F" w:rsidRPr="00030C8F">
        <w:rPr>
          <w:b/>
        </w:rPr>
        <w:t xml:space="preserve"> </w:t>
      </w:r>
      <w:r w:rsidR="00D3793F" w:rsidRPr="00030C8F">
        <w:rPr>
          <w:b/>
          <w:lang w:val="en-US"/>
        </w:rPr>
        <w:t>configuration</w:t>
      </w:r>
      <w:r w:rsidR="00D3793F" w:rsidRPr="00030C8F">
        <w:rPr>
          <w:b/>
        </w:rPr>
        <w:t>»</w:t>
      </w:r>
      <w:bookmarkEnd w:id="146"/>
    </w:p>
    <w:p w:rsidR="006A6D00" w:rsidRPr="00030C8F" w:rsidRDefault="006A6D00" w:rsidP="006A6D00">
      <w:pPr>
        <w:spacing w:after="0" w:line="240" w:lineRule="auto"/>
        <w:ind w:firstLine="284"/>
        <w:rPr>
          <w:rFonts w:ascii="Times New Roman" w:hAnsi="Times New Roman" w:cs="Times New Roman"/>
          <w:sz w:val="24"/>
          <w:szCs w:val="24"/>
        </w:rPr>
      </w:pPr>
    </w:p>
    <w:p w:rsidR="006A6D00" w:rsidRDefault="006A6D00" w:rsidP="006A6D00">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Раздел предназначен для настройки</w:t>
      </w:r>
      <w:r w:rsidR="000B5A24" w:rsidRPr="00030C8F">
        <w:rPr>
          <w:rFonts w:ascii="Times New Roman" w:hAnsi="Times New Roman" w:cs="Times New Roman"/>
          <w:sz w:val="24"/>
          <w:szCs w:val="24"/>
        </w:rPr>
        <w:t xml:space="preserve"> самого</w:t>
      </w:r>
      <w:r w:rsidRPr="00030C8F">
        <w:rPr>
          <w:rFonts w:ascii="Times New Roman" w:hAnsi="Times New Roman" w:cs="Times New Roman"/>
          <w:sz w:val="24"/>
          <w:szCs w:val="24"/>
        </w:rPr>
        <w:t xml:space="preserve"> </w:t>
      </w:r>
      <w:r w:rsidR="004F58F0"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и каждого канала телефона в отдельности.</w:t>
      </w:r>
    </w:p>
    <w:p w:rsidR="00074404" w:rsidRDefault="00074404" w:rsidP="006A6D00">
      <w:pPr>
        <w:spacing w:after="0" w:line="240" w:lineRule="auto"/>
        <w:ind w:firstLine="284"/>
        <w:jc w:val="both"/>
        <w:rPr>
          <w:rFonts w:ascii="Times New Roman" w:hAnsi="Times New Roman" w:cs="Times New Roman"/>
          <w:sz w:val="24"/>
          <w:szCs w:val="24"/>
        </w:rPr>
      </w:pPr>
    </w:p>
    <w:p w:rsidR="00074404" w:rsidRDefault="009D684C" w:rsidP="00074404">
      <w:pPr>
        <w:spacing w:after="0" w:line="240" w:lineRule="auto"/>
        <w:jc w:val="center"/>
        <w:rPr>
          <w:lang w:val="en-US"/>
        </w:rPr>
      </w:pPr>
      <w:r w:rsidRPr="0095318D">
        <w:rPr>
          <w:lang w:val="en-US"/>
        </w:rPr>
        <w:pict>
          <v:shape id="_x0000_i1257" type="#_x0000_t75" style="width:411.6pt;height:148.1pt">
            <v:imagedata r:id="rId270" o:title="LEMZ90"/>
          </v:shape>
        </w:pict>
      </w:r>
    </w:p>
    <w:p w:rsidR="00074404" w:rsidRPr="006A6D00" w:rsidRDefault="00074404" w:rsidP="00074404">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95318D"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95318D" w:rsidRPr="006A6D00">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125</w:t>
      </w:r>
      <w:r w:rsidR="0095318D"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p>
    <w:p w:rsidR="00074404" w:rsidRDefault="00074404" w:rsidP="00074404">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w:t>
      </w:r>
      <w:r w:rsidR="004958F5" w:rsidRPr="00030C8F">
        <w:rPr>
          <w:rFonts w:ascii="Times New Roman" w:hAnsi="Times New Roman" w:cs="Times New Roman"/>
          <w:b/>
          <w:sz w:val="24"/>
          <w:szCs w:val="24"/>
          <w:lang w:val="en-US"/>
        </w:rPr>
        <w:t>P</w:t>
      </w:r>
      <w:r w:rsidRPr="00030C8F">
        <w:rPr>
          <w:rFonts w:ascii="Times New Roman" w:hAnsi="Times New Roman" w:cs="Times New Roman"/>
          <w:b/>
          <w:sz w:val="24"/>
          <w:szCs w:val="24"/>
          <w:lang w:val="en-US"/>
        </w:rPr>
        <w:t>hone</w:t>
      </w:r>
      <w:r w:rsidRPr="00030C8F">
        <w:rPr>
          <w:rFonts w:ascii="Times New Roman" w:hAnsi="Times New Roman" w:cs="Times New Roman"/>
          <w:b/>
          <w:sz w:val="24"/>
          <w:szCs w:val="24"/>
        </w:rPr>
        <w:t xml:space="preserve">» </w:t>
      </w:r>
    </w:p>
    <w:p w:rsidR="00061B5E" w:rsidRPr="00030C8F" w:rsidRDefault="00061B5E" w:rsidP="00074404">
      <w:pPr>
        <w:spacing w:after="0" w:line="240" w:lineRule="auto"/>
        <w:ind w:firstLine="284"/>
        <w:rPr>
          <w:rFonts w:ascii="Times New Roman" w:hAnsi="Times New Roman" w:cs="Times New Roman"/>
          <w:b/>
          <w:sz w:val="24"/>
          <w:szCs w:val="24"/>
        </w:rPr>
      </w:pPr>
    </w:p>
    <w:p w:rsidR="006A6D00" w:rsidRPr="00030C8F" w:rsidRDefault="00074404" w:rsidP="00074404">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 xml:space="preserve">Для настройки </w:t>
      </w:r>
      <w:r w:rsidR="000B5A24" w:rsidRPr="00030C8F">
        <w:rPr>
          <w:rFonts w:ascii="Times New Roman" w:hAnsi="Times New Roman" w:cs="Times New Roman"/>
          <w:sz w:val="24"/>
          <w:szCs w:val="24"/>
        </w:rPr>
        <w:t>АТА</w:t>
      </w:r>
      <w:r w:rsidRPr="00030C8F">
        <w:rPr>
          <w:rFonts w:ascii="Times New Roman" w:hAnsi="Times New Roman" w:cs="Times New Roman"/>
          <w:sz w:val="24"/>
          <w:szCs w:val="24"/>
        </w:rPr>
        <w:t xml:space="preserve"> предназначены следующие парамет</w:t>
      </w:r>
      <w:r w:rsidR="004958F5" w:rsidRPr="00030C8F">
        <w:rPr>
          <w:rFonts w:ascii="Times New Roman" w:hAnsi="Times New Roman" w:cs="Times New Roman"/>
          <w:sz w:val="24"/>
          <w:szCs w:val="24"/>
        </w:rPr>
        <w:t>ры.</w:t>
      </w:r>
    </w:p>
    <w:p w:rsidR="006A6D00"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П</w:t>
      </w:r>
      <w:r w:rsidR="009313AC" w:rsidRPr="00030C8F">
        <w:rPr>
          <w:rFonts w:ascii="Times New Roman" w:hAnsi="Times New Roman" w:cs="Times New Roman"/>
          <w:sz w:val="24"/>
          <w:szCs w:val="24"/>
        </w:rPr>
        <w:t xml:space="preserve">оле </w:t>
      </w:r>
      <w:r w:rsidR="009313AC" w:rsidRPr="00030C8F">
        <w:rPr>
          <w:rFonts w:ascii="Times New Roman" w:hAnsi="Times New Roman" w:cs="Times New Roman"/>
          <w:b/>
          <w:sz w:val="24"/>
          <w:szCs w:val="24"/>
        </w:rPr>
        <w:t>«</w:t>
      </w:r>
      <w:r w:rsidR="006A6D00" w:rsidRPr="00030C8F">
        <w:rPr>
          <w:rFonts w:ascii="Times New Roman" w:hAnsi="Times New Roman" w:cs="Times New Roman"/>
          <w:b/>
          <w:sz w:val="24"/>
          <w:szCs w:val="24"/>
        </w:rPr>
        <w:t>trunk</w:t>
      </w:r>
      <w:r w:rsidR="009313AC"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9313AC"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определяет номер транка, к которому подключен </w:t>
      </w:r>
      <w:r w:rsidR="000B5A24" w:rsidRPr="00030C8F">
        <w:rPr>
          <w:rFonts w:ascii="Times New Roman" w:hAnsi="Times New Roman" w:cs="Times New Roman"/>
          <w:sz w:val="24"/>
          <w:szCs w:val="24"/>
        </w:rPr>
        <w:t xml:space="preserve">АТА </w:t>
      </w:r>
      <w:r w:rsidRPr="00030C8F">
        <w:rPr>
          <w:rFonts w:ascii="Times New Roman" w:hAnsi="Times New Roman" w:cs="Times New Roman"/>
          <w:sz w:val="24"/>
          <w:szCs w:val="24"/>
        </w:rPr>
        <w:t>(</w:t>
      </w:r>
      <w:r w:rsidR="000B5A24" w:rsidRPr="00030C8F">
        <w:rPr>
          <w:rFonts w:ascii="Times New Roman" w:hAnsi="Times New Roman" w:cs="Times New Roman"/>
          <w:sz w:val="24"/>
          <w:szCs w:val="24"/>
        </w:rPr>
        <w:t>параметр</w:t>
      </w:r>
      <w:r w:rsidRPr="00030C8F">
        <w:rPr>
          <w:rFonts w:ascii="Times New Roman" w:hAnsi="Times New Roman" w:cs="Times New Roman"/>
          <w:sz w:val="24"/>
          <w:szCs w:val="24"/>
        </w:rPr>
        <w:t xml:space="preserve"> обязательный). Выпадающий список формируется из транков, которые </w:t>
      </w:r>
      <w:r w:rsidR="00A83A89" w:rsidRPr="00030C8F">
        <w:rPr>
          <w:rFonts w:ascii="Times New Roman" w:hAnsi="Times New Roman" w:cs="Times New Roman"/>
          <w:sz w:val="24"/>
          <w:szCs w:val="24"/>
        </w:rPr>
        <w:t>были сконфигурированы в разделе «</w:t>
      </w:r>
      <w:r w:rsidR="00A83A89" w:rsidRPr="00030C8F">
        <w:rPr>
          <w:rFonts w:ascii="Times New Roman" w:hAnsi="Times New Roman" w:cs="Times New Roman"/>
          <w:sz w:val="24"/>
          <w:szCs w:val="24"/>
          <w:lang w:val="en-US"/>
        </w:rPr>
        <w:t>E</w:t>
      </w:r>
      <w:r w:rsidR="00A83A89" w:rsidRPr="00030C8F">
        <w:rPr>
          <w:rFonts w:ascii="Times New Roman" w:hAnsi="Times New Roman" w:cs="Times New Roman"/>
          <w:sz w:val="24"/>
          <w:szCs w:val="24"/>
        </w:rPr>
        <w:t xml:space="preserve">1 </w:t>
      </w:r>
      <w:r w:rsidR="00A83A89" w:rsidRPr="00030C8F">
        <w:rPr>
          <w:rFonts w:ascii="Times New Roman" w:hAnsi="Times New Roman" w:cs="Times New Roman"/>
          <w:sz w:val="24"/>
          <w:szCs w:val="24"/>
          <w:lang w:val="en-US"/>
        </w:rPr>
        <w:t>Trunks</w:t>
      </w:r>
      <w:r w:rsidR="00A83A89" w:rsidRPr="00030C8F">
        <w:rPr>
          <w:rFonts w:ascii="Times New Roman" w:hAnsi="Times New Roman" w:cs="Times New Roman"/>
          <w:sz w:val="24"/>
          <w:szCs w:val="24"/>
        </w:rPr>
        <w:t xml:space="preserve"> </w:t>
      </w:r>
      <w:r w:rsidR="00A83A89" w:rsidRPr="00030C8F">
        <w:rPr>
          <w:rFonts w:ascii="Times New Roman" w:hAnsi="Times New Roman" w:cs="Times New Roman"/>
          <w:sz w:val="24"/>
          <w:szCs w:val="24"/>
          <w:lang w:val="en-US"/>
        </w:rPr>
        <w:t>configuration</w:t>
      </w:r>
      <w:r w:rsidR="00A83A89" w:rsidRPr="00030C8F">
        <w:rPr>
          <w:rFonts w:ascii="Times New Roman" w:hAnsi="Times New Roman" w:cs="Times New Roman"/>
          <w:sz w:val="24"/>
          <w:szCs w:val="24"/>
        </w:rPr>
        <w:t>».</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074404" w:rsidRPr="00030C8F" w:rsidRDefault="004958F5"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006A6D00" w:rsidRPr="00030C8F">
        <w:rPr>
          <w:rFonts w:ascii="Times New Roman" w:hAnsi="Times New Roman" w:cs="Times New Roman"/>
          <w:b/>
          <w:sz w:val="24"/>
          <w:szCs w:val="24"/>
        </w:rPr>
        <w:t>callerId</w:t>
      </w:r>
      <w:r w:rsidRPr="00030C8F">
        <w:rPr>
          <w:rFonts w:ascii="Times New Roman" w:hAnsi="Times New Roman" w:cs="Times New Roman"/>
          <w:b/>
          <w:sz w:val="24"/>
          <w:szCs w:val="24"/>
        </w:rPr>
        <w:t>»</w:t>
      </w:r>
      <w:r w:rsidR="006A6D00" w:rsidRPr="00030C8F">
        <w:rPr>
          <w:rFonts w:ascii="Times New Roman" w:hAnsi="Times New Roman" w:cs="Times New Roman"/>
          <w:sz w:val="24"/>
          <w:szCs w:val="24"/>
        </w:rPr>
        <w:t xml:space="preserve"> </w:t>
      </w:r>
      <w:r w:rsidR="00A83A89" w:rsidRPr="00030C8F">
        <w:rPr>
          <w:rFonts w:ascii="Times New Roman" w:hAnsi="Times New Roman" w:cs="Times New Roman"/>
          <w:b/>
          <w:sz w:val="24"/>
          <w:szCs w:val="24"/>
          <w:lang w:eastAsia="ru-RU"/>
        </w:rPr>
        <w:t>-</w:t>
      </w:r>
      <w:r w:rsidR="006A6D00" w:rsidRPr="00030C8F">
        <w:rPr>
          <w:rFonts w:ascii="Times New Roman" w:hAnsi="Times New Roman" w:cs="Times New Roman"/>
          <w:sz w:val="24"/>
          <w:szCs w:val="24"/>
        </w:rPr>
        <w:t xml:space="preserve"> номер, который будет выдаваться в поле caller при вызове с </w:t>
      </w:r>
      <w:r w:rsidR="00A83A89" w:rsidRPr="00030C8F">
        <w:rPr>
          <w:rFonts w:ascii="Times New Roman" w:hAnsi="Times New Roman" w:cs="Times New Roman"/>
          <w:sz w:val="24"/>
          <w:szCs w:val="24"/>
        </w:rPr>
        <w:t>АТА</w:t>
      </w:r>
      <w:r w:rsidR="006A6D00" w:rsidRPr="00030C8F">
        <w:rPr>
          <w:rFonts w:ascii="Times New Roman" w:hAnsi="Times New Roman" w:cs="Times New Roman"/>
          <w:sz w:val="24"/>
          <w:szCs w:val="24"/>
        </w:rPr>
        <w:t xml:space="preserve"> (Caller</w:t>
      </w:r>
      <w:r w:rsidR="00A11A39" w:rsidRPr="00030C8F">
        <w:rPr>
          <w:rFonts w:ascii="Times New Roman" w:hAnsi="Times New Roman" w:cs="Times New Roman"/>
          <w:sz w:val="24"/>
          <w:szCs w:val="24"/>
        </w:rPr>
        <w:t xml:space="preserve"> </w:t>
      </w:r>
      <w:r w:rsidR="006A6D00" w:rsidRPr="00030C8F">
        <w:rPr>
          <w:rFonts w:ascii="Times New Roman" w:hAnsi="Times New Roman" w:cs="Times New Roman"/>
          <w:sz w:val="24"/>
          <w:szCs w:val="24"/>
        </w:rPr>
        <w:t>ID аварийного телефона). Представляет собой строку из цифр.</w:t>
      </w:r>
      <w:r w:rsidR="00A83A89" w:rsidRPr="00030C8F">
        <w:rPr>
          <w:rFonts w:ascii="Times New Roman" w:hAnsi="Times New Roman" w:cs="Times New Roman"/>
          <w:sz w:val="24"/>
          <w:szCs w:val="24"/>
        </w:rPr>
        <w:t xml:space="preserve"> Параметр не является обязательным.</w:t>
      </w:r>
    </w:p>
    <w:p w:rsidR="00A83A89" w:rsidRPr="00030C8F" w:rsidRDefault="00A83A89" w:rsidP="00A83A89">
      <w:pPr>
        <w:spacing w:after="0" w:line="240" w:lineRule="auto"/>
        <w:ind w:firstLine="284"/>
        <w:jc w:val="both"/>
        <w:rPr>
          <w:rFonts w:ascii="Times New Roman" w:hAnsi="Times New Roman" w:cs="Times New Roman"/>
          <w:sz w:val="24"/>
          <w:szCs w:val="24"/>
        </w:rPr>
      </w:pPr>
    </w:p>
    <w:p w:rsidR="001452DE" w:rsidRPr="00030C8F" w:rsidRDefault="00A83A89"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001452DE"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w:t>
      </w:r>
      <w:r w:rsidR="001452DE" w:rsidRPr="00030C8F">
        <w:rPr>
          <w:rFonts w:ascii="Times New Roman" w:hAnsi="Times New Roman" w:cs="Times New Roman"/>
          <w:sz w:val="24"/>
          <w:szCs w:val="24"/>
        </w:rPr>
        <w:t>указывается имя АТА.</w:t>
      </w:r>
    </w:p>
    <w:p w:rsidR="001452DE" w:rsidRPr="00030C8F" w:rsidRDefault="001452DE" w:rsidP="00A83A89">
      <w:pPr>
        <w:spacing w:after="0" w:line="240" w:lineRule="auto"/>
        <w:ind w:firstLine="284"/>
        <w:jc w:val="both"/>
        <w:rPr>
          <w:rFonts w:ascii="Times New Roman" w:hAnsi="Times New Roman" w:cs="Times New Roman"/>
          <w:sz w:val="24"/>
          <w:szCs w:val="24"/>
        </w:rPr>
      </w:pPr>
    </w:p>
    <w:p w:rsidR="001452DE" w:rsidRPr="00030C8F" w:rsidRDefault="001452DE"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4B3866" w:rsidRPr="00030C8F" w:rsidRDefault="004B3866"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p>
    <w:p w:rsidR="00403EE7" w:rsidRPr="00030C8F" w:rsidRDefault="00403EE7"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061B5E" w:rsidRDefault="00061B5E" w:rsidP="00A83A89">
      <w:pPr>
        <w:spacing w:after="0" w:line="240" w:lineRule="auto"/>
        <w:ind w:firstLine="284"/>
        <w:jc w:val="both"/>
        <w:rPr>
          <w:rFonts w:ascii="Times New Roman" w:hAnsi="Times New Roman" w:cs="Times New Roman"/>
          <w:sz w:val="24"/>
          <w:szCs w:val="24"/>
        </w:rPr>
      </w:pPr>
    </w:p>
    <w:p w:rsidR="001200FB"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1200FB" w:rsidRPr="00030C8F" w:rsidRDefault="001200FB" w:rsidP="00A83A89">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1200FB" w:rsidRPr="00030C8F" w:rsidRDefault="001200FB" w:rsidP="00A83A89">
      <w:pPr>
        <w:spacing w:after="0" w:line="240" w:lineRule="auto"/>
        <w:ind w:firstLine="284"/>
        <w:jc w:val="both"/>
        <w:rPr>
          <w:rFonts w:ascii="Times New Roman" w:hAnsi="Times New Roman" w:cs="Times New Roman"/>
          <w:b/>
          <w:sz w:val="24"/>
          <w:szCs w:val="24"/>
        </w:rPr>
      </w:pPr>
    </w:p>
    <w:p w:rsidR="001C6240" w:rsidRPr="00030C8F" w:rsidRDefault="001200FB" w:rsidP="00A83A8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таймслота, к которому привязана кнопка аварийного телефона</w:t>
      </w:r>
      <w:r w:rsidR="001C6240" w:rsidRPr="00030C8F">
        <w:rPr>
          <w:rFonts w:ascii="Times New Roman" w:hAnsi="Times New Roman" w:cs="Times New Roman"/>
          <w:sz w:val="24"/>
          <w:szCs w:val="24"/>
        </w:rPr>
        <w:t xml:space="preserve"> (параметр обязательный)</w:t>
      </w:r>
      <w:r w:rsidRPr="00030C8F">
        <w:rPr>
          <w:rFonts w:ascii="Times New Roman" w:hAnsi="Times New Roman" w:cs="Times New Roman"/>
          <w:sz w:val="24"/>
          <w:szCs w:val="24"/>
        </w:rPr>
        <w:t>. Принимает значения от 1 до 1</w:t>
      </w:r>
      <w:r w:rsidR="001C6240" w:rsidRPr="00030C8F">
        <w:rPr>
          <w:rFonts w:ascii="Times New Roman" w:hAnsi="Times New Roman" w:cs="Times New Roman"/>
          <w:sz w:val="24"/>
          <w:szCs w:val="24"/>
        </w:rPr>
        <w:t>7</w:t>
      </w:r>
      <w:r w:rsidRPr="00030C8F">
        <w:rPr>
          <w:rFonts w:ascii="Times New Roman" w:hAnsi="Times New Roman" w:cs="Times New Roman"/>
          <w:sz w:val="24"/>
          <w:szCs w:val="24"/>
        </w:rPr>
        <w:t>, значение 16 недопустимо.</w:t>
      </w:r>
    </w:p>
    <w:p w:rsidR="006A2C0A" w:rsidRPr="00030C8F" w:rsidRDefault="006A2C0A" w:rsidP="00A83A89">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00BB3B0A"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w:t>
      </w:r>
      <w:r w:rsidRPr="00030C8F">
        <w:rPr>
          <w:rFonts w:ascii="Times New Roman" w:hAnsi="Times New Roman" w:cs="Times New Roman"/>
          <w:sz w:val="24"/>
          <w:szCs w:val="24"/>
        </w:rPr>
        <w:t xml:space="preserve"> Параметр не является обязательным.</w:t>
      </w:r>
    </w:p>
    <w:p w:rsidR="006A2C0A" w:rsidRPr="00030C8F" w:rsidRDefault="006A2C0A" w:rsidP="006A2C0A">
      <w:pPr>
        <w:spacing w:after="0" w:line="240" w:lineRule="auto"/>
        <w:ind w:firstLine="284"/>
        <w:jc w:val="both"/>
        <w:rPr>
          <w:rFonts w:ascii="Times New Roman" w:hAnsi="Times New Roman" w:cs="Times New Roman"/>
          <w:sz w:val="24"/>
          <w:szCs w:val="24"/>
        </w:rPr>
      </w:pPr>
    </w:p>
    <w:p w:rsidR="006A2C0A" w:rsidRPr="00030C8F" w:rsidRDefault="006A2C0A" w:rsidP="006A2C0A">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046FE5" w:rsidRPr="00030C8F" w:rsidRDefault="00046FE5" w:rsidP="006A2C0A">
      <w:pPr>
        <w:spacing w:after="0" w:line="240" w:lineRule="auto"/>
        <w:ind w:firstLine="284"/>
        <w:jc w:val="both"/>
        <w:rPr>
          <w:rFonts w:ascii="Times New Roman" w:hAnsi="Times New Roman" w:cs="Times New Roman"/>
          <w:sz w:val="24"/>
          <w:szCs w:val="24"/>
        </w:rPr>
      </w:pPr>
    </w:p>
    <w:p w:rsidR="00D812E9" w:rsidRPr="00030C8F" w:rsidRDefault="00046FE5"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 xml:space="preserve">параметр, определяющий доступность кнопки. Из выпадающего списка выбирается «true» (доступна) или «false» (недоступна). </w:t>
      </w:r>
      <w:r w:rsidR="00D812E9" w:rsidRPr="00030C8F">
        <w:rPr>
          <w:rFonts w:ascii="Times New Roman" w:hAnsi="Times New Roman" w:cs="Times New Roman"/>
          <w:sz w:val="24"/>
          <w:szCs w:val="24"/>
        </w:rPr>
        <w:t>Параметр не является обязательным.</w:t>
      </w:r>
    </w:p>
    <w:p w:rsidR="00046FE5" w:rsidRPr="00030C8F" w:rsidRDefault="00046FE5" w:rsidP="00046FE5">
      <w:pPr>
        <w:spacing w:after="0" w:line="240" w:lineRule="auto"/>
        <w:ind w:firstLine="284"/>
        <w:rPr>
          <w:rFonts w:ascii="Times New Roman" w:hAnsi="Times New Roman" w:cs="Times New Roman"/>
          <w:sz w:val="24"/>
          <w:szCs w:val="24"/>
        </w:rPr>
      </w:pPr>
    </w:p>
    <w:p w:rsidR="00D812E9" w:rsidRDefault="00D812E9" w:rsidP="00D812E9">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8B3F79" w:rsidRPr="00030C8F">
        <w:rPr>
          <w:rFonts w:ascii="Times New Roman" w:hAnsi="Times New Roman" w:cs="Times New Roman"/>
          <w:sz w:val="24"/>
          <w:szCs w:val="24"/>
        </w:rPr>
        <w:t>Параметр не является обязательным.</w:t>
      </w:r>
    </w:p>
    <w:p w:rsidR="000D0357" w:rsidRPr="006A6D00" w:rsidRDefault="00FE7B89" w:rsidP="0070080C">
      <w:pPr>
        <w:pStyle w:val="4"/>
        <w:keepNext w:val="0"/>
        <w:keepLines w:val="0"/>
        <w:numPr>
          <w:ilvl w:val="0"/>
          <w:numId w:val="0"/>
        </w:numPr>
        <w:tabs>
          <w:tab w:val="clear" w:pos="1764"/>
        </w:tabs>
        <w:spacing w:before="0" w:after="0"/>
        <w:ind w:left="284"/>
        <w:jc w:val="left"/>
        <w:rPr>
          <w:b/>
        </w:rPr>
      </w:pPr>
      <w:bookmarkStart w:id="147" w:name="_Toc523834962"/>
      <w:r w:rsidRPr="006A6D00">
        <w:rPr>
          <w:b/>
        </w:rPr>
        <w:lastRenderedPageBreak/>
        <w:t>7.1.3.</w:t>
      </w:r>
      <w:r w:rsidR="00D3793F">
        <w:rPr>
          <w:b/>
        </w:rPr>
        <w:t>10</w:t>
      </w:r>
      <w:r w:rsidRPr="006A6D00">
        <w:rPr>
          <w:b/>
        </w:rPr>
        <w:t xml:space="preserve"> </w:t>
      </w:r>
      <w:r w:rsidR="00C02FBD">
        <w:rPr>
          <w:b/>
        </w:rPr>
        <w:t xml:space="preserve"> </w:t>
      </w:r>
      <w:r w:rsidR="00503501" w:rsidRPr="00503501">
        <w:rPr>
          <w:b/>
        </w:rPr>
        <w:t>Сохранение</w:t>
      </w:r>
      <w:r w:rsidR="00503501" w:rsidRPr="006A6D00">
        <w:rPr>
          <w:b/>
        </w:rPr>
        <w:t xml:space="preserve"> </w:t>
      </w:r>
      <w:r w:rsidR="00503501" w:rsidRPr="00503501">
        <w:rPr>
          <w:b/>
        </w:rPr>
        <w:t>изменений</w:t>
      </w:r>
      <w:bookmarkEnd w:id="147"/>
    </w:p>
    <w:p w:rsidR="000D0357" w:rsidRPr="006A6D00" w:rsidRDefault="000D0357" w:rsidP="00E36496">
      <w:pPr>
        <w:spacing w:after="0" w:line="240" w:lineRule="auto"/>
        <w:ind w:firstLine="284"/>
        <w:rPr>
          <w:rFonts w:ascii="Times New Roman" w:hAnsi="Times New Roman" w:cs="Times New Roman"/>
          <w:sz w:val="24"/>
          <w:szCs w:val="24"/>
        </w:rPr>
      </w:pPr>
    </w:p>
    <w:p w:rsidR="006C4E31" w:rsidRPr="00A17F94" w:rsidRDefault="006C4E31" w:rsidP="00782F71">
      <w:pPr>
        <w:spacing w:after="0" w:line="240" w:lineRule="auto"/>
        <w:ind w:firstLine="284"/>
        <w:jc w:val="both"/>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6C4E31" w:rsidRDefault="006C4E31" w:rsidP="00E36496">
      <w:pPr>
        <w:spacing w:after="0" w:line="240" w:lineRule="auto"/>
        <w:ind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6C4E31" w:rsidRDefault="006C4E31" w:rsidP="00E36496">
      <w:pPr>
        <w:spacing w:after="0" w:line="240" w:lineRule="auto"/>
        <w:ind w:firstLine="284"/>
        <w:jc w:val="both"/>
        <w:rPr>
          <w:rFonts w:ascii="Times New Roman" w:hAnsi="Times New Roman" w:cs="Times New Roman"/>
          <w:sz w:val="24"/>
          <w:szCs w:val="24"/>
        </w:rPr>
      </w:pPr>
    </w:p>
    <w:p w:rsidR="006C4E31" w:rsidRDefault="009D684C" w:rsidP="00E36496">
      <w:pPr>
        <w:spacing w:after="0" w:line="240" w:lineRule="auto"/>
        <w:jc w:val="center"/>
        <w:rPr>
          <w:rFonts w:ascii="Times New Roman" w:hAnsi="Times New Roman" w:cs="Times New Roman"/>
          <w:b/>
        </w:rPr>
      </w:pPr>
      <w:r>
        <w:rPr>
          <w:lang w:eastAsia="ru-RU"/>
        </w:rPr>
        <w:pict>
          <v:shape id="_x0000_i1258" type="#_x0000_t75" style="width:271.7pt;height:50.25pt" filled="t">
            <v:fill color2="black"/>
            <v:imagedata r:id="rId271" o:title="" croptop="-326f" cropbottom="-326f" cropleft="-48f" cropright="-48f"/>
          </v:shape>
        </w:pict>
      </w:r>
    </w:p>
    <w:p w:rsidR="006C4E31" w:rsidRDefault="006C4E31" w:rsidP="00E36496">
      <w:pPr>
        <w:pStyle w:val="34"/>
        <w:spacing w:before="0" w:after="0"/>
        <w:jc w:val="center"/>
        <w:outlineLvl w:val="0"/>
        <w:rPr>
          <w:sz w:val="26"/>
          <w:szCs w:val="26"/>
        </w:rPr>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126</w:t>
      </w:r>
      <w:r w:rsidR="0095318D" w:rsidRPr="006C4E31">
        <w:rPr>
          <w:rFonts w:ascii="Times New Roman" w:hAnsi="Times New Roman" w:cs="Times New Roman"/>
          <w:b/>
          <w:i w:val="0"/>
          <w:sz w:val="22"/>
          <w:szCs w:val="22"/>
        </w:rPr>
        <w:fldChar w:fldCharType="end"/>
      </w:r>
      <w:r w:rsidR="002D7924">
        <w:rPr>
          <w:rFonts w:ascii="Times New Roman" w:hAnsi="Times New Roman" w:cs="Times New Roman"/>
          <w:b/>
          <w:i w:val="0"/>
          <w:sz w:val="22"/>
          <w:szCs w:val="22"/>
        </w:rPr>
        <w:t xml:space="preserve"> - Сохранение изменений</w:t>
      </w:r>
    </w:p>
    <w:p w:rsidR="006C4E31" w:rsidRDefault="006C4E31" w:rsidP="00BC289E">
      <w:pPr>
        <w:pStyle w:val="3"/>
        <w:pageBreakBefore/>
        <w:spacing w:after="0"/>
        <w:ind w:left="721" w:hanging="437"/>
      </w:pPr>
      <w:bookmarkStart w:id="148" w:name="_Toc523834963"/>
      <w:r>
        <w:rPr>
          <w:sz w:val="26"/>
          <w:szCs w:val="26"/>
        </w:rPr>
        <w:lastRenderedPageBreak/>
        <w:t xml:space="preserve">7.1.4 Страница </w:t>
      </w:r>
      <w:r w:rsidR="00073FA0">
        <w:rPr>
          <w:sz w:val="26"/>
          <w:szCs w:val="26"/>
        </w:rPr>
        <w:t>«</w:t>
      </w:r>
      <w:r>
        <w:rPr>
          <w:sz w:val="26"/>
          <w:szCs w:val="26"/>
        </w:rPr>
        <w:t>Modems</w:t>
      </w:r>
      <w:r w:rsidR="00073FA0">
        <w:rPr>
          <w:sz w:val="26"/>
          <w:szCs w:val="26"/>
        </w:rPr>
        <w:t>»</w:t>
      </w:r>
      <w:bookmarkEnd w:id="148"/>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Страница </w:t>
      </w:r>
      <w:r w:rsidR="00073FA0">
        <w:rPr>
          <w:rFonts w:ascii="Times New Roman" w:hAnsi="Times New Roman" w:cs="Times New Roman"/>
          <w:sz w:val="24"/>
          <w:szCs w:val="24"/>
        </w:rPr>
        <w:t>«</w:t>
      </w:r>
      <w:r>
        <w:rPr>
          <w:rFonts w:ascii="Times New Roman" w:hAnsi="Times New Roman" w:cs="Times New Roman"/>
          <w:sz w:val="24"/>
          <w:szCs w:val="24"/>
          <w:lang w:val="en-US"/>
        </w:rPr>
        <w:t>Modems</w:t>
      </w:r>
      <w:r w:rsidR="00073FA0">
        <w:rPr>
          <w:rFonts w:ascii="Times New Roman" w:hAnsi="Times New Roman" w:cs="Times New Roman"/>
          <w:sz w:val="24"/>
          <w:szCs w:val="24"/>
        </w:rPr>
        <w:t>»</w:t>
      </w:r>
      <w:r>
        <w:rPr>
          <w:rFonts w:ascii="Times New Roman" w:hAnsi="Times New Roman" w:cs="Times New Roman"/>
          <w:sz w:val="24"/>
          <w:szCs w:val="24"/>
        </w:rPr>
        <w:t xml:space="preserve"> предназначена для конфигурирования поддержки факс-модемов.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pict>
          <v:shape id="_x0000_i1259" type="#_x0000_t75" style="width:484.3pt;height:257.45pt" filled="t">
            <v:fill color2="black"/>
            <v:imagedata r:id="rId272" o:title="" croptop="-12f" cropbottom="-12f" cropleft="-6f" cropright="-6f"/>
          </v:shape>
        </w:pict>
      </w:r>
    </w:p>
    <w:p w:rsidR="006C4E31" w:rsidRPr="00073FA0"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127</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073FA0">
        <w:rPr>
          <w:rFonts w:ascii="Times New Roman" w:hAnsi="Times New Roman" w:cs="Times New Roman"/>
          <w:b/>
          <w:i w:val="0"/>
          <w:sz w:val="22"/>
          <w:szCs w:val="22"/>
        </w:rPr>
        <w:t>«</w:t>
      </w:r>
      <w:r>
        <w:rPr>
          <w:rFonts w:ascii="Times New Roman" w:hAnsi="Times New Roman" w:cs="Times New Roman"/>
          <w:b/>
          <w:i w:val="0"/>
          <w:sz w:val="22"/>
          <w:szCs w:val="22"/>
          <w:lang w:val="en-US"/>
        </w:rPr>
        <w:t>Modems</w:t>
      </w:r>
      <w:r w:rsidR="00073FA0">
        <w:rPr>
          <w:rFonts w:ascii="Times New Roman" w:hAnsi="Times New Roman" w:cs="Times New Roman"/>
          <w:b/>
          <w:i w:val="0"/>
          <w:sz w:val="22"/>
          <w:szCs w:val="22"/>
        </w:rPr>
        <w:t>»</w:t>
      </w:r>
    </w:p>
    <w:p w:rsidR="00C02FBD" w:rsidRPr="00C02FBD" w:rsidRDefault="00C02FBD" w:rsidP="00BC289E">
      <w:pPr>
        <w:pStyle w:val="3"/>
        <w:spacing w:after="0"/>
        <w:ind w:left="721" w:hanging="437"/>
      </w:pPr>
    </w:p>
    <w:p w:rsidR="006C4E31" w:rsidRDefault="006C4E31" w:rsidP="00BC289E">
      <w:pPr>
        <w:pStyle w:val="3"/>
        <w:spacing w:after="0"/>
        <w:ind w:left="721" w:hanging="437"/>
        <w:rPr>
          <w:sz w:val="26"/>
          <w:szCs w:val="26"/>
        </w:rPr>
      </w:pPr>
      <w:bookmarkStart w:id="149" w:name="_Toc523834964"/>
      <w:r>
        <w:rPr>
          <w:sz w:val="26"/>
          <w:szCs w:val="26"/>
        </w:rPr>
        <w:t xml:space="preserve">7.1.5 Страница </w:t>
      </w:r>
      <w:r w:rsidR="00073FA0">
        <w:rPr>
          <w:sz w:val="26"/>
          <w:szCs w:val="26"/>
        </w:rPr>
        <w:t>«</w:t>
      </w:r>
      <w:r>
        <w:rPr>
          <w:sz w:val="26"/>
          <w:szCs w:val="26"/>
        </w:rPr>
        <w:t>Routing</w:t>
      </w:r>
      <w:r w:rsidR="00073FA0">
        <w:rPr>
          <w:sz w:val="26"/>
          <w:szCs w:val="26"/>
        </w:rPr>
        <w:t>»</w:t>
      </w:r>
      <w:bookmarkEnd w:id="149"/>
    </w:p>
    <w:p w:rsidR="00061B5E" w:rsidRDefault="00061B5E"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6C4E31" w:rsidRDefault="006C4E31">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6C4E31" w:rsidRDefault="006C4E31">
      <w:pPr>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0" w:name="_Toc523834965"/>
      <w:r>
        <w:rPr>
          <w:b/>
        </w:rPr>
        <w:t xml:space="preserve">7.1.5.1 Раздел </w:t>
      </w:r>
      <w:r w:rsidR="00073FA0">
        <w:rPr>
          <w:b/>
        </w:rPr>
        <w:t>«</w:t>
      </w:r>
      <w:r>
        <w:rPr>
          <w:b/>
        </w:rPr>
        <w:t>Main settings</w:t>
      </w:r>
      <w:r w:rsidR="00073FA0">
        <w:rPr>
          <w:b/>
        </w:rPr>
        <w:t>»</w:t>
      </w:r>
      <w:bookmarkEnd w:id="150"/>
    </w:p>
    <w:p w:rsidR="006C4E31" w:rsidRDefault="009D684C">
      <w:pPr>
        <w:spacing w:after="0" w:line="240" w:lineRule="auto"/>
        <w:jc w:val="center"/>
        <w:rPr>
          <w:rFonts w:ascii="Times New Roman" w:hAnsi="Times New Roman" w:cs="Times New Roman"/>
          <w:b/>
        </w:rPr>
      </w:pPr>
      <w:r>
        <w:rPr>
          <w:lang w:eastAsia="ru-RU"/>
        </w:rPr>
        <w:pict>
          <v:shape id="_x0000_i1260" type="#_x0000_t75" style="width:487.7pt;height:43.45pt" filled="t">
            <v:fill color2="black"/>
            <v:imagedata r:id="rId273" o:title="" croptop="-257f" cropbottom="-257f" cropleft="-22f" cropright="-22f"/>
          </v:shape>
        </w:pict>
      </w:r>
    </w:p>
    <w:p w:rsidR="006C4E31" w:rsidRDefault="006C4E31" w:rsidP="008A4CC9">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128</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sidR="00073FA0">
        <w:rPr>
          <w:rFonts w:ascii="Times New Roman" w:hAnsi="Times New Roman" w:cs="Times New Roman"/>
          <w:b/>
          <w:i w:val="0"/>
          <w:sz w:val="22"/>
          <w:szCs w:val="22"/>
        </w:rPr>
        <w:t>«</w:t>
      </w:r>
      <w:r>
        <w:rPr>
          <w:rFonts w:ascii="Times New Roman" w:hAnsi="Times New Roman" w:cs="Times New Roman"/>
          <w:b/>
          <w:i w:val="0"/>
          <w:sz w:val="22"/>
          <w:szCs w:val="22"/>
        </w:rPr>
        <w:t>Main settings</w:t>
      </w:r>
      <w:r w:rsidR="00073FA0">
        <w:rPr>
          <w:rFonts w:ascii="Times New Roman" w:hAnsi="Times New Roman" w:cs="Times New Roman"/>
          <w:b/>
          <w:i w:val="0"/>
          <w:sz w:val="22"/>
          <w:szCs w:val="22"/>
        </w:rPr>
        <w:t>»</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sidR="00073FA0">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 xml:space="preserve">В параметре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sidR="00073FA0">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Параметр </w:t>
      </w:r>
      <w:r w:rsidR="00073FA0"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sidR="00073FA0">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4"/>
        <w:keepNext w:val="0"/>
        <w:keepLines w:val="0"/>
        <w:numPr>
          <w:ilvl w:val="0"/>
          <w:numId w:val="0"/>
        </w:numPr>
        <w:spacing w:before="0" w:after="120"/>
        <w:ind w:left="862" w:hanging="578"/>
      </w:pPr>
      <w:bookmarkStart w:id="151" w:name="_Toc523834966"/>
      <w:r>
        <w:rPr>
          <w:b/>
        </w:rPr>
        <w:t xml:space="preserve">7.1.5.2 Раздел </w:t>
      </w:r>
      <w:r w:rsidR="00073FA0">
        <w:rPr>
          <w:b/>
        </w:rPr>
        <w:t>«</w:t>
      </w:r>
      <w:r>
        <w:rPr>
          <w:b/>
        </w:rPr>
        <w:t>Signalling targets</w:t>
      </w:r>
      <w:r w:rsidR="00073FA0">
        <w:rPr>
          <w:b/>
        </w:rPr>
        <w:t>»</w:t>
      </w:r>
      <w:bookmarkEnd w:id="151"/>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«codec set»</w:t>
      </w:r>
      <w:r w:rsidRPr="00C02FBD">
        <w:rPr>
          <w:rFonts w:ascii="Times New Roman" w:hAnsi="Times New Roman" w:cs="Times New Roman"/>
          <w:sz w:val="24"/>
          <w:szCs w:val="24"/>
        </w:rPr>
        <w:t xml:space="preserve"> в текущей реализации ПО не используется.</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r w:rsidRPr="00C02FBD">
        <w:rPr>
          <w:rFonts w:ascii="Times New Roman" w:hAnsi="Times New Roman" w:cs="Times New Roman"/>
          <w:sz w:val="24"/>
          <w:szCs w:val="24"/>
        </w:rPr>
        <w:t>Пример</w:t>
      </w:r>
      <w:r w:rsidRPr="00C02FBD">
        <w:rPr>
          <w:rFonts w:ascii="Times New Roman" w:hAnsi="Times New Roman" w:cs="Times New Roman"/>
          <w:sz w:val="24"/>
          <w:szCs w:val="24"/>
          <w:lang w:val="en-US"/>
        </w:rPr>
        <w:t>:</w:t>
      </w:r>
    </w:p>
    <w:p w:rsidR="00C02FBD" w:rsidRPr="00C02FBD" w:rsidRDefault="00C02FBD" w:rsidP="00C02FBD">
      <w:pPr>
        <w:spacing w:after="0" w:line="240" w:lineRule="auto"/>
        <w:ind w:firstLine="567"/>
        <w:rPr>
          <w:rFonts w:ascii="Times New Roman" w:hAnsi="Times New Roman" w:cs="Times New Roman"/>
          <w:b/>
          <w:sz w:val="24"/>
          <w:szCs w:val="24"/>
          <w:lang w:val="en-US"/>
        </w:rPr>
      </w:pPr>
      <w:r w:rsidRPr="00C02FBD">
        <w:rPr>
          <w:rFonts w:ascii="Times New Roman" w:hAnsi="Times New Roman" w:cs="Times New Roman"/>
          <w:b/>
          <w:sz w:val="24"/>
          <w:szCs w:val="24"/>
          <w:lang w:val="en-US"/>
        </w:rPr>
        <w:t>type isdn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isdn.cg.typeofnumber </w:t>
      </w:r>
      <w:r w:rsidRPr="00C02FBD">
        <w:rPr>
          <w:rFonts w:ascii="Times New Roman" w:hAnsi="Times New Roman" w:cs="Times New Roman"/>
          <w:i/>
          <w:lang w:val="en-US"/>
        </w:rPr>
        <w:t>-</w:t>
      </w:r>
      <w:r w:rsidRPr="00C02FBD">
        <w:rPr>
          <w:rFonts w:ascii="Times New Roman" w:hAnsi="Times New Roman" w:cs="Times New Roman"/>
          <w:sz w:val="24"/>
          <w:szCs w:val="24"/>
          <w:lang w:val="en-US"/>
        </w:rPr>
        <w:t xml:space="preserve"> Calling Party Number (CGNUM) TypeOfNumber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isdn.cg.screeningind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CGNUM ScreeningIndicator</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isdn.cd.typeofnumber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Called Party Number (CDNUM) TypeOfNumber</w:t>
      </w:r>
    </w:p>
    <w:p w:rsidR="00C02FBD" w:rsidRPr="00C02FBD" w:rsidRDefault="00C02FBD" w:rsidP="00C02FBD">
      <w:pPr>
        <w:spacing w:after="0" w:line="240" w:lineRule="auto"/>
        <w:ind w:firstLine="851"/>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isdn.cd.plan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NumeringPlanIdentification</w:t>
      </w:r>
    </w:p>
    <w:p w:rsidR="00C02FBD" w:rsidRPr="00C02FBD" w:rsidRDefault="00C02FBD" w:rsidP="00C02FBD">
      <w:pPr>
        <w:spacing w:after="0" w:line="240" w:lineRule="auto"/>
        <w:ind w:firstLine="851"/>
        <w:jc w:val="both"/>
        <w:rPr>
          <w:rFonts w:ascii="Times New Roman" w:hAnsi="Times New Roman" w:cs="Times New Roman"/>
          <w:sz w:val="24"/>
          <w:szCs w:val="24"/>
          <w:lang w:val="en-US"/>
        </w:rPr>
      </w:pPr>
      <w:r w:rsidRPr="00C02FBD">
        <w:rPr>
          <w:rFonts w:ascii="Times New Roman" w:hAnsi="Times New Roman" w:cs="Times New Roman"/>
          <w:sz w:val="24"/>
          <w:szCs w:val="24"/>
          <w:lang w:val="en-US"/>
        </w:rPr>
        <w:t xml:space="preserve">isdn.cd.screeningind </w:t>
      </w:r>
      <w:r w:rsidRPr="00C02FBD">
        <w:rPr>
          <w:rFonts w:ascii="Times New Roman" w:hAnsi="Times New Roman" w:cs="Times New Roman"/>
          <w:b/>
          <w:sz w:val="24"/>
          <w:szCs w:val="24"/>
          <w:lang w:val="en-US"/>
        </w:rPr>
        <w:t>-</w:t>
      </w:r>
      <w:r w:rsidRPr="00C02FBD">
        <w:rPr>
          <w:rFonts w:ascii="Times New Roman" w:hAnsi="Times New Roman" w:cs="Times New Roman"/>
          <w:sz w:val="24"/>
          <w:szCs w:val="24"/>
          <w:lang w:val="en-US"/>
        </w:rPr>
        <w:t xml:space="preserve"> CDNUM ScreeningIndicator</w:t>
      </w:r>
    </w:p>
    <w:p w:rsidR="00C02FBD" w:rsidRPr="00C02FBD" w:rsidRDefault="00C02FBD" w:rsidP="00C02FBD">
      <w:pPr>
        <w:spacing w:after="0" w:line="240" w:lineRule="auto"/>
        <w:ind w:firstLine="284"/>
        <w:jc w:val="both"/>
        <w:rPr>
          <w:rFonts w:ascii="Times New Roman" w:hAnsi="Times New Roman" w:cs="Times New Roman"/>
          <w:sz w:val="24"/>
          <w:szCs w:val="24"/>
          <w:lang w:val="en-US"/>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xml:space="preserve">) целевого интерфейса, то есть идентифицирует его. Не должен быть пустым (см. </w:t>
      </w:r>
      <w:fldSimple w:instr=" REF _Ref455049591 \h  \* MERGEFORMAT ">
        <w:r w:rsidR="00E666A6" w:rsidRPr="00E666A6">
          <w:rPr>
            <w:rFonts w:ascii="Times New Roman" w:hAnsi="Times New Roman" w:cs="Times New Roman"/>
            <w:sz w:val="24"/>
            <w:szCs w:val="24"/>
          </w:rPr>
          <w:t>Рисунок 129</w:t>
        </w:r>
      </w:fldSimple>
      <w:r w:rsidRPr="00C02FBD">
        <w:rPr>
          <w:rFonts w:ascii="Times New Roman" w:hAnsi="Times New Roman" w:cs="Times New Roman"/>
          <w:sz w:val="24"/>
          <w:szCs w:val="24"/>
        </w:rPr>
        <w:t xml:space="preserve">).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Default="009D684C" w:rsidP="00C02FBD">
      <w:pPr>
        <w:spacing w:after="0" w:line="240" w:lineRule="auto"/>
        <w:ind w:firstLine="284"/>
        <w:jc w:val="both"/>
        <w:rPr>
          <w:rFonts w:ascii="Times New Roman" w:hAnsi="Times New Roman" w:cs="Times New Roman"/>
          <w:b/>
          <w:highlight w:val="white"/>
        </w:rPr>
      </w:pPr>
      <w:r w:rsidRPr="0095318D">
        <w:rPr>
          <w:rFonts w:ascii="Times New Roman" w:hAnsi="Times New Roman" w:cs="Times New Roman"/>
          <w:sz w:val="24"/>
          <w:szCs w:val="24"/>
        </w:rPr>
        <w:pict>
          <v:shape id="_x0000_i1261" type="#_x0000_t75" style="width:481.6pt;height:202.4pt" filled="t">
            <v:fill color2="black"/>
            <v:imagedata r:id="rId274" o:title="" croptop="-13f" cropbottom="-13f" cropleft="-6f" cropright="-6f"/>
          </v:shape>
        </w:pict>
      </w:r>
    </w:p>
    <w:p w:rsidR="00C02FBD" w:rsidRPr="00C02FBD" w:rsidRDefault="00C02FBD" w:rsidP="00C02FBD">
      <w:pPr>
        <w:pStyle w:val="af6"/>
        <w:jc w:val="center"/>
        <w:rPr>
          <w:rFonts w:ascii="Times New Roman" w:hAnsi="Times New Roman" w:cs="Times New Roman"/>
          <w:b/>
          <w:i w:val="0"/>
          <w:sz w:val="22"/>
          <w:szCs w:val="22"/>
        </w:rPr>
      </w:pPr>
      <w:bookmarkStart w:id="152" w:name="_Ref455049591"/>
      <w:r w:rsidRPr="00C02FBD">
        <w:rPr>
          <w:rFonts w:ascii="Times New Roman" w:hAnsi="Times New Roman" w:cs="Times New Roman"/>
          <w:b/>
          <w:i w:val="0"/>
          <w:sz w:val="22"/>
          <w:szCs w:val="22"/>
        </w:rPr>
        <w:t xml:space="preserve">Рисунок </w:t>
      </w:r>
      <w:r w:rsidR="009531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95318D" w:rsidRPr="00C02FBD">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129</w:t>
      </w:r>
      <w:r w:rsidR="0095318D" w:rsidRPr="00C02FBD">
        <w:rPr>
          <w:rFonts w:ascii="Times New Roman" w:hAnsi="Times New Roman" w:cs="Times New Roman"/>
          <w:b/>
          <w:i w:val="0"/>
          <w:sz w:val="22"/>
          <w:szCs w:val="22"/>
        </w:rPr>
        <w:fldChar w:fldCharType="end"/>
      </w:r>
      <w:bookmarkEnd w:id="152"/>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sidR="004E49D1">
        <w:rPr>
          <w:rFonts w:ascii="Times New Roman" w:hAnsi="Times New Roman" w:cs="Times New Roman"/>
          <w:b/>
          <w:i w:val="0"/>
          <w:sz w:val="22"/>
          <w:szCs w:val="22"/>
        </w:rPr>
        <w:t>»</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нескольких элементов, соединенных по определенным правилам. Правила соединения элементов выражения в строке.</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w:t>
      </w:r>
      <w:r w:rsidRPr="00C02FBD">
        <w:rPr>
          <w:rFonts w:ascii="Times New Roman" w:hAnsi="Times New Roman" w:cs="Times New Roman"/>
          <w:sz w:val="24"/>
          <w:szCs w:val="24"/>
        </w:rPr>
        <w:lastRenderedPageBreak/>
        <w:t xml:space="preserve">который следует заменить ту часть входящей последовательности, которая совпала с первым элементом. Разделителем элементов служит символ «/». </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 </w:t>
      </w:r>
      <w:fldSimple w:instr=" REF _Ref521927305 \h  \* MERGEFORMAT ">
        <w:r w:rsidR="00E666A6" w:rsidRPr="00E666A6">
          <w:rPr>
            <w:rFonts w:ascii="Times New Roman" w:hAnsi="Times New Roman" w:cs="Times New Roman"/>
            <w:sz w:val="24"/>
            <w:szCs w:val="24"/>
          </w:rPr>
          <w:t>Рисунок 130</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called</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inexp</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sidR="00C02FBD">
        <w:rPr>
          <w:rFonts w:ascii="Times New Roman" w:hAnsi="Times New Roman" w:cs="Times New Roman"/>
          <w:sz w:val="24"/>
          <w:szCs w:val="24"/>
        </w:rPr>
        <w:t>«</w:t>
      </w:r>
      <w:r w:rsidR="00C02FBD" w:rsidRPr="00C02FBD">
        <w:rPr>
          <w:rFonts w:ascii="Times New Roman" w:hAnsi="Times New Roman" w:cs="Times New Roman"/>
          <w:sz w:val="24"/>
          <w:szCs w:val="24"/>
        </w:rPr>
        <w:t>result</w:t>
      </w:r>
      <w:r w:rsidR="00C02FBD">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«789456».</w:t>
      </w:r>
    </w:p>
    <w:p w:rsidR="00C02FBD" w:rsidRPr="00C02FBD" w:rsidRDefault="00C02FBD" w:rsidP="00C02FBD">
      <w:pPr>
        <w:spacing w:after="0" w:line="240" w:lineRule="auto"/>
        <w:ind w:left="567"/>
        <w:rPr>
          <w:rFonts w:ascii="Times New Roman" w:hAnsi="Times New Roman" w:cs="Times New Roman"/>
          <w:sz w:val="24"/>
          <w:szCs w:val="24"/>
        </w:rPr>
      </w:pPr>
    </w:p>
    <w:p w:rsidR="00C02FBD" w:rsidRPr="00C02FBD" w:rsidRDefault="009D684C" w:rsidP="00C02FBD">
      <w:pPr>
        <w:spacing w:after="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262" type="#_x0000_t75" style="width:272.4pt;height:193.6pt" filled="t">
            <v:fill color2="black"/>
            <v:imagedata r:id="rId275"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3" w:name="_Ref52192730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531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5318D" w:rsidRPr="00C02FBD">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130</w:t>
      </w:r>
      <w:r w:rsidR="0095318D" w:rsidRPr="00C02FBD">
        <w:rPr>
          <w:rFonts w:ascii="Times New Roman" w:hAnsi="Times New Roman" w:cs="Times New Roman"/>
          <w:b/>
          <w:i w:val="0"/>
          <w:sz w:val="22"/>
          <w:szCs w:val="22"/>
        </w:rPr>
        <w:fldChar w:fldCharType="end"/>
      </w:r>
      <w:bookmarkEnd w:id="153"/>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sidR="00914C43">
        <w:rPr>
          <w:rFonts w:ascii="Times New Roman" w:hAnsi="Times New Roman" w:cs="Times New Roman"/>
          <w:sz w:val="24"/>
          <w:szCs w:val="24"/>
        </w:rPr>
        <w:t>«</w:t>
      </w:r>
      <w:r w:rsidRPr="00C02FBD">
        <w:rPr>
          <w:rFonts w:ascii="Times New Roman" w:hAnsi="Times New Roman" w:cs="Times New Roman"/>
          <w:sz w:val="24"/>
          <w:szCs w:val="24"/>
        </w:rPr>
        <w:t>result</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C02FBD" w:rsidRPr="00C02FBD" w:rsidRDefault="00C02FBD" w:rsidP="00914C43">
      <w:pPr>
        <w:spacing w:after="0" w:line="240" w:lineRule="auto"/>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 </w:t>
      </w:r>
      <w:fldSimple w:instr=" REF _Ref521927415 \h  \* MERGEFORMAT ">
        <w:r w:rsidR="00E666A6" w:rsidRPr="00E666A6">
          <w:rPr>
            <w:rFonts w:ascii="Times New Roman" w:hAnsi="Times New Roman" w:cs="Times New Roman"/>
            <w:sz w:val="24"/>
            <w:szCs w:val="24"/>
          </w:rPr>
          <w:t>Рисунок 131</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«/[1-3]{3}/trunk:1@/»;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«trunk:1@4».</w:t>
      </w:r>
    </w:p>
    <w:p w:rsidR="00C02FBD" w:rsidRPr="00C02FBD" w:rsidRDefault="00C02FBD" w:rsidP="00C02FBD">
      <w:pPr>
        <w:spacing w:after="0" w:line="240" w:lineRule="auto"/>
        <w:ind w:firstLine="284"/>
        <w:rPr>
          <w:rFonts w:ascii="Times New Roman" w:hAnsi="Times New Roman" w:cs="Times New Roman"/>
          <w:sz w:val="24"/>
          <w:szCs w:val="24"/>
        </w:rPr>
      </w:pPr>
    </w:p>
    <w:p w:rsidR="00C02FBD" w:rsidRDefault="009D684C" w:rsidP="00C02FBD">
      <w:pPr>
        <w:spacing w:after="0" w:line="240" w:lineRule="auto"/>
        <w:jc w:val="center"/>
        <w:rPr>
          <w:rFonts w:ascii="Times New Roman" w:hAnsi="Times New Roman" w:cs="Times New Roman"/>
          <w:b/>
          <w:highlight w:val="white"/>
        </w:rPr>
      </w:pPr>
      <w:r w:rsidRPr="0095318D">
        <w:rPr>
          <w:lang w:val="en-US"/>
        </w:rPr>
        <w:pict>
          <v:shape id="_x0000_i1263" type="#_x0000_t75" style="width:272.4pt;height:193.6pt" filled="t">
            <v:fill color2="black"/>
            <v:imagedata r:id="rId276" o:title="" croptop="-17f" cropbottom="-17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4" w:name="_Ref52192741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531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5318D" w:rsidRPr="00C02FBD">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131</w:t>
      </w:r>
      <w:r w:rsidR="0095318D" w:rsidRPr="00C02FBD">
        <w:rPr>
          <w:rFonts w:ascii="Times New Roman" w:hAnsi="Times New Roman" w:cs="Times New Roman"/>
          <w:b/>
          <w:i w:val="0"/>
          <w:sz w:val="22"/>
          <w:szCs w:val="22"/>
        </w:rPr>
        <w:fldChar w:fldCharType="end"/>
      </w:r>
      <w:bookmarkEnd w:id="154"/>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14C43" w:rsidRDefault="00914C43" w:rsidP="00C02FBD">
      <w:pPr>
        <w:spacing w:after="0" w:line="240" w:lineRule="auto"/>
        <w:ind w:firstLine="284"/>
        <w:rPr>
          <w:rFonts w:ascii="Times New Roman" w:hAnsi="Times New Roman" w:cs="Times New Roman"/>
          <w:b/>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3</w:t>
      </w:r>
      <w:r w:rsidRPr="00C02FBD">
        <w:rPr>
          <w:rFonts w:ascii="Times New Roman" w:hAnsi="Times New Roman" w:cs="Times New Roman"/>
          <w:sz w:val="24"/>
          <w:szCs w:val="24"/>
        </w:rPr>
        <w:t xml:space="preserve"> (см. </w:t>
      </w:r>
      <w:fldSimple w:instr=" REF _Ref521927575 \h  \* MERGEFORMAT ">
        <w:r w:rsidR="00E666A6" w:rsidRPr="00E666A6">
          <w:rPr>
            <w:rFonts w:ascii="Times New Roman" w:hAnsi="Times New Roman" w:cs="Times New Roman"/>
            <w:sz w:val="24"/>
            <w:szCs w:val="24"/>
          </w:rPr>
          <w:t>Рисунок 132</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«/[1-3]{3}/78/  /[4-6]{3}/09/»;</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«123456»;</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lastRenderedPageBreak/>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«7809».</w:t>
      </w:r>
    </w:p>
    <w:p w:rsidR="00C02FBD" w:rsidRPr="00C02FBD" w:rsidRDefault="009D684C" w:rsidP="00C02FBD">
      <w:pPr>
        <w:spacing w:after="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264" type="#_x0000_t75" style="width:271pt;height:180pt" filled="t">
            <v:fill color2="black"/>
            <v:imagedata r:id="rId277"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5" w:name="_Ref52192757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531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5318D" w:rsidRPr="00C02FBD">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132</w:t>
      </w:r>
      <w:r w:rsidR="0095318D" w:rsidRPr="00C02FBD">
        <w:rPr>
          <w:rFonts w:ascii="Times New Roman" w:hAnsi="Times New Roman" w:cs="Times New Roman"/>
          <w:b/>
          <w:i w:val="0"/>
          <w:sz w:val="22"/>
          <w:szCs w:val="22"/>
        </w:rPr>
        <w:fldChar w:fldCharType="end"/>
      </w:r>
      <w:bookmarkEnd w:id="155"/>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14C43" w:rsidRDefault="00914C43" w:rsidP="00C02FBD">
      <w:pPr>
        <w:spacing w:after="0" w:line="240" w:lineRule="auto"/>
        <w:ind w:firstLine="284"/>
        <w:rPr>
          <w:rFonts w:ascii="Times New Roman" w:hAnsi="Times New Roman" w:cs="Times New Roman"/>
          <w:sz w:val="24"/>
          <w:szCs w:val="24"/>
        </w:rPr>
      </w:pPr>
    </w:p>
    <w:p w:rsidR="00C02FBD" w:rsidRPr="00C02FBD" w:rsidRDefault="00C02FBD" w:rsidP="00C02FBD">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 </w:t>
      </w:r>
      <w:fldSimple w:instr=" REF _Ref521927872 \h  \* MERGEFORMAT ">
        <w:r w:rsidR="00E666A6" w:rsidRPr="00E666A6">
          <w:rPr>
            <w:rFonts w:ascii="Times New Roman" w:hAnsi="Times New Roman" w:cs="Times New Roman"/>
            <w:sz w:val="24"/>
            <w:szCs w:val="24"/>
          </w:rPr>
          <w:t>Рисунок 133</w:t>
        </w:r>
      </w:fldSimple>
      <w:r w:rsidRPr="00C02FBD">
        <w:rPr>
          <w:rFonts w:ascii="Times New Roman" w:hAnsi="Times New Roman" w:cs="Times New Roman"/>
          <w:sz w:val="24"/>
          <w:szCs w:val="24"/>
        </w:rPr>
        <w:t>):</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called</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задано выражение следующего вида: «/(.*)trunk:[1-7]{1}@/\1/»;</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00C02FBD" w:rsidRPr="00C02FBD">
        <w:rPr>
          <w:rFonts w:ascii="Times New Roman" w:hAnsi="Times New Roman" w:cs="Times New Roman"/>
          <w:sz w:val="24"/>
          <w:szCs w:val="24"/>
        </w:rPr>
        <w:t>inexp</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(входящая последовательность) имеет вид: «199trunk:1@qwerty»;</w:t>
      </w:r>
    </w:p>
    <w:p w:rsidR="00C02FBD" w:rsidRPr="00C02FBD" w:rsidRDefault="00914C43" w:rsidP="00C02FBD">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00C02FBD"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00C02FBD" w:rsidRPr="00C02FBD">
        <w:rPr>
          <w:rFonts w:ascii="Times New Roman" w:hAnsi="Times New Roman" w:cs="Times New Roman"/>
          <w:sz w:val="24"/>
          <w:szCs w:val="24"/>
        </w:rPr>
        <w:t>result</w:t>
      </w:r>
      <w:r>
        <w:rPr>
          <w:rFonts w:ascii="Times New Roman" w:hAnsi="Times New Roman" w:cs="Times New Roman"/>
          <w:sz w:val="24"/>
          <w:szCs w:val="24"/>
        </w:rPr>
        <w:t>»</w:t>
      </w:r>
      <w:r w:rsidR="00C02FBD"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00C02FBD" w:rsidRPr="00C02FBD">
        <w:rPr>
          <w:rFonts w:ascii="Times New Roman" w:hAnsi="Times New Roman" w:cs="Times New Roman"/>
          <w:sz w:val="24"/>
          <w:szCs w:val="24"/>
        </w:rPr>
        <w:t> е</w:t>
      </w:r>
      <w:r>
        <w:rPr>
          <w:rFonts w:ascii="Times New Roman" w:hAnsi="Times New Roman" w:cs="Times New Roman"/>
          <w:sz w:val="24"/>
          <w:szCs w:val="24"/>
        </w:rPr>
        <w:t>сть</w:t>
      </w:r>
      <w:r w:rsidR="00C02FBD" w:rsidRPr="00C02FBD">
        <w:rPr>
          <w:rFonts w:ascii="Times New Roman" w:hAnsi="Times New Roman" w:cs="Times New Roman"/>
          <w:sz w:val="24"/>
          <w:szCs w:val="24"/>
        </w:rPr>
        <w:t xml:space="preserve"> в переменной «1» запомнено «199».</w:t>
      </w:r>
    </w:p>
    <w:p w:rsidR="00C02FBD" w:rsidRPr="00C02FBD" w:rsidRDefault="00C02FBD" w:rsidP="00C02FBD">
      <w:pPr>
        <w:spacing w:after="0" w:line="240" w:lineRule="auto"/>
        <w:ind w:firstLine="567"/>
        <w:rPr>
          <w:rFonts w:ascii="Times New Roman" w:hAnsi="Times New Roman" w:cs="Times New Roman"/>
          <w:sz w:val="24"/>
          <w:szCs w:val="24"/>
        </w:rPr>
      </w:pPr>
    </w:p>
    <w:p w:rsidR="00C02FBD" w:rsidRPr="00C02FBD" w:rsidRDefault="009D684C" w:rsidP="00C02FBD">
      <w:pPr>
        <w:spacing w:after="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265" type="#_x0000_t75" style="width:271pt;height:179.3pt" filled="t">
            <v:fill color2="black"/>
            <v:imagedata r:id="rId278" o:title="" croptop="-18f" cropbottom="-18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6" w:name="_Ref5219278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531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5318D" w:rsidRPr="00C02FBD">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133</w:t>
      </w:r>
      <w:r w:rsidR="0095318D" w:rsidRPr="00C02FBD">
        <w:rPr>
          <w:rFonts w:ascii="Times New Roman" w:hAnsi="Times New Roman" w:cs="Times New Roman"/>
          <w:b/>
          <w:i w:val="0"/>
          <w:sz w:val="22"/>
          <w:szCs w:val="22"/>
        </w:rPr>
        <w:fldChar w:fldCharType="end"/>
      </w:r>
      <w:bookmarkEnd w:id="15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C02FBD" w:rsidRPr="00C02FBD" w:rsidRDefault="00C02FBD" w:rsidP="00C02FBD">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I</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IP</w:t>
      </w:r>
      <w:r w:rsidR="00C02FBD" w:rsidRPr="00B31DDD">
        <w:rPr>
          <w:rFonts w:ascii="Times New Roman" w:hAnsi="Times New Roman" w:cs="Times New Roman"/>
          <w:b/>
          <w:sz w:val="24"/>
          <w:szCs w:val="24"/>
        </w:rPr>
        <w:t>-</w:t>
      </w:r>
      <w:r w:rsidR="00C02FBD" w:rsidRPr="00C02FBD">
        <w:rPr>
          <w:rFonts w:ascii="Times New Roman" w:hAnsi="Times New Roman" w:cs="Times New Roman"/>
          <w:sz w:val="24"/>
          <w:szCs w:val="24"/>
        </w:rPr>
        <w:t>адрес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C</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вызываемого абонента (или номер</w:t>
      </w:r>
      <w:r w:rsidR="00B31DDD">
        <w:rPr>
          <w:rFonts w:ascii="Times New Roman" w:hAnsi="Times New Roman" w:cs="Times New Roman"/>
          <w:sz w:val="24"/>
          <w:szCs w:val="24"/>
        </w:rPr>
        <w:t>,</w:t>
      </w:r>
      <w:r w:rsidR="00C02FBD" w:rsidRPr="00C02FBD">
        <w:rPr>
          <w:rFonts w:ascii="Times New Roman" w:hAnsi="Times New Roman" w:cs="Times New Roman"/>
          <w:sz w:val="24"/>
          <w:szCs w:val="24"/>
        </w:rPr>
        <w:t xml:space="preserve"> на который надо переадресовать);</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R</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вызывающего абонента;</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F</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с которого производилась переадресация;</w:t>
      </w:r>
    </w:p>
    <w:p w:rsidR="00C02FBD" w:rsidRPr="00C02FBD" w:rsidRDefault="004E49D1" w:rsidP="00C02FBD">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00C02FBD" w:rsidRPr="00914C43">
        <w:rPr>
          <w:rFonts w:ascii="Times New Roman" w:hAnsi="Times New Roman" w:cs="Times New Roman"/>
          <w:b/>
          <w:sz w:val="24"/>
          <w:szCs w:val="24"/>
        </w:rPr>
        <w:t>G</w:t>
      </w:r>
      <w:r>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914C43">
        <w:rPr>
          <w:rFonts w:ascii="Times New Roman" w:hAnsi="Times New Roman" w:cs="Times New Roman"/>
          <w:b/>
          <w:sz w:val="24"/>
          <w:szCs w:val="24"/>
        </w:rPr>
        <w:t>-</w:t>
      </w:r>
      <w:r w:rsidR="00C02FBD" w:rsidRPr="00C02FBD">
        <w:rPr>
          <w:rFonts w:ascii="Times New Roman" w:hAnsi="Times New Roman" w:cs="Times New Roman"/>
          <w:sz w:val="24"/>
          <w:szCs w:val="24"/>
        </w:rPr>
        <w:t xml:space="preserve"> номер группы канала, с которого пришел вызов.</w:t>
      </w:r>
    </w:p>
    <w:p w:rsidR="00C02FBD" w:rsidRPr="00C02FBD" w:rsidRDefault="00C02FBD" w:rsidP="00C02FBD">
      <w:pPr>
        <w:spacing w:after="0" w:line="240" w:lineRule="auto"/>
        <w:ind w:left="284"/>
        <w:rPr>
          <w:rFonts w:ascii="Times New Roman" w:hAnsi="Times New Roman" w:cs="Times New Roman"/>
          <w:sz w:val="24"/>
          <w:szCs w:val="24"/>
        </w:rPr>
      </w:pPr>
    </w:p>
    <w:p w:rsidR="00C02FBD" w:rsidRPr="00C02FBD" w:rsidRDefault="00C02FBD" w:rsidP="00C02FBD">
      <w:pPr>
        <w:spacing w:after="0" w:line="240" w:lineRule="auto"/>
        <w:ind w:left="284"/>
        <w:rPr>
          <w:rFonts w:ascii="Times New Roman" w:hAnsi="Times New Roman" w:cs="Times New Roman"/>
          <w:sz w:val="24"/>
          <w:szCs w:val="24"/>
        </w:rPr>
      </w:pPr>
      <w:r w:rsidRPr="00914C43">
        <w:rPr>
          <w:rFonts w:ascii="Times New Roman" w:hAnsi="Times New Roman" w:cs="Times New Roman"/>
          <w:b/>
          <w:sz w:val="24"/>
          <w:szCs w:val="24"/>
        </w:rPr>
        <w:t>Пример 5</w:t>
      </w:r>
      <w:r w:rsidRPr="00C02FBD">
        <w:rPr>
          <w:rFonts w:ascii="Times New Roman" w:hAnsi="Times New Roman" w:cs="Times New Roman"/>
          <w:sz w:val="24"/>
          <w:szCs w:val="24"/>
        </w:rPr>
        <w:t xml:space="preserve"> (см. </w:t>
      </w:r>
      <w:fldSimple w:instr=" REF _Ref521927954 \h  \* MERGEFORMAT ">
        <w:r w:rsidR="00E666A6" w:rsidRPr="00E666A6">
          <w:rPr>
            <w:rFonts w:ascii="Times New Roman" w:hAnsi="Times New Roman" w:cs="Times New Roman"/>
            <w:sz w:val="24"/>
            <w:szCs w:val="24"/>
          </w:rPr>
          <w:t>Рисунок 134</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sidR="00914C43">
        <w:rPr>
          <w:rFonts w:ascii="Times New Roman" w:hAnsi="Times New Roman" w:cs="Times New Roman"/>
          <w:sz w:val="24"/>
          <w:szCs w:val="24"/>
        </w:rPr>
        <w:t>«</w:t>
      </w:r>
      <w:r w:rsidRPr="00C02FBD">
        <w:rPr>
          <w:rFonts w:ascii="Times New Roman" w:hAnsi="Times New Roman" w:cs="Times New Roman"/>
          <w:sz w:val="24"/>
          <w:szCs w:val="24"/>
        </w:rPr>
        <w:t>called</w:t>
      </w:r>
      <w:r w:rsidR="00914C43">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C02FBD" w:rsidRPr="00C02FBD" w:rsidRDefault="009D684C" w:rsidP="00C02FBD">
      <w:pPr>
        <w:spacing w:after="0" w:line="240" w:lineRule="auto"/>
        <w:jc w:val="center"/>
        <w:rPr>
          <w:rFonts w:ascii="Times New Roman" w:hAnsi="Times New Roman" w:cs="Times New Roman"/>
          <w:sz w:val="24"/>
          <w:szCs w:val="24"/>
        </w:rPr>
      </w:pPr>
      <w:r w:rsidRPr="0095318D">
        <w:rPr>
          <w:rFonts w:ascii="Times New Roman" w:hAnsi="Times New Roman" w:cs="Times New Roman"/>
          <w:sz w:val="24"/>
          <w:szCs w:val="24"/>
        </w:rPr>
        <w:lastRenderedPageBreak/>
        <w:pict>
          <v:shape id="_x0000_i1266" type="#_x0000_t75" style="width:272.4pt;height:141.95pt" filled="t">
            <v:fill color2="black"/>
            <v:imagedata r:id="rId279" o:title="" croptop="-23f" cropbottom="-23f" cropleft="-12f" cropright="-12f"/>
          </v:shape>
        </w:pict>
      </w:r>
    </w:p>
    <w:p w:rsidR="00C02FBD" w:rsidRPr="00C02FBD" w:rsidRDefault="00C02FBD" w:rsidP="00C02FBD">
      <w:pPr>
        <w:pStyle w:val="af6"/>
        <w:jc w:val="center"/>
        <w:rPr>
          <w:rFonts w:ascii="Times New Roman" w:hAnsi="Times New Roman" w:cs="Times New Roman"/>
          <w:b/>
          <w:i w:val="0"/>
          <w:sz w:val="22"/>
          <w:szCs w:val="22"/>
          <w:lang w:val="en-US"/>
        </w:rPr>
      </w:pPr>
      <w:bookmarkStart w:id="157" w:name="_Ref521927954"/>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9531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95318D" w:rsidRPr="00C02FBD">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134</w:t>
      </w:r>
      <w:r w:rsidR="0095318D" w:rsidRPr="00C02FBD">
        <w:rPr>
          <w:rFonts w:ascii="Times New Roman" w:hAnsi="Times New Roman" w:cs="Times New Roman"/>
          <w:b/>
          <w:i w:val="0"/>
          <w:sz w:val="22"/>
          <w:szCs w:val="22"/>
        </w:rPr>
        <w:fldChar w:fldCharType="end"/>
      </w:r>
      <w:bookmarkEnd w:id="15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004E49D1"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457D39" w:rsidRPr="00655544" w:rsidRDefault="00457D39" w:rsidP="00914C43">
      <w:pPr>
        <w:pStyle w:val="4"/>
        <w:keepNext w:val="0"/>
        <w:keepLines w:val="0"/>
        <w:widowControl w:val="0"/>
        <w:numPr>
          <w:ilvl w:val="0"/>
          <w:numId w:val="0"/>
        </w:numPr>
        <w:spacing w:before="0" w:after="0"/>
        <w:ind w:left="862" w:hanging="578"/>
        <w:rPr>
          <w:b/>
          <w:lang w:val="en-US"/>
        </w:rPr>
      </w:pPr>
    </w:p>
    <w:p w:rsidR="006C4E31" w:rsidRDefault="006C4E31" w:rsidP="00914C43">
      <w:pPr>
        <w:pStyle w:val="4"/>
        <w:keepNext w:val="0"/>
        <w:keepLines w:val="0"/>
        <w:widowControl w:val="0"/>
        <w:numPr>
          <w:ilvl w:val="0"/>
          <w:numId w:val="0"/>
        </w:numPr>
        <w:spacing w:before="0" w:after="0"/>
        <w:ind w:left="862" w:hanging="578"/>
      </w:pPr>
      <w:bookmarkStart w:id="158" w:name="_Toc523834967"/>
      <w:r>
        <w:rPr>
          <w:b/>
        </w:rPr>
        <w:t xml:space="preserve">7.1.5.3 Раздел </w:t>
      </w:r>
      <w:r w:rsidR="004E49D1">
        <w:rPr>
          <w:b/>
        </w:rPr>
        <w:t>«</w:t>
      </w:r>
      <w:r>
        <w:rPr>
          <w:b/>
        </w:rPr>
        <w:t>АК targets</w:t>
      </w:r>
      <w:r w:rsidR="004E49D1">
        <w:rPr>
          <w:b/>
        </w:rPr>
        <w:t>»</w:t>
      </w:r>
      <w:bookmarkEnd w:id="158"/>
    </w:p>
    <w:p w:rsidR="00914C43" w:rsidRDefault="00914C4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Раздел </w:t>
      </w:r>
      <w:r w:rsidR="00B31DDD">
        <w:rPr>
          <w:rFonts w:ascii="Times New Roman" w:hAnsi="Times New Roman" w:cs="Times New Roman"/>
          <w:sz w:val="24"/>
          <w:szCs w:val="24"/>
        </w:rPr>
        <w:t>«</w:t>
      </w:r>
      <w:r w:rsidRPr="00C02FBD">
        <w:rPr>
          <w:rFonts w:ascii="Times New Roman" w:hAnsi="Times New Roman" w:cs="Times New Roman"/>
          <w:sz w:val="24"/>
          <w:szCs w:val="24"/>
        </w:rPr>
        <w:t>АК targets</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предназначен для конфигурирования плат аналоговых абонентских комплектов (универсальных интерфейсных плат).</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name</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«телефонный» номер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slot</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слота платы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channel</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номер канала на плате АК.</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incoming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B31DDD">
        <w:rPr>
          <w:rFonts w:ascii="Times New Roman" w:hAnsi="Times New Roman" w:cs="Times New Roman"/>
          <w:b/>
          <w:sz w:val="24"/>
          <w:szCs w:val="24"/>
        </w:rPr>
        <w:t>«</w:t>
      </w:r>
      <w:r w:rsidRPr="00B31DDD">
        <w:rPr>
          <w:rFonts w:ascii="Times New Roman" w:hAnsi="Times New Roman" w:cs="Times New Roman"/>
          <w:b/>
          <w:sz w:val="24"/>
          <w:szCs w:val="24"/>
        </w:rPr>
        <w:t>outcoming caller id</w:t>
      </w:r>
      <w:r w:rsidR="00B31DDD" w:rsidRPr="00B31DDD">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в случае fxs; </w:t>
      </w: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B31DDD"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B31DDD" w:rsidRPr="00A010B3">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A010B3" w:rsidRDefault="00A010B3" w:rsidP="00914C43">
      <w:pPr>
        <w:widowControl w:val="0"/>
        <w:spacing w:after="0" w:line="240" w:lineRule="auto"/>
        <w:ind w:firstLine="284"/>
        <w:jc w:val="both"/>
        <w:rPr>
          <w:rFonts w:ascii="Times New Roman" w:hAnsi="Times New Roman" w:cs="Times New Roman"/>
          <w:sz w:val="24"/>
          <w:szCs w:val="24"/>
        </w:rPr>
      </w:pPr>
    </w:p>
    <w:p w:rsidR="00C02FBD" w:rsidRPr="00C02FBD" w:rsidRDefault="00C02FBD" w:rsidP="00914C43">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sidR="00B31DDD">
        <w:rPr>
          <w:rFonts w:ascii="Times New Roman" w:hAnsi="Times New Roman" w:cs="Times New Roman"/>
          <w:sz w:val="24"/>
          <w:szCs w:val="24"/>
        </w:rPr>
        <w:t>«</w:t>
      </w:r>
      <w:r w:rsidRPr="00C02FBD">
        <w:rPr>
          <w:rFonts w:ascii="Times New Roman" w:hAnsi="Times New Roman" w:cs="Times New Roman"/>
          <w:sz w:val="24"/>
          <w:szCs w:val="24"/>
        </w:rPr>
        <w:t>caller id</w:t>
      </w:r>
      <w:r w:rsidR="00B31DDD">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 </w:t>
      </w:r>
      <w:fldSimple w:instr=" REF _Ref521928300 \h  \* MERGEFORMAT ">
        <w:r w:rsidR="00E666A6" w:rsidRPr="00E666A6">
          <w:rPr>
            <w:rFonts w:ascii="Times New Roman" w:hAnsi="Times New Roman" w:cs="Times New Roman"/>
            <w:iCs/>
            <w:sz w:val="24"/>
            <w:szCs w:val="24"/>
          </w:rPr>
          <w:t>Рисунок 135</w:t>
        </w:r>
      </w:fldSimple>
      <w:r w:rsidRPr="00C02FBD">
        <w:rPr>
          <w:rFonts w:ascii="Times New Roman" w:hAnsi="Times New Roman" w:cs="Times New Roman"/>
          <w:sz w:val="24"/>
          <w:szCs w:val="24"/>
        </w:rPr>
        <w:t>).</w:t>
      </w:r>
    </w:p>
    <w:p w:rsidR="00C02FBD" w:rsidRPr="00C02FBD" w:rsidRDefault="00C02FBD" w:rsidP="00914C43">
      <w:pPr>
        <w:widowControl w:val="0"/>
        <w:spacing w:after="0" w:line="240" w:lineRule="auto"/>
        <w:jc w:val="both"/>
        <w:rPr>
          <w:rFonts w:ascii="Times New Roman" w:hAnsi="Times New Roman" w:cs="Times New Roman"/>
          <w:sz w:val="24"/>
          <w:szCs w:val="24"/>
        </w:rPr>
      </w:pPr>
    </w:p>
    <w:p w:rsidR="00C02FBD" w:rsidRPr="00C02FBD" w:rsidRDefault="0095318D" w:rsidP="00914C43">
      <w:pPr>
        <w:widowControl w:val="0"/>
        <w:spacing w:after="0" w:line="240" w:lineRule="auto"/>
        <w:jc w:val="center"/>
        <w:rPr>
          <w:rFonts w:ascii="Times New Roman" w:hAnsi="Times New Roman" w:cs="Times New Roman"/>
          <w:b/>
          <w:iCs/>
        </w:rPr>
      </w:pPr>
      <w:bookmarkStart w:id="159" w:name="_Ref521928300"/>
      <w:r>
        <w:rPr>
          <w:rFonts w:ascii="Times New Roman" w:hAnsi="Times New Roman" w:cs="Times New Roman"/>
          <w:b/>
          <w:iCs/>
        </w:rPr>
        <w:pict>
          <v:shape id="_x0000_s18176" type="#_x0000_t75" style="position:absolute;left:0;text-align:left;margin-left:0;margin-top:.4pt;width:481.7pt;height:70.75pt;z-index:61;mso-wrap-distance-left:0;mso-wrap-distance-right:0;mso-position-horizontal:center" filled="t">
            <v:fill color2="black"/>
            <v:imagedata r:id="rId280" o:title="" croptop="-77f" cropbottom="-77f" cropleft="-11f" cropright="-11f"/>
            <w10:wrap type="square" side="largest"/>
          </v:shape>
        </w:pict>
      </w:r>
      <w:r w:rsidR="00C02FBD" w:rsidRPr="00C02FBD">
        <w:rPr>
          <w:rFonts w:ascii="Times New Roman" w:hAnsi="Times New Roman" w:cs="Times New Roman"/>
          <w:b/>
          <w:iCs/>
        </w:rPr>
        <w:t xml:space="preserve">Рисунок </w:t>
      </w:r>
      <w:r w:rsidRPr="00C02FBD">
        <w:rPr>
          <w:rFonts w:ascii="Times New Roman" w:hAnsi="Times New Roman" w:cs="Times New Roman"/>
          <w:b/>
          <w:iCs/>
        </w:rPr>
        <w:fldChar w:fldCharType="begin"/>
      </w:r>
      <w:r w:rsidR="00C02FBD" w:rsidRPr="00C02FBD">
        <w:rPr>
          <w:rFonts w:ascii="Times New Roman" w:hAnsi="Times New Roman" w:cs="Times New Roman"/>
          <w:b/>
          <w:iCs/>
        </w:rPr>
        <w:instrText xml:space="preserve"> SEQ Рисунок \* ARABIC </w:instrText>
      </w:r>
      <w:r w:rsidRPr="00C02FBD">
        <w:rPr>
          <w:rFonts w:ascii="Times New Roman" w:hAnsi="Times New Roman" w:cs="Times New Roman"/>
          <w:b/>
          <w:iCs/>
        </w:rPr>
        <w:fldChar w:fldCharType="separate"/>
      </w:r>
      <w:r w:rsidR="00E666A6">
        <w:rPr>
          <w:rFonts w:ascii="Times New Roman" w:hAnsi="Times New Roman" w:cs="Times New Roman"/>
          <w:b/>
          <w:iCs/>
          <w:noProof/>
        </w:rPr>
        <w:t>135</w:t>
      </w:r>
      <w:r w:rsidRPr="00C02FBD">
        <w:rPr>
          <w:rFonts w:ascii="Times New Roman" w:hAnsi="Times New Roman" w:cs="Times New Roman"/>
          <w:b/>
          <w:iCs/>
        </w:rPr>
        <w:fldChar w:fldCharType="end"/>
      </w:r>
      <w:bookmarkEnd w:id="159"/>
      <w:r w:rsidR="00C02FBD" w:rsidRPr="00C02FBD">
        <w:rPr>
          <w:rFonts w:ascii="Times New Roman" w:hAnsi="Times New Roman" w:cs="Times New Roman"/>
          <w:b/>
          <w:iCs/>
        </w:rPr>
        <w:t xml:space="preserve"> - Раздел </w:t>
      </w:r>
      <w:r w:rsidR="004E49D1">
        <w:rPr>
          <w:rFonts w:ascii="Times New Roman" w:hAnsi="Times New Roman" w:cs="Times New Roman"/>
          <w:b/>
          <w:iCs/>
        </w:rPr>
        <w:t>«</w:t>
      </w:r>
      <w:r w:rsidR="00C02FBD" w:rsidRPr="00C02FBD">
        <w:rPr>
          <w:rFonts w:ascii="Times New Roman" w:hAnsi="Times New Roman" w:cs="Times New Roman"/>
          <w:b/>
          <w:iCs/>
        </w:rPr>
        <w:t>АК targets</w:t>
      </w:r>
      <w:r w:rsidR="004E49D1">
        <w:rPr>
          <w:rFonts w:ascii="Times New Roman" w:hAnsi="Times New Roman" w:cs="Times New Roman"/>
          <w:b/>
          <w:iCs/>
        </w:rPr>
        <w:t>»</w:t>
      </w:r>
    </w:p>
    <w:p w:rsidR="00C02FBD" w:rsidRPr="00C02FBD" w:rsidRDefault="00C02FBD" w:rsidP="00C02FBD">
      <w:pPr>
        <w:pStyle w:val="4"/>
        <w:keepNext w:val="0"/>
        <w:keepLines w:val="0"/>
        <w:pageBreakBefore/>
        <w:numPr>
          <w:ilvl w:val="0"/>
          <w:numId w:val="0"/>
        </w:numPr>
        <w:spacing w:before="0" w:after="120"/>
        <w:ind w:left="862" w:hanging="578"/>
        <w:rPr>
          <w:b/>
        </w:rPr>
      </w:pPr>
      <w:bookmarkStart w:id="160" w:name="_Toc523834968"/>
      <w:r>
        <w:rPr>
          <w:b/>
        </w:rPr>
        <w:lastRenderedPageBreak/>
        <w:t xml:space="preserve">7.1.5.4  Раздел  </w:t>
      </w:r>
      <w:r w:rsidR="004E49D1">
        <w:rPr>
          <w:b/>
        </w:rPr>
        <w:t>«</w:t>
      </w:r>
      <w:r w:rsidRPr="00C02FBD">
        <w:rPr>
          <w:b/>
        </w:rPr>
        <w:t>Patterns</w:t>
      </w:r>
      <w:r w:rsidR="004E49D1">
        <w:rPr>
          <w:b/>
        </w:rPr>
        <w:t>»</w:t>
      </w:r>
      <w:bookmarkEnd w:id="160"/>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Раздел 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called</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caller</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group</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targets</w:t>
      </w:r>
      <w:r w:rsidR="00A010B3"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00A010B3" w:rsidRPr="00A010B3">
        <w:rPr>
          <w:rFonts w:ascii="Times New Roman" w:hAnsi="Times New Roman" w:cs="Times New Roman"/>
          <w:b/>
          <w:sz w:val="24"/>
          <w:szCs w:val="24"/>
        </w:rPr>
        <w:t>«</w:t>
      </w:r>
      <w:r w:rsidRPr="00A010B3">
        <w:rPr>
          <w:rFonts w:ascii="Times New Roman" w:hAnsi="Times New Roman" w:cs="Times New Roman"/>
          <w:b/>
          <w:sz w:val="24"/>
          <w:szCs w:val="24"/>
        </w:rPr>
        <w:t>type</w:t>
      </w:r>
      <w:r w:rsidR="00A010B3" w:rsidRPr="00A010B3">
        <w:rPr>
          <w:rFonts w:ascii="Times New Roman" w:hAnsi="Times New Roman" w:cs="Times New Roman"/>
          <w:b/>
          <w:sz w:val="24"/>
          <w:szCs w:val="24"/>
        </w:rPr>
        <w:t>»</w:t>
      </w:r>
      <w:r w:rsidR="00A010B3" w:rsidRPr="00A010B3">
        <w:rPr>
          <w:rFonts w:ascii="Times New Roman" w:hAnsi="Times New Roman" w:cs="Times New Roman"/>
          <w:sz w:val="24"/>
          <w:szCs w:val="24"/>
        </w:rPr>
        <w:t>, из выпадающего списка выбирается одно из следующих значений</w:t>
      </w:r>
      <w:r w:rsidRPr="00A010B3">
        <w:rPr>
          <w:rFonts w:ascii="Times New Roman" w:hAnsi="Times New Roman" w:cs="Times New Roman"/>
          <w:sz w:val="24"/>
          <w:szCs w:val="24"/>
        </w:rPr>
        <w:t>:</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C02FBD" w:rsidRPr="00C02FBD" w:rsidRDefault="00C02FBD" w:rsidP="00C02FBD">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C02FBD" w:rsidRPr="00C02FBD" w:rsidRDefault="00C02FBD" w:rsidP="00C02FBD">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routing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answer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ожидание бесконечно;</w:t>
      </w: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w:t>
      </w:r>
      <w:r w:rsidR="00C02FBD" w:rsidRPr="00A010B3">
        <w:rPr>
          <w:rFonts w:ascii="Times New Roman" w:hAnsi="Times New Roman" w:cs="Times New Roman"/>
          <w:b/>
          <w:sz w:val="24"/>
          <w:szCs w:val="24"/>
        </w:rPr>
        <w:t>dial timeout</w:t>
      </w:r>
      <w:r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w:t>
      </w:r>
      <w:r w:rsidR="00C02FBD" w:rsidRPr="00A010B3">
        <w:rPr>
          <w:rFonts w:ascii="Times New Roman" w:hAnsi="Times New Roman" w:cs="Times New Roman"/>
          <w:b/>
          <w:sz w:val="24"/>
          <w:szCs w:val="24"/>
        </w:rPr>
        <w:t>-</w:t>
      </w:r>
      <w:r w:rsidR="00C02FBD"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0</w:t>
      </w:r>
      <w:r w:rsidR="00C02FBD" w:rsidRPr="00C02FBD">
        <w:rPr>
          <w:rFonts w:ascii="Times New Roman" w:hAnsi="Times New Roman" w:cs="Times New Roman" w:hint="eastAsia"/>
          <w:sz w:val="24"/>
          <w:szCs w:val="24"/>
        </w:rPr>
        <w:t>»</w:t>
      </w:r>
      <w:r w:rsidR="00C02FBD" w:rsidRPr="00C02FBD">
        <w:rPr>
          <w:rFonts w:ascii="Times New Roman" w:hAnsi="Times New Roman" w:cs="Times New Roman"/>
          <w:sz w:val="24"/>
          <w:szCs w:val="24"/>
        </w:rPr>
        <w:t xml:space="preserve"> задержки нет.</w:t>
      </w:r>
    </w:p>
    <w:p w:rsidR="00A010B3" w:rsidRDefault="00A010B3"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и </w:t>
      </w:r>
      <w:r w:rsidR="00A010B3">
        <w:rPr>
          <w:rFonts w:ascii="Times New Roman" w:hAnsi="Times New Roman" w:cs="Times New Roman"/>
          <w:sz w:val="24"/>
          <w:szCs w:val="24"/>
        </w:rPr>
        <w:t>«</w:t>
      </w:r>
      <w:r w:rsidRPr="00C02FBD">
        <w:rPr>
          <w:rFonts w:ascii="Times New Roman" w:hAnsi="Times New Roman" w:cs="Times New Roman"/>
          <w:sz w:val="24"/>
          <w:szCs w:val="24"/>
        </w:rPr>
        <w:t>caller</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заполняются регулярными выражениями, </w:t>
      </w:r>
      <w:r w:rsidR="00A010B3">
        <w:rPr>
          <w:rFonts w:ascii="Times New Roman" w:hAnsi="Times New Roman" w:cs="Times New Roman"/>
          <w:sz w:val="24"/>
          <w:szCs w:val="24"/>
        </w:rPr>
        <w:t>«</w:t>
      </w:r>
      <w:r w:rsidRPr="00C02FBD">
        <w:rPr>
          <w:rFonts w:ascii="Times New Roman" w:hAnsi="Times New Roman" w:cs="Times New Roman"/>
          <w:sz w:val="24"/>
          <w:szCs w:val="24"/>
        </w:rPr>
        <w:t>group</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 </w:t>
      </w:r>
      <w:fldSimple w:instr=" REF _Ref521928763 \h  \* MERGEFORMAT ">
        <w:r w:rsidR="00E666A6" w:rsidRPr="00E666A6">
          <w:rPr>
            <w:rFonts w:ascii="Times New Roman" w:hAnsi="Times New Roman" w:cs="Times New Roman"/>
            <w:iCs/>
            <w:sz w:val="24"/>
            <w:szCs w:val="24"/>
          </w:rPr>
          <w:t>Рисунок 136</w:t>
        </w:r>
      </w:fldSimple>
      <w:r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before="120" w:after="120" w:line="240" w:lineRule="auto"/>
        <w:jc w:val="center"/>
        <w:rPr>
          <w:rFonts w:ascii="Times New Roman" w:hAnsi="Times New Roman" w:cs="Times New Roman"/>
          <w:b/>
          <w:iCs/>
        </w:rPr>
      </w:pPr>
      <w:bookmarkStart w:id="161" w:name="_Ref521928763"/>
      <w:r w:rsidRPr="00C02FBD">
        <w:rPr>
          <w:rFonts w:ascii="Times New Roman" w:hAnsi="Times New Roman" w:cs="Times New Roman"/>
          <w:b/>
          <w:iCs/>
        </w:rPr>
        <w:t xml:space="preserve">Рисунок </w:t>
      </w:r>
      <w:r w:rsidR="0095318D"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95318D" w:rsidRPr="00C02FBD">
        <w:rPr>
          <w:rFonts w:ascii="Times New Roman" w:hAnsi="Times New Roman" w:cs="Times New Roman"/>
          <w:b/>
          <w:iCs/>
        </w:rPr>
        <w:fldChar w:fldCharType="separate"/>
      </w:r>
      <w:r w:rsidR="00E666A6">
        <w:rPr>
          <w:rFonts w:ascii="Times New Roman" w:hAnsi="Times New Roman" w:cs="Times New Roman"/>
          <w:b/>
          <w:iCs/>
          <w:noProof/>
        </w:rPr>
        <w:t>136</w:t>
      </w:r>
      <w:r w:rsidR="0095318D" w:rsidRPr="00C02FBD">
        <w:rPr>
          <w:rFonts w:ascii="Times New Roman" w:hAnsi="Times New Roman" w:cs="Times New Roman"/>
          <w:b/>
          <w:iCs/>
        </w:rPr>
        <w:fldChar w:fldCharType="end"/>
      </w:r>
      <w:bookmarkEnd w:id="161"/>
      <w:r w:rsidR="0095318D">
        <w:rPr>
          <w:rFonts w:ascii="Times New Roman" w:hAnsi="Times New Roman" w:cs="Times New Roman"/>
          <w:b/>
          <w:iCs/>
        </w:rPr>
        <w:pict>
          <v:shape id="_x0000_s18177" type="#_x0000_t75" style="position:absolute;left:0;text-align:left;margin-left:-1.6pt;margin-top:5.6pt;width:481.7pt;height:96.25pt;z-index:62;mso-wrap-distance-left:0;mso-wrap-distance-right:0;mso-position-horizontal-relative:text;mso-position-vertical-relative:text" filled="t">
            <v:fill color2="black"/>
            <v:imagedata r:id="rId281" o:title="" croptop="39347f" cropbottom="-25f" cropleft="-12f" cropright="-12f"/>
            <w10:wrap type="square" side="largest"/>
          </v:shape>
        </w:pict>
      </w:r>
      <w:r w:rsidRPr="00C02FBD">
        <w:rPr>
          <w:rFonts w:ascii="Times New Roman" w:hAnsi="Times New Roman" w:cs="Times New Roman"/>
          <w:b/>
          <w:iCs/>
        </w:rPr>
        <w:t xml:space="preserve"> - Раздел </w:t>
      </w:r>
      <w:r w:rsidR="004E49D1">
        <w:rPr>
          <w:rFonts w:ascii="Times New Roman" w:hAnsi="Times New Roman" w:cs="Times New Roman"/>
          <w:b/>
          <w:iCs/>
        </w:rPr>
        <w:t>«</w:t>
      </w:r>
      <w:r w:rsidR="004E49D1">
        <w:rPr>
          <w:rFonts w:ascii="Times New Roman" w:hAnsi="Times New Roman" w:cs="Times New Roman"/>
          <w:b/>
          <w:iCs/>
          <w:lang w:val="en-US"/>
        </w:rPr>
        <w:t>P</w:t>
      </w:r>
      <w:r w:rsidRPr="00C02FBD">
        <w:rPr>
          <w:rFonts w:ascii="Times New Roman" w:hAnsi="Times New Roman" w:cs="Times New Roman"/>
          <w:b/>
          <w:iCs/>
        </w:rPr>
        <w:t>atterns</w:t>
      </w:r>
      <w:r w:rsidR="004E49D1">
        <w:rPr>
          <w:rFonts w:ascii="Times New Roman" w:hAnsi="Times New Roman" w:cs="Times New Roman"/>
          <w:b/>
          <w:iCs/>
        </w:rPr>
        <w:t>»</w:t>
      </w:r>
      <w:r w:rsidRPr="00C02FBD">
        <w:rPr>
          <w:rFonts w:ascii="Times New Roman" w:hAnsi="Times New Roman" w:cs="Times New Roman"/>
          <w:b/>
          <w:iCs/>
        </w:rPr>
        <w:t xml:space="preserve">, Примеры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A010B3" w:rsidRDefault="00C02FBD" w:rsidP="00C02FBD">
      <w:pPr>
        <w:pageBreakBefore/>
        <w:spacing w:after="0" w:line="240" w:lineRule="auto"/>
        <w:ind w:firstLine="284"/>
        <w:jc w:val="both"/>
        <w:rPr>
          <w:rFonts w:ascii="Times New Roman" w:hAnsi="Times New Roman" w:cs="Times New Roman"/>
          <w:b/>
        </w:rPr>
      </w:pPr>
      <w:r w:rsidRPr="00A010B3">
        <w:rPr>
          <w:rFonts w:ascii="Times New Roman" w:hAnsi="Times New Roman" w:cs="Times New Roman"/>
          <w:b/>
        </w:rPr>
        <w:lastRenderedPageBreak/>
        <w:t>7.1.5.4.1 Примеры настройки маршрутизации входящего звонка</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5E1B2E">
      <w:pPr>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 настройки маршрутизации входящего звонка, по нескольким маршрутам одновременно или последовательно. На </w:t>
      </w:r>
      <w:fldSimple w:instr=" REF _Ref521928888 \h  \* MERGEFORMAT ">
        <w:r w:rsidR="00E666A6" w:rsidRPr="00E666A6">
          <w:rPr>
            <w:rFonts w:ascii="Times New Roman" w:hAnsi="Times New Roman" w:cs="Times New Roman"/>
            <w:iCs/>
            <w:sz w:val="24"/>
            <w:szCs w:val="24"/>
          </w:rPr>
          <w:t>Рисунк</w:t>
        </w:r>
        <w:r w:rsidR="009D684C">
          <w:rPr>
            <w:rFonts w:ascii="Times New Roman" w:hAnsi="Times New Roman" w:cs="Times New Roman"/>
            <w:iCs/>
            <w:sz w:val="24"/>
            <w:szCs w:val="24"/>
          </w:rPr>
          <w:t>е</w:t>
        </w:r>
        <w:r w:rsidR="00E666A6" w:rsidRPr="00E666A6">
          <w:rPr>
            <w:rFonts w:ascii="Times New Roman" w:hAnsi="Times New Roman" w:cs="Times New Roman"/>
            <w:iCs/>
            <w:sz w:val="24"/>
            <w:szCs w:val="24"/>
          </w:rPr>
          <w:t xml:space="preserve"> 137</w:t>
        </w:r>
      </w:fldSimple>
      <w:r>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9D684C" w:rsidP="00C02FBD">
      <w:pPr>
        <w:spacing w:after="0" w:line="240" w:lineRule="auto"/>
        <w:jc w:val="both"/>
        <w:rPr>
          <w:rFonts w:ascii="Times New Roman" w:hAnsi="Times New Roman" w:cs="Times New Roman"/>
          <w:sz w:val="24"/>
          <w:szCs w:val="24"/>
        </w:rPr>
      </w:pPr>
      <w:r w:rsidRPr="0095318D">
        <w:rPr>
          <w:rFonts w:ascii="Times New Roman" w:hAnsi="Times New Roman" w:cs="Times New Roman"/>
          <w:sz w:val="24"/>
          <w:szCs w:val="24"/>
        </w:rPr>
        <w:pict>
          <v:shape id="_x0000_i1267" type="#_x0000_t75" style="width:499.25pt;height:165.05pt" filled="t">
            <v:fill color2="black"/>
            <v:imagedata r:id="rId282" o:title="" croptop="-103f" cropbottom="-103f" cropleft="-21f" cropright="-21f"/>
          </v:shape>
        </w:pict>
      </w:r>
    </w:p>
    <w:p w:rsidR="00C02FBD" w:rsidRPr="00C02FBD" w:rsidRDefault="00C02FBD" w:rsidP="00C02FBD">
      <w:pPr>
        <w:spacing w:before="120" w:after="120" w:line="240" w:lineRule="auto"/>
        <w:jc w:val="center"/>
        <w:rPr>
          <w:rFonts w:ascii="Times New Roman" w:hAnsi="Times New Roman" w:cs="Times New Roman"/>
          <w:b/>
          <w:iCs/>
          <w:lang w:val="en-US"/>
        </w:rPr>
      </w:pPr>
      <w:bookmarkStart w:id="162" w:name="_Ref521928888"/>
      <w:r w:rsidRPr="00C02FBD">
        <w:rPr>
          <w:rFonts w:ascii="Times New Roman" w:hAnsi="Times New Roman" w:cs="Times New Roman"/>
          <w:b/>
          <w:iCs/>
        </w:rPr>
        <w:t>Рисунок</w:t>
      </w:r>
      <w:r w:rsidRPr="00C02FBD">
        <w:rPr>
          <w:rFonts w:ascii="Times New Roman" w:hAnsi="Times New Roman" w:cs="Times New Roman"/>
          <w:b/>
          <w:iCs/>
          <w:lang w:val="en-US"/>
        </w:rPr>
        <w:t xml:space="preserve"> </w:t>
      </w:r>
      <w:r w:rsidR="0095318D" w:rsidRPr="00C02FBD">
        <w:rPr>
          <w:rFonts w:ascii="Times New Roman" w:hAnsi="Times New Roman" w:cs="Times New Roman"/>
          <w:b/>
          <w:iCs/>
        </w:rPr>
        <w:fldChar w:fldCharType="begin"/>
      </w:r>
      <w:r w:rsidRPr="00C02FBD">
        <w:rPr>
          <w:rFonts w:ascii="Times New Roman" w:hAnsi="Times New Roman" w:cs="Times New Roman"/>
          <w:b/>
          <w:iCs/>
          <w:lang w:val="en-US"/>
        </w:rPr>
        <w:instrText xml:space="preserve"> SEQ </w:instrText>
      </w:r>
      <w:r w:rsidRPr="00C02FBD">
        <w:rPr>
          <w:rFonts w:ascii="Times New Roman" w:hAnsi="Times New Roman" w:cs="Times New Roman"/>
          <w:b/>
          <w:iCs/>
        </w:rPr>
        <w:instrText>Рисунок</w:instrText>
      </w:r>
      <w:r w:rsidRPr="00C02FBD">
        <w:rPr>
          <w:rFonts w:ascii="Times New Roman" w:hAnsi="Times New Roman" w:cs="Times New Roman"/>
          <w:b/>
          <w:iCs/>
          <w:lang w:val="en-US"/>
        </w:rPr>
        <w:instrText xml:space="preserve"> \* ARABIC </w:instrText>
      </w:r>
      <w:r w:rsidR="0095318D" w:rsidRPr="00C02FBD">
        <w:rPr>
          <w:rFonts w:ascii="Times New Roman" w:hAnsi="Times New Roman" w:cs="Times New Roman"/>
          <w:b/>
          <w:iCs/>
        </w:rPr>
        <w:fldChar w:fldCharType="separate"/>
      </w:r>
      <w:r w:rsidR="00E666A6">
        <w:rPr>
          <w:rFonts w:ascii="Times New Roman" w:hAnsi="Times New Roman" w:cs="Times New Roman"/>
          <w:b/>
          <w:iCs/>
          <w:noProof/>
          <w:lang w:val="en-US"/>
        </w:rPr>
        <w:t>137</w:t>
      </w:r>
      <w:r w:rsidR="0095318D" w:rsidRPr="00C02FBD">
        <w:rPr>
          <w:rFonts w:ascii="Times New Roman" w:hAnsi="Times New Roman" w:cs="Times New Roman"/>
          <w:b/>
          <w:iCs/>
        </w:rPr>
        <w:fldChar w:fldCharType="end"/>
      </w:r>
      <w:bookmarkEnd w:id="162"/>
      <w:r w:rsidRPr="00C02FBD">
        <w:rPr>
          <w:rFonts w:ascii="Times New Roman" w:hAnsi="Times New Roman" w:cs="Times New Roman"/>
          <w:b/>
          <w:iCs/>
          <w:lang w:val="en-US"/>
        </w:rPr>
        <w:t xml:space="preserve"> -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004E49D1"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004E49D1"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521929208 \h  \* MERGEFORMAT ">
        <w:r w:rsidR="00E666A6" w:rsidRPr="00E666A6">
          <w:rPr>
            <w:rFonts w:ascii="Times New Roman" w:hAnsi="Times New Roman" w:cs="Times New Roman"/>
            <w:sz w:val="24"/>
            <w:szCs w:val="24"/>
          </w:rPr>
          <w:t>Рисунк</w:t>
        </w:r>
        <w:r w:rsidR="0047681E">
          <w:rPr>
            <w:rFonts w:ascii="Times New Roman" w:hAnsi="Times New Roman" w:cs="Times New Roman"/>
            <w:sz w:val="24"/>
            <w:szCs w:val="24"/>
          </w:rPr>
          <w:t>е</w:t>
        </w:r>
        <w:r w:rsidR="00E666A6" w:rsidRPr="00E666A6">
          <w:rPr>
            <w:rFonts w:ascii="Times New Roman" w:hAnsi="Times New Roman" w:cs="Times New Roman"/>
            <w:sz w:val="24"/>
            <w:szCs w:val="24"/>
          </w:rPr>
          <w:t xml:space="preserve"> </w:t>
        </w:r>
        <w:r w:rsidR="00E666A6" w:rsidRPr="00E666A6">
          <w:rPr>
            <w:rFonts w:ascii="Times New Roman" w:hAnsi="Times New Roman" w:cs="Times New Roman"/>
            <w:noProof/>
            <w:sz w:val="24"/>
            <w:szCs w:val="24"/>
          </w:rPr>
          <w:t>138</w:t>
        </w:r>
      </w:fldSimple>
      <w:r w:rsidRPr="00C02FBD">
        <w:rPr>
          <w:rFonts w:ascii="Times New Roman" w:hAnsi="Times New Roman" w:cs="Times New Roman"/>
          <w:sz w:val="24"/>
          <w:szCs w:val="24"/>
        </w:rPr>
        <w:t xml:space="preserve"> 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9D684C" w:rsidP="00C02FBD">
      <w:pPr>
        <w:pStyle w:val="19"/>
        <w:spacing w:before="0" w:after="0"/>
        <w:jc w:val="center"/>
        <w:rPr>
          <w:rFonts w:ascii="Times New Roman" w:eastAsia="Calibri" w:hAnsi="Times New Roman" w:cs="Times New Roman"/>
          <w:b w:val="0"/>
          <w:sz w:val="24"/>
          <w:szCs w:val="24"/>
        </w:rPr>
      </w:pPr>
      <w:r w:rsidRPr="0095318D">
        <w:rPr>
          <w:rFonts w:ascii="Times New Roman" w:eastAsia="Calibri" w:hAnsi="Times New Roman" w:cs="Times New Roman"/>
          <w:b w:val="0"/>
          <w:sz w:val="24"/>
          <w:szCs w:val="24"/>
        </w:rPr>
        <w:pict>
          <v:shape id="_x0000_i1268" type="#_x0000_t75" style="width:378.35pt;height:175.9pt" filled="t">
            <v:fill color2="black"/>
            <v:imagedata r:id="rId283" o:title="" croptop="-19f" cropbottom="-19f" cropleft="-9f" cropright="-9f"/>
          </v:shape>
        </w:pict>
      </w:r>
    </w:p>
    <w:p w:rsidR="00C02FBD" w:rsidRPr="00C02FBD" w:rsidRDefault="00C02FBD" w:rsidP="00C02FBD">
      <w:pPr>
        <w:pStyle w:val="af6"/>
        <w:jc w:val="center"/>
        <w:rPr>
          <w:rFonts w:ascii="Times New Roman" w:hAnsi="Times New Roman" w:cs="Times New Roman"/>
          <w:b/>
          <w:i w:val="0"/>
          <w:sz w:val="22"/>
          <w:szCs w:val="22"/>
        </w:rPr>
      </w:pPr>
      <w:bookmarkStart w:id="163" w:name="_Ref521929208"/>
      <w:r w:rsidRPr="00C02FBD">
        <w:rPr>
          <w:rFonts w:ascii="Times New Roman" w:hAnsi="Times New Roman" w:cs="Times New Roman"/>
          <w:b/>
          <w:i w:val="0"/>
          <w:sz w:val="22"/>
          <w:szCs w:val="22"/>
        </w:rPr>
        <w:t xml:space="preserve">Рисунок </w:t>
      </w:r>
      <w:r w:rsidR="009531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95318D" w:rsidRPr="00C02FBD">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138</w:t>
      </w:r>
      <w:r w:rsidR="0095318D" w:rsidRPr="00C02FBD">
        <w:rPr>
          <w:rFonts w:ascii="Times New Roman" w:hAnsi="Times New Roman" w:cs="Times New Roman"/>
          <w:b/>
          <w:i w:val="0"/>
          <w:sz w:val="22"/>
          <w:szCs w:val="22"/>
        </w:rPr>
        <w:fldChar w:fldCharType="end"/>
      </w:r>
      <w:bookmarkEnd w:id="163"/>
      <w:r w:rsidRPr="00C02FBD">
        <w:rPr>
          <w:rFonts w:ascii="Times New Roman" w:hAnsi="Times New Roman" w:cs="Times New Roman"/>
          <w:b/>
          <w:i w:val="0"/>
          <w:sz w:val="22"/>
          <w:szCs w:val="22"/>
        </w:rPr>
        <w:t xml:space="preserve"> - Настройка маршрутизации входящего звонка по трем маршрутам одновременно</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sidR="00A010B3">
        <w:rPr>
          <w:rFonts w:ascii="Times New Roman" w:hAnsi="Times New Roman" w:cs="Times New Roman"/>
          <w:sz w:val="24"/>
          <w:szCs w:val="24"/>
        </w:rPr>
        <w:t>«</w:t>
      </w:r>
      <w:r w:rsidRPr="00C02FBD">
        <w:rPr>
          <w:rFonts w:ascii="Times New Roman" w:hAnsi="Times New Roman" w:cs="Times New Roman"/>
          <w:sz w:val="24"/>
          <w:szCs w:val="24"/>
        </w:rPr>
        <w:t>targets</w:t>
      </w:r>
      <w:r w:rsidR="00A010B3">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sidR="00A010B3">
        <w:rPr>
          <w:rFonts w:ascii="Times New Roman" w:hAnsi="Times New Roman" w:cs="Times New Roman"/>
          <w:sz w:val="24"/>
          <w:szCs w:val="24"/>
        </w:rPr>
        <w:t>«</w:t>
      </w:r>
      <w:r w:rsidRPr="00C02FBD">
        <w:rPr>
          <w:rFonts w:ascii="Times New Roman" w:hAnsi="Times New Roman" w:cs="Times New Roman"/>
          <w:sz w:val="24"/>
          <w:szCs w:val="24"/>
        </w:rPr>
        <w:t>called</w:t>
      </w:r>
      <w:r w:rsidR="00A010B3">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A010B3" w:rsidP="00C02FB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2FBD" w:rsidRPr="00C02FBD">
        <w:rPr>
          <w:rFonts w:ascii="Times New Roman" w:hAnsi="Times New Roman" w:cs="Times New Roman"/>
          <w:sz w:val="24"/>
          <w:szCs w:val="24"/>
        </w:rPr>
        <w:lastRenderedPageBreak/>
        <w:t>Далее рассмотрим пример маршрутизации входящего звонка по трем маршрутам, но с последовательным использованием, (см.</w:t>
      </w:r>
      <w:r w:rsidR="00C02FBD">
        <w:rPr>
          <w:rFonts w:ascii="Times New Roman" w:hAnsi="Times New Roman" w:cs="Times New Roman"/>
          <w:sz w:val="24"/>
          <w:szCs w:val="24"/>
        </w:rPr>
        <w:t xml:space="preserve"> </w:t>
      </w:r>
      <w:fldSimple w:instr=" REF _Ref521929124 \h  \* MERGEFORMAT ">
        <w:r w:rsidR="00E666A6" w:rsidRPr="00E666A6">
          <w:rPr>
            <w:rFonts w:ascii="Times New Roman" w:hAnsi="Times New Roman" w:cs="Times New Roman"/>
            <w:sz w:val="24"/>
            <w:szCs w:val="24"/>
          </w:rPr>
          <w:t>Рисунок 139</w:t>
        </w:r>
      </w:fldSimple>
      <w:r w:rsidR="00C02FBD" w:rsidRPr="00C02FBD">
        <w:rPr>
          <w:rFonts w:ascii="Times New Roman" w:hAnsi="Times New Roman" w:cs="Times New Roman"/>
          <w:sz w:val="24"/>
          <w:szCs w:val="24"/>
        </w:rPr>
        <w:t>).</w:t>
      </w:r>
    </w:p>
    <w:p w:rsidR="00C02FBD" w:rsidRPr="00C02FBD" w:rsidRDefault="00C02FBD" w:rsidP="00C02FBD">
      <w:pPr>
        <w:spacing w:after="0" w:line="240" w:lineRule="auto"/>
        <w:ind w:firstLine="284"/>
        <w:jc w:val="both"/>
        <w:rPr>
          <w:rFonts w:ascii="Times New Roman" w:hAnsi="Times New Roman" w:cs="Times New Roman"/>
          <w:sz w:val="24"/>
          <w:szCs w:val="24"/>
        </w:rPr>
      </w:pPr>
    </w:p>
    <w:p w:rsidR="00C02FBD" w:rsidRPr="00C02FBD" w:rsidRDefault="00C02FBD" w:rsidP="00C02FBD">
      <w:pPr>
        <w:pStyle w:val="19"/>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9D684C" w:rsidRPr="0095318D">
        <w:rPr>
          <w:rFonts w:ascii="Times New Roman" w:eastAsia="Calibri" w:hAnsi="Times New Roman" w:cs="Times New Roman"/>
          <w:b w:val="0"/>
          <w:sz w:val="24"/>
          <w:szCs w:val="24"/>
        </w:rPr>
        <w:pict>
          <v:shape id="_x0000_i1269" type="#_x0000_t75" style="width:375.6pt;height:175.9pt" filled="t">
            <v:fill color2="black"/>
            <v:imagedata r:id="rId284" o:title="" croptop="-19f" cropbottom="-19f" cropleft="-9f" cropright="-9f"/>
          </v:shape>
        </w:pict>
      </w:r>
    </w:p>
    <w:p w:rsidR="00C02FBD" w:rsidRPr="00C02FBD" w:rsidRDefault="00C02FBD" w:rsidP="00C02FBD">
      <w:pPr>
        <w:pStyle w:val="af6"/>
        <w:spacing w:line="240" w:lineRule="auto"/>
        <w:jc w:val="center"/>
        <w:rPr>
          <w:rFonts w:ascii="Times New Roman" w:hAnsi="Times New Roman" w:cs="Times New Roman"/>
          <w:b/>
          <w:i w:val="0"/>
          <w:sz w:val="22"/>
          <w:szCs w:val="22"/>
        </w:rPr>
      </w:pPr>
      <w:bookmarkStart w:id="164" w:name="_Ref521929124"/>
      <w:r w:rsidRPr="00C02FBD">
        <w:rPr>
          <w:rFonts w:ascii="Times New Roman" w:hAnsi="Times New Roman" w:cs="Times New Roman"/>
          <w:b/>
          <w:i w:val="0"/>
          <w:sz w:val="22"/>
          <w:szCs w:val="22"/>
        </w:rPr>
        <w:t xml:space="preserve">Рисунок </w:t>
      </w:r>
      <w:r w:rsidR="0095318D"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95318D" w:rsidRPr="00C02FBD">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139</w:t>
      </w:r>
      <w:r w:rsidR="0095318D" w:rsidRPr="00C02FBD">
        <w:rPr>
          <w:rFonts w:ascii="Times New Roman" w:hAnsi="Times New Roman" w:cs="Times New Roman"/>
          <w:b/>
          <w:i w:val="0"/>
          <w:sz w:val="22"/>
          <w:szCs w:val="22"/>
        </w:rPr>
        <w:fldChar w:fldCharType="end"/>
      </w:r>
      <w:bookmarkEnd w:id="164"/>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C02FBD" w:rsidRPr="00C02FBD" w:rsidRDefault="00C02FBD" w:rsidP="00C02FBD">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C02FBD" w:rsidRPr="00C02FBD" w:rsidRDefault="00C02FBD" w:rsidP="00C02FBD"/>
    <w:p w:rsidR="006C4E31" w:rsidRPr="00C02FBD" w:rsidRDefault="006C4E31" w:rsidP="00BC289E">
      <w:pPr>
        <w:pStyle w:val="4"/>
        <w:keepNext w:val="0"/>
        <w:keepLines w:val="0"/>
        <w:numPr>
          <w:ilvl w:val="0"/>
          <w:numId w:val="0"/>
        </w:numPr>
        <w:spacing w:before="0" w:after="120"/>
        <w:ind w:left="862" w:hanging="578"/>
      </w:pPr>
      <w:bookmarkStart w:id="165" w:name="_Toc523834969"/>
      <w:r>
        <w:rPr>
          <w:b/>
        </w:rPr>
        <w:t>7.1.5.</w:t>
      </w:r>
      <w:r w:rsidR="00C02FBD">
        <w:rPr>
          <w:b/>
        </w:rPr>
        <w:t>5</w:t>
      </w:r>
      <w:r>
        <w:rPr>
          <w:b/>
        </w:rPr>
        <w:t xml:space="preserve"> Раздел </w:t>
      </w:r>
      <w:r w:rsidR="00C02FBD">
        <w:rPr>
          <w:b/>
        </w:rPr>
        <w:t>«</w:t>
      </w:r>
      <w:r>
        <w:rPr>
          <w:b/>
          <w:lang w:val="en-US"/>
        </w:rPr>
        <w:t>Modem</w:t>
      </w:r>
      <w:r>
        <w:rPr>
          <w:b/>
        </w:rPr>
        <w:t xml:space="preserve"> </w:t>
      </w:r>
      <w:r>
        <w:rPr>
          <w:b/>
          <w:lang w:val="en-US"/>
        </w:rPr>
        <w:t>targets</w:t>
      </w:r>
      <w:r w:rsidR="00C02FBD">
        <w:rPr>
          <w:b/>
        </w:rPr>
        <w:t>»</w:t>
      </w:r>
      <w:bookmarkEnd w:id="165"/>
    </w:p>
    <w:p w:rsidR="006C4E31" w:rsidRDefault="006C4E31">
      <w:pPr>
        <w:spacing w:after="0" w:line="240" w:lineRule="auto"/>
        <w:ind w:firstLine="284"/>
        <w:jc w:val="both"/>
      </w:pPr>
      <w:r>
        <w:rPr>
          <w:rFonts w:ascii="Times New Roman" w:hAnsi="Times New Roman" w:cs="Times New Roman"/>
          <w:sz w:val="24"/>
          <w:szCs w:val="24"/>
        </w:rPr>
        <w:t xml:space="preserve">Раздел </w:t>
      </w:r>
      <w:r w:rsidR="00C02FBD">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sidR="00C02FBD">
        <w:rPr>
          <w:rFonts w:ascii="Times New Roman" w:hAnsi="Times New Roman" w:cs="Times New Roman"/>
          <w:sz w:val="24"/>
          <w:szCs w:val="24"/>
        </w:rPr>
        <w:t>»</w:t>
      </w:r>
      <w:r>
        <w:rPr>
          <w:rFonts w:ascii="Times New Roman" w:hAnsi="Times New Roman" w:cs="Times New Roman"/>
          <w:sz w:val="24"/>
          <w:szCs w:val="24"/>
        </w:rPr>
        <w:t xml:space="preserve">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Ц.</w:t>
      </w:r>
    </w:p>
    <w:p w:rsidR="006C4E31" w:rsidRPr="00C02FBD" w:rsidRDefault="006C4E31" w:rsidP="00BC289E">
      <w:pPr>
        <w:pStyle w:val="4"/>
        <w:keepNext w:val="0"/>
        <w:keepLines w:val="0"/>
        <w:pageBreakBefore/>
        <w:numPr>
          <w:ilvl w:val="0"/>
          <w:numId w:val="0"/>
        </w:numPr>
        <w:spacing w:before="0" w:after="120"/>
        <w:ind w:left="862" w:hanging="578"/>
      </w:pPr>
      <w:bookmarkStart w:id="166" w:name="_Toc523834970"/>
      <w:r>
        <w:rPr>
          <w:b/>
        </w:rPr>
        <w:lastRenderedPageBreak/>
        <w:t xml:space="preserve">7.1.5.6 Раздел </w:t>
      </w:r>
      <w:r w:rsidR="00C02FBD">
        <w:rPr>
          <w:b/>
        </w:rPr>
        <w:t>«</w:t>
      </w:r>
      <w:r>
        <w:rPr>
          <w:b/>
          <w:lang w:val="en-US"/>
        </w:rPr>
        <w:t>Connections</w:t>
      </w:r>
      <w:r w:rsidR="00C02FBD">
        <w:rPr>
          <w:b/>
        </w:rPr>
        <w:t>»</w:t>
      </w:r>
      <w:bookmarkEnd w:id="166"/>
    </w:p>
    <w:p w:rsidR="006C4E31" w:rsidRDefault="006C4E31">
      <w:pPr>
        <w:spacing w:after="0" w:line="240" w:lineRule="auto"/>
        <w:ind w:firstLine="284"/>
        <w:jc w:val="both"/>
      </w:pPr>
      <w:r>
        <w:rPr>
          <w:rFonts w:ascii="Times New Roman" w:hAnsi="Times New Roman" w:cs="Times New Roman"/>
          <w:sz w:val="24"/>
          <w:szCs w:val="24"/>
        </w:rPr>
        <w:t xml:space="preserve">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канала в системе» настоящей инструкции.  </w:t>
      </w:r>
    </w:p>
    <w:p w:rsidR="006C4E31" w:rsidRDefault="006C4E31">
      <w:pPr>
        <w:spacing w:after="0" w:line="240" w:lineRule="auto"/>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lang w:val="en-US"/>
        </w:rPr>
        <w:pict>
          <v:shape id="_x0000_i1270" type="#_x0000_t75" style="width:416.4pt;height:206.5pt" filled="t">
            <v:fill color2="black"/>
            <v:imagedata r:id="rId285" o:title="" croptop="-79f" cropbottom="-79f" cropleft="-31f" cropright="-31f"/>
          </v:shape>
        </w:pict>
      </w:r>
    </w:p>
    <w:p w:rsidR="006C4E31" w:rsidRDefault="006C4E31" w:rsidP="00BC289E">
      <w:pPr>
        <w:pStyle w:val="62"/>
        <w:jc w:val="center"/>
        <w:outlineLvl w:val="0"/>
      </w:pPr>
      <w:bookmarkStart w:id="167" w:name="_Ref474411870"/>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140</w:t>
      </w:r>
      <w:r w:rsidR="0095318D" w:rsidRPr="006C4E31">
        <w:rPr>
          <w:rFonts w:ascii="Times New Roman" w:hAnsi="Times New Roman" w:cs="Times New Roman"/>
          <w:b/>
          <w:i w:val="0"/>
          <w:sz w:val="22"/>
          <w:szCs w:val="22"/>
        </w:rPr>
        <w:fldChar w:fldCharType="end"/>
      </w:r>
      <w:bookmarkEnd w:id="167"/>
      <w:r>
        <w:rPr>
          <w:rFonts w:ascii="Times New Roman" w:hAnsi="Times New Roman" w:cs="Times New Roman"/>
          <w:b/>
          <w:i w:val="0"/>
          <w:sz w:val="22"/>
          <w:szCs w:val="22"/>
        </w:rPr>
        <w:t xml:space="preserve"> - Раздел </w:t>
      </w:r>
      <w:r w:rsidR="004E49D1">
        <w:rPr>
          <w:rFonts w:ascii="Times New Roman" w:hAnsi="Times New Roman" w:cs="Times New Roman"/>
          <w:b/>
          <w:i w:val="0"/>
          <w:sz w:val="22"/>
          <w:szCs w:val="22"/>
        </w:rPr>
        <w:t>«</w:t>
      </w:r>
      <w:r>
        <w:rPr>
          <w:rFonts w:ascii="Times New Roman" w:hAnsi="Times New Roman" w:cs="Times New Roman"/>
          <w:b/>
          <w:i w:val="0"/>
          <w:sz w:val="22"/>
          <w:szCs w:val="22"/>
          <w:lang w:val="en-US"/>
        </w:rPr>
        <w:t>Connections</w:t>
      </w:r>
      <w:r w:rsidR="004E49D1">
        <w:rPr>
          <w:rFonts w:ascii="Times New Roman" w:hAnsi="Times New Roman" w:cs="Times New Roman"/>
          <w:b/>
          <w:i w:val="0"/>
          <w:sz w:val="22"/>
          <w:szCs w:val="22"/>
        </w:rPr>
        <w:t>»</w:t>
      </w:r>
      <w:r>
        <w:t xml:space="preserve"> </w:t>
      </w:r>
    </w:p>
    <w:p w:rsidR="006C4E31" w:rsidRDefault="006C4E31" w:rsidP="00BC289E">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sidR="00A010B3">
        <w:rPr>
          <w:rFonts w:ascii="Times New Roman" w:hAnsi="Times New Roman" w:cs="Times New Roman"/>
          <w:b/>
          <w:sz w:val="24"/>
          <w:szCs w:val="24"/>
        </w:rPr>
        <w:t>«</w:t>
      </w:r>
      <w:r>
        <w:rPr>
          <w:rFonts w:ascii="Times New Roman" w:hAnsi="Times New Roman" w:cs="Times New Roman"/>
          <w:b/>
          <w:sz w:val="24"/>
          <w:szCs w:val="24"/>
          <w:lang w:val="en-US"/>
        </w:rPr>
        <w:t>type</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 тип Радиостанции, выбирается из выпадающего списка.</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061B5E"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sidR="00061B5E">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6C4E31" w:rsidRDefault="006C4E31" w:rsidP="00BC289E">
      <w:pPr>
        <w:spacing w:after="0" w:line="240" w:lineRule="auto"/>
        <w:ind w:firstLine="284"/>
        <w:outlineLvl w:val="0"/>
      </w:pPr>
      <w:r>
        <w:rPr>
          <w:rFonts w:ascii="Times New Roman" w:hAnsi="Times New Roman" w:cs="Times New Roman"/>
          <w:sz w:val="24"/>
          <w:szCs w:val="24"/>
        </w:rPr>
        <w:t xml:space="preserve">Поле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sidR="00A010B3">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Значения, указанные в полях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no</w:t>
      </w:r>
      <w:r w:rsidR="00A010B3">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и </w:t>
      </w:r>
      <w:r w:rsidR="00A010B3" w:rsidRPr="00061B5E">
        <w:rPr>
          <w:rFonts w:ascii="Times New Roman" w:hAnsi="Times New Roman" w:cs="Times New Roman"/>
          <w:b/>
          <w:sz w:val="24"/>
          <w:szCs w:val="24"/>
        </w:rPr>
        <w:t>«</w:t>
      </w:r>
      <w:r>
        <w:rPr>
          <w:rFonts w:ascii="Times New Roman" w:hAnsi="Times New Roman" w:cs="Times New Roman"/>
          <w:b/>
          <w:sz w:val="24"/>
          <w:szCs w:val="24"/>
          <w:lang w:val="en-US"/>
        </w:rPr>
        <w:t>cas</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w:t>
      </w:r>
      <w:r>
        <w:rPr>
          <w:rFonts w:ascii="Times New Roman" w:hAnsi="Times New Roman" w:cs="Times New Roman"/>
          <w:b/>
          <w:sz w:val="24"/>
          <w:szCs w:val="24"/>
          <w:lang w:val="en-US"/>
        </w:rPr>
        <w:t>timeslot</w:t>
      </w:r>
      <w:r w:rsidR="00A010B3">
        <w:rPr>
          <w:rFonts w:ascii="Times New Roman" w:hAnsi="Times New Roman" w:cs="Times New Roman"/>
          <w:b/>
          <w:sz w:val="24"/>
          <w:szCs w:val="24"/>
        </w:rPr>
        <w:t>»</w:t>
      </w:r>
      <w:r>
        <w:rPr>
          <w:rFonts w:ascii="Times New Roman" w:hAnsi="Times New Roman" w:cs="Times New Roman"/>
          <w:sz w:val="24"/>
          <w:szCs w:val="24"/>
        </w:rPr>
        <w:t xml:space="preserve"> берутся из раздела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и </w:t>
      </w:r>
      <w:r>
        <w:rPr>
          <w:rFonts w:ascii="Times New Roman" w:hAnsi="Times New Roman" w:cs="Times New Roman"/>
          <w:sz w:val="24"/>
          <w:szCs w:val="24"/>
          <w:lang w:val="en-US"/>
        </w:rPr>
        <w:t>Timeslots</w:t>
      </w:r>
      <w:r>
        <w:rPr>
          <w:rFonts w:ascii="Times New Roman" w:hAnsi="Times New Roman" w:cs="Times New Roman"/>
          <w:sz w:val="24"/>
          <w:szCs w:val="24"/>
        </w:rPr>
        <w:t xml:space="preserve"> соответственно) см. пункт 7.1.3.5 «Раздел </w:t>
      </w:r>
      <w:r w:rsidR="00C02FBD">
        <w:rPr>
          <w:rFonts w:ascii="Times New Roman" w:hAnsi="Times New Roman" w:cs="Times New Roman"/>
          <w:sz w:val="24"/>
          <w:szCs w:val="24"/>
          <w:lang w:val="en-US"/>
        </w:rPr>
        <w:t>E</w:t>
      </w:r>
      <w:r w:rsidR="00C02FBD">
        <w:rPr>
          <w:rFonts w:ascii="Times New Roman" w:hAnsi="Times New Roman" w:cs="Times New Roman"/>
          <w:sz w:val="24"/>
          <w:szCs w:val="24"/>
        </w:rPr>
        <w:t xml:space="preserve">1 </w:t>
      </w:r>
      <w:r>
        <w:rPr>
          <w:rFonts w:ascii="Times New Roman" w:hAnsi="Times New Roman" w:cs="Times New Roman"/>
          <w:sz w:val="24"/>
          <w:szCs w:val="24"/>
          <w:lang w:val="en-US"/>
        </w:rPr>
        <w:t>Trunks</w:t>
      </w:r>
      <w:r>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 настоящей инструкции.</w:t>
      </w:r>
    </w:p>
    <w:p w:rsidR="006C4E31" w:rsidRDefault="006C4E31">
      <w:pPr>
        <w:pStyle w:val="4"/>
        <w:keepNext w:val="0"/>
        <w:keepLines w:val="0"/>
        <w:numPr>
          <w:ilvl w:val="0"/>
          <w:numId w:val="0"/>
        </w:numPr>
        <w:spacing w:before="0" w:after="120"/>
        <w:ind w:left="862" w:hanging="578"/>
        <w:rPr>
          <w:b/>
          <w:szCs w:val="24"/>
        </w:rPr>
      </w:pPr>
    </w:p>
    <w:p w:rsidR="006C4E31" w:rsidRPr="00C02FBD" w:rsidRDefault="006C4E31" w:rsidP="00BC289E">
      <w:pPr>
        <w:pStyle w:val="4"/>
        <w:keepNext w:val="0"/>
        <w:keepLines w:val="0"/>
        <w:numPr>
          <w:ilvl w:val="0"/>
          <w:numId w:val="0"/>
        </w:numPr>
        <w:spacing w:before="0" w:after="120"/>
        <w:ind w:left="862" w:hanging="578"/>
      </w:pPr>
      <w:bookmarkStart w:id="168" w:name="_Toc523834971"/>
      <w:r>
        <w:rPr>
          <w:b/>
        </w:rPr>
        <w:t xml:space="preserve">7.1.5.7 Раздел </w:t>
      </w:r>
      <w:r w:rsidR="00C02FBD">
        <w:rPr>
          <w:b/>
        </w:rPr>
        <w:t>«</w:t>
      </w:r>
      <w:r>
        <w:rPr>
          <w:b/>
          <w:lang w:val="en-US"/>
        </w:rPr>
        <w:t>Check</w:t>
      </w:r>
      <w:r>
        <w:rPr>
          <w:b/>
        </w:rPr>
        <w:t xml:space="preserve"> </w:t>
      </w:r>
      <w:r>
        <w:rPr>
          <w:b/>
          <w:lang w:val="en-US"/>
        </w:rPr>
        <w:t>patterns</w:t>
      </w:r>
      <w:r w:rsidR="00C02FBD">
        <w:rPr>
          <w:b/>
        </w:rPr>
        <w:t>»</w:t>
      </w:r>
      <w:bookmarkEnd w:id="168"/>
    </w:p>
    <w:p w:rsidR="006C4E31" w:rsidRDefault="006C4E31">
      <w:pPr>
        <w:spacing w:after="0" w:line="240" w:lineRule="auto"/>
        <w:ind w:firstLine="284"/>
      </w:pPr>
      <w:r>
        <w:rPr>
          <w:rFonts w:ascii="Times New Roman" w:hAnsi="Times New Roman" w:cs="Times New Roman"/>
          <w:sz w:val="24"/>
          <w:szCs w:val="24"/>
        </w:rPr>
        <w:t>Раздел предназначен для проверки правильности настроек маршрутизации. 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rPr>
        <w:pict>
          <v:shape id="_x0000_i1271" type="#_x0000_t75" style="width:443.55pt;height:116.85pt">
            <v:imagedata r:id="rId286" o:title="LEMZ92"/>
          </v:shape>
        </w:pict>
      </w:r>
    </w:p>
    <w:p w:rsidR="006C4E31" w:rsidRDefault="006C4E31" w:rsidP="00BC289E">
      <w:pPr>
        <w:pStyle w:val="90"/>
        <w:jc w:val="center"/>
        <w:outlineLvl w:val="0"/>
      </w:pPr>
      <w:r w:rsidRPr="00A010B3">
        <w:rPr>
          <w:rFonts w:ascii="Times New Roman" w:hAnsi="Times New Roman" w:cs="Times New Roman"/>
          <w:b/>
          <w:i w:val="0"/>
          <w:sz w:val="22"/>
          <w:szCs w:val="22"/>
        </w:rPr>
        <w:t xml:space="preserve">Рисунок </w:t>
      </w:r>
      <w:r w:rsidR="0095318D"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95318D" w:rsidRPr="00A010B3">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141</w:t>
      </w:r>
      <w:r w:rsidR="0095318D"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При нажатии на кнопку «Check» появится окно «Result» с информацией согласно заданным параметрам.</w:t>
      </w:r>
    </w:p>
    <w:p w:rsidR="00FA430E" w:rsidRDefault="00FA430E">
      <w:pPr>
        <w:spacing w:after="0" w:line="240" w:lineRule="auto"/>
        <w:ind w:firstLine="284"/>
        <w:jc w:val="both"/>
        <w:rPr>
          <w:rFonts w:ascii="Times New Roman" w:hAnsi="Times New Roman" w:cs="Times New Roman"/>
          <w:sz w:val="24"/>
          <w:szCs w:val="24"/>
        </w:rPr>
      </w:pPr>
      <w:r w:rsidRPr="00030E2A">
        <w:rPr>
          <w:rFonts w:ascii="Times New Roman" w:hAnsi="Times New Roman" w:cs="Times New Roman"/>
          <w:sz w:val="24"/>
          <w:szCs w:val="24"/>
        </w:rPr>
        <w:t>Если установлен флаг «</w:t>
      </w:r>
      <w:r w:rsidRPr="00030E2A">
        <w:rPr>
          <w:rFonts w:ascii="Times New Roman" w:hAnsi="Times New Roman" w:cs="Times New Roman"/>
          <w:sz w:val="24"/>
          <w:szCs w:val="24"/>
          <w:lang w:val="en-US"/>
        </w:rPr>
        <w:t>hide</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after</w:t>
      </w:r>
      <w:r w:rsidRPr="00030E2A">
        <w:rPr>
          <w:rFonts w:ascii="Times New Roman" w:hAnsi="Times New Roman" w:cs="Times New Roman"/>
          <w:sz w:val="24"/>
          <w:szCs w:val="24"/>
        </w:rPr>
        <w:t xml:space="preserve">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C02FBD" w:rsidRDefault="00C02FBD">
      <w:pPr>
        <w:spacing w:after="0" w:line="240" w:lineRule="auto"/>
        <w:ind w:firstLine="284"/>
        <w:jc w:val="both"/>
        <w:rPr>
          <w:rFonts w:ascii="Times New Roman" w:hAnsi="Times New Roman" w:cs="Times New Roman"/>
          <w:sz w:val="24"/>
          <w:szCs w:val="24"/>
        </w:rPr>
      </w:pPr>
    </w:p>
    <w:p w:rsidR="00C02FBD" w:rsidRDefault="00C02FBD">
      <w:pPr>
        <w:spacing w:after="0" w:line="240" w:lineRule="auto"/>
        <w:ind w:firstLine="284"/>
        <w:jc w:val="both"/>
        <w:rPr>
          <w:rFonts w:ascii="Times New Roman" w:hAnsi="Times New Roman" w:cs="Times New Roman"/>
          <w:sz w:val="24"/>
          <w:szCs w:val="24"/>
        </w:rPr>
      </w:pPr>
    </w:p>
    <w:p w:rsidR="006C4E31" w:rsidRPr="00C02FBD" w:rsidRDefault="006C4E31" w:rsidP="00C02FBD">
      <w:pPr>
        <w:pStyle w:val="4"/>
        <w:keepNext w:val="0"/>
        <w:keepLines w:val="0"/>
        <w:widowControl w:val="0"/>
        <w:numPr>
          <w:ilvl w:val="0"/>
          <w:numId w:val="0"/>
        </w:numPr>
        <w:spacing w:before="0" w:after="120"/>
        <w:ind w:left="862" w:hanging="578"/>
      </w:pPr>
      <w:bookmarkStart w:id="169" w:name="_Toc523834972"/>
      <w:r>
        <w:rPr>
          <w:b/>
        </w:rPr>
        <w:t xml:space="preserve">7.1.5.8 Кнопка </w:t>
      </w:r>
      <w:r w:rsidR="00C02FBD">
        <w:rPr>
          <w:b/>
        </w:rPr>
        <w:t>«</w:t>
      </w:r>
      <w:r>
        <w:rPr>
          <w:b/>
          <w:lang w:val="en-US"/>
        </w:rPr>
        <w:t>Save</w:t>
      </w:r>
      <w:r>
        <w:rPr>
          <w:b/>
        </w:rPr>
        <w:t xml:space="preserve"> </w:t>
      </w:r>
      <w:r>
        <w:rPr>
          <w:b/>
          <w:lang w:val="en-US"/>
        </w:rPr>
        <w:t>changes</w:t>
      </w:r>
      <w:r w:rsidR="00C02FBD">
        <w:rPr>
          <w:b/>
        </w:rPr>
        <w:t>»</w:t>
      </w:r>
      <w:bookmarkEnd w:id="169"/>
    </w:p>
    <w:p w:rsidR="006C4E31" w:rsidRDefault="009D684C" w:rsidP="00C02FBD">
      <w:pPr>
        <w:widowControl w:val="0"/>
        <w:spacing w:after="0" w:line="240" w:lineRule="auto"/>
        <w:jc w:val="center"/>
        <w:rPr>
          <w:rFonts w:ascii="Times New Roman" w:hAnsi="Times New Roman" w:cs="Times New Roman"/>
          <w:b/>
        </w:rPr>
      </w:pPr>
      <w:r>
        <w:pict>
          <v:shape id="_x0000_i1272" type="#_x0000_t75" style="width:120.25pt;height:26.5pt" filled="t">
            <v:fill color2="black"/>
            <v:imagedata r:id="rId287" o:title="" croptop="-508f" cropbottom="-508f" cropleft="-110f" cropright="-110f"/>
          </v:shape>
        </w:pict>
      </w:r>
    </w:p>
    <w:p w:rsidR="006C4E31" w:rsidRDefault="006C4E31" w:rsidP="00C02FBD">
      <w:pPr>
        <w:pStyle w:val="34"/>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142</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Кнопка «</w:t>
      </w:r>
      <w:r>
        <w:rPr>
          <w:rFonts w:ascii="Times New Roman" w:hAnsi="Times New Roman" w:cs="Times New Roman"/>
          <w:b/>
          <w:i w:val="0"/>
          <w:sz w:val="22"/>
          <w:szCs w:val="22"/>
          <w:lang w:val="en-US"/>
        </w:rPr>
        <w:t>Save</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changes</w:t>
      </w:r>
      <w:r>
        <w:rPr>
          <w:rFonts w:ascii="Times New Roman" w:hAnsi="Times New Roman" w:cs="Times New Roman"/>
          <w:b/>
          <w:i w:val="0"/>
          <w:sz w:val="22"/>
          <w:szCs w:val="22"/>
        </w:rPr>
        <w:t>»</w:t>
      </w:r>
    </w:p>
    <w:p w:rsidR="006C4E31" w:rsidRDefault="006C4E31" w:rsidP="00C02FBD">
      <w:pPr>
        <w:widowControl w:val="0"/>
        <w:spacing w:after="0" w:line="240" w:lineRule="auto"/>
        <w:ind w:firstLine="284"/>
        <w:jc w:val="both"/>
        <w:rPr>
          <w:rFonts w:ascii="Times New Roman" w:hAnsi="Times New Roman" w:cs="Times New Roman"/>
          <w:sz w:val="24"/>
          <w:szCs w:val="24"/>
        </w:rPr>
      </w:pPr>
    </w:p>
    <w:p w:rsidR="006C4E31" w:rsidRDefault="006C4E31" w:rsidP="00C02FBD">
      <w:pPr>
        <w:widowControl w:val="0"/>
        <w:spacing w:after="0" w:line="240" w:lineRule="auto"/>
        <w:ind w:firstLine="284"/>
        <w:jc w:val="both"/>
      </w:pPr>
      <w:r>
        <w:rPr>
          <w:rFonts w:ascii="Times New Roman" w:hAnsi="Times New Roman" w:cs="Times New Roman"/>
          <w:sz w:val="24"/>
          <w:szCs w:val="24"/>
        </w:rPr>
        <w:t xml:space="preserve">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а также отсылке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6C4E31" w:rsidRDefault="006C4E31" w:rsidP="00C02FBD">
      <w:pPr>
        <w:widowControl w:val="0"/>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170" w:name="_Toc523834973"/>
      <w:r>
        <w:rPr>
          <w:sz w:val="26"/>
          <w:szCs w:val="26"/>
        </w:rPr>
        <w:lastRenderedPageBreak/>
        <w:t xml:space="preserve">7.1.6 Страница </w:t>
      </w:r>
      <w:r w:rsidR="00073FA0">
        <w:rPr>
          <w:sz w:val="26"/>
          <w:szCs w:val="26"/>
        </w:rPr>
        <w:t>«</w:t>
      </w:r>
      <w:r>
        <w:rPr>
          <w:sz w:val="26"/>
          <w:szCs w:val="26"/>
        </w:rPr>
        <w:t>Statistics</w:t>
      </w:r>
      <w:r w:rsidR="00073FA0">
        <w:rPr>
          <w:sz w:val="26"/>
          <w:szCs w:val="26"/>
        </w:rPr>
        <w:t>»</w:t>
      </w:r>
      <w:bookmarkEnd w:id="170"/>
    </w:p>
    <w:p w:rsidR="006C4E31" w:rsidRDefault="006C4E31">
      <w:pPr>
        <w:spacing w:after="0" w:line="240" w:lineRule="auto"/>
        <w:rPr>
          <w:rFonts w:ascii="Times New Roman" w:hAnsi="Times New Roman" w:cs="Times New Roman"/>
          <w:sz w:val="26"/>
          <w:szCs w:val="26"/>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073FA0"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00073FA0"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БЛИ-Ц и статистику стороны сети с коммутацией каналов (телефонной сети).  </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C02FBD" w:rsidRDefault="00C02FBD">
      <w:pPr>
        <w:spacing w:after="0" w:line="240" w:lineRule="auto"/>
        <w:ind w:firstLine="284"/>
        <w:jc w:val="both"/>
      </w:pPr>
    </w:p>
    <w:p w:rsidR="006C4E31" w:rsidRPr="006A6D00" w:rsidRDefault="006C4E31" w:rsidP="00BC289E">
      <w:pPr>
        <w:pStyle w:val="4"/>
        <w:keepNext w:val="0"/>
        <w:keepLines w:val="0"/>
        <w:numPr>
          <w:ilvl w:val="0"/>
          <w:numId w:val="0"/>
        </w:numPr>
        <w:spacing w:before="0" w:after="120"/>
        <w:ind w:left="862" w:hanging="578"/>
        <w:rPr>
          <w:lang w:val="en-US"/>
        </w:rPr>
      </w:pPr>
      <w:bookmarkStart w:id="171" w:name="_Toc523834974"/>
      <w:r>
        <w:rPr>
          <w:b/>
          <w:lang w:val="en-US"/>
        </w:rPr>
        <w:t xml:space="preserve">7.1.6.1 </w:t>
      </w:r>
      <w:r>
        <w:rPr>
          <w:b/>
        </w:rPr>
        <w:t>Раздел</w:t>
      </w:r>
      <w:r>
        <w:rPr>
          <w:b/>
          <w:lang w:val="en-US"/>
        </w:rPr>
        <w:t xml:space="preserve"> </w:t>
      </w:r>
      <w:r w:rsidR="00073FA0" w:rsidRPr="006A6D00">
        <w:rPr>
          <w:b/>
          <w:lang w:val="en-US"/>
        </w:rPr>
        <w:t>«</w:t>
      </w:r>
      <w:r>
        <w:rPr>
          <w:b/>
          <w:lang w:val="en-US"/>
        </w:rPr>
        <w:t>Controller</w:t>
      </w:r>
      <w:r w:rsidR="00073FA0" w:rsidRPr="006A6D00">
        <w:rPr>
          <w:b/>
          <w:lang w:val="en-US"/>
        </w:rPr>
        <w:t>»</w:t>
      </w:r>
      <w:bookmarkEnd w:id="171"/>
    </w:p>
    <w:p w:rsidR="006C4E31" w:rsidRDefault="006C4E31">
      <w:pPr>
        <w:spacing w:after="0" w:line="240" w:lineRule="auto"/>
        <w:ind w:firstLine="284"/>
        <w:jc w:val="both"/>
      </w:pPr>
      <w:r>
        <w:rPr>
          <w:rFonts w:ascii="Times New Roman" w:hAnsi="Times New Roman" w:cs="Times New Roman"/>
          <w:b/>
          <w:sz w:val="24"/>
          <w:szCs w:val="24"/>
          <w:u w:val="single"/>
          <w:lang w:val="en-US"/>
        </w:rPr>
        <w:t>Controller version R0754</w:t>
      </w:r>
      <w:r>
        <w:rPr>
          <w:rFonts w:ascii="Times New Roman" w:hAnsi="Times New Roman" w:cs="Times New Roman"/>
          <w:sz w:val="24"/>
          <w:szCs w:val="24"/>
          <w:lang w:val="en-US"/>
        </w:rPr>
        <w:t xml:space="preserve">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строка</w:t>
      </w:r>
      <w:r>
        <w:rPr>
          <w:rFonts w:ascii="Times New Roman" w:hAnsi="Times New Roman" w:cs="Times New Roman"/>
          <w:sz w:val="24"/>
          <w:szCs w:val="24"/>
          <w:lang w:val="en-US"/>
        </w:rPr>
        <w:t xml:space="preserve"> </w:t>
      </w:r>
      <w:r>
        <w:rPr>
          <w:rFonts w:ascii="Times New Roman" w:hAnsi="Times New Roman" w:cs="Times New Roman"/>
          <w:sz w:val="24"/>
          <w:szCs w:val="24"/>
        </w:rPr>
        <w:t>содержит</w:t>
      </w:r>
      <w:r>
        <w:rPr>
          <w:rFonts w:ascii="Times New Roman" w:hAnsi="Times New Roman" w:cs="Times New Roman"/>
          <w:sz w:val="24"/>
          <w:szCs w:val="24"/>
          <w:lang w:val="en-US"/>
        </w:rPr>
        <w:t xml:space="preserve"> </w:t>
      </w:r>
      <w:r>
        <w:rPr>
          <w:rFonts w:ascii="Times New Roman" w:hAnsi="Times New Roman" w:cs="Times New Roman"/>
          <w:sz w:val="24"/>
          <w:szCs w:val="24"/>
        </w:rPr>
        <w:t>версию</w:t>
      </w:r>
      <w:r>
        <w:rPr>
          <w:rFonts w:ascii="Times New Roman" w:hAnsi="Times New Roman" w:cs="Times New Roman"/>
          <w:sz w:val="24"/>
          <w:szCs w:val="24"/>
          <w:lang w:val="en-US"/>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6C4E31" w:rsidRDefault="006C4E31">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273" type="#_x0000_t75" style="width:492.45pt;height:169.8pt" filled="t">
            <v:fill color2="black"/>
            <v:imagedata r:id="rId288" o:title="" croptop="-83f" cropbottom="-83f" cropleft="-23f" cropright="-23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143</w:t>
      </w:r>
      <w:r w:rsidR="0095318D"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 xml:space="preserve">Раздел </w:t>
      </w:r>
      <w:r w:rsidR="00991973">
        <w:rPr>
          <w:rFonts w:ascii="Times New Roman" w:hAnsi="Times New Roman" w:cs="Times New Roman"/>
          <w:b/>
          <w:i w:val="0"/>
          <w:sz w:val="22"/>
          <w:szCs w:val="22"/>
        </w:rPr>
        <w:t>«</w:t>
      </w:r>
      <w:r>
        <w:rPr>
          <w:rFonts w:ascii="Times New Roman" w:hAnsi="Times New Roman" w:cs="Times New Roman"/>
          <w:b/>
          <w:i w:val="0"/>
          <w:sz w:val="22"/>
          <w:szCs w:val="22"/>
        </w:rPr>
        <w:t>Controller</w:t>
      </w:r>
      <w:r w:rsidR="00991973">
        <w:rPr>
          <w:rFonts w:ascii="Times New Roman" w:hAnsi="Times New Roman" w:cs="Times New Roman"/>
          <w:b/>
          <w:i w:val="0"/>
          <w:sz w:val="22"/>
          <w:szCs w:val="22"/>
        </w:rPr>
        <w:t>»</w:t>
      </w:r>
    </w:p>
    <w:p w:rsidR="006C4E31" w:rsidRDefault="006C4E31" w:rsidP="00BC289E">
      <w:pPr>
        <w:spacing w:after="0" w:line="240" w:lineRule="auto"/>
        <w:ind w:firstLine="284"/>
        <w:jc w:val="both"/>
        <w:outlineLvl w:val="0"/>
      </w:pPr>
      <w:r>
        <w:rPr>
          <w:rFonts w:ascii="Times New Roman" w:hAnsi="Times New Roman" w:cs="Times New Roman"/>
          <w:b/>
          <w:sz w:val="24"/>
          <w:szCs w:val="24"/>
        </w:rPr>
        <w:t xml:space="preserve">Таблица </w:t>
      </w:r>
      <w:r w:rsidR="00991973">
        <w:rPr>
          <w:rFonts w:ascii="Times New Roman" w:hAnsi="Times New Roman" w:cs="Times New Roman"/>
          <w:b/>
          <w:sz w:val="24"/>
          <w:szCs w:val="24"/>
        </w:rPr>
        <w:t>«</w:t>
      </w:r>
      <w:r>
        <w:rPr>
          <w:rFonts w:ascii="Times New Roman" w:hAnsi="Times New Roman" w:cs="Times New Roman"/>
          <w:b/>
          <w:sz w:val="24"/>
          <w:szCs w:val="24"/>
          <w:lang w:val="en-US"/>
        </w:rPr>
        <w:t>Board</w:t>
      </w:r>
      <w:r w:rsidR="00991973">
        <w:rPr>
          <w:rFonts w:ascii="Times New Roman" w:hAnsi="Times New Roman" w:cs="Times New Roman"/>
          <w:b/>
          <w:sz w:val="24"/>
          <w:szCs w:val="24"/>
        </w:rPr>
        <w:t>»</w:t>
      </w:r>
      <w:r>
        <w:rPr>
          <w:rFonts w:ascii="Times New Roman" w:hAnsi="Times New Roman" w:cs="Times New Roman"/>
          <w:b/>
          <w:sz w:val="24"/>
          <w:szCs w:val="24"/>
        </w:rPr>
        <w:t xml:space="preserve"> </w:t>
      </w:r>
    </w:p>
    <w:p w:rsidR="006C4E31" w:rsidRDefault="006C4E31">
      <w:pPr>
        <w:spacing w:after="0" w:line="240" w:lineRule="auto"/>
        <w:ind w:firstLine="284"/>
        <w:jc w:val="both"/>
        <w:rPr>
          <w:rFonts w:ascii="Times New Roman" w:hAnsi="Times New Roman" w:cs="Times New Roman"/>
          <w:b/>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 xml:space="preserve">Таблица </w:t>
      </w:r>
      <w:r w:rsidR="00991973">
        <w:rPr>
          <w:rFonts w:ascii="Times New Roman" w:hAnsi="Times New Roman" w:cs="Times New Roman"/>
          <w:sz w:val="24"/>
          <w:szCs w:val="24"/>
        </w:rPr>
        <w:t>«</w:t>
      </w:r>
      <w:r>
        <w:rPr>
          <w:rFonts w:ascii="Times New Roman" w:hAnsi="Times New Roman" w:cs="Times New Roman"/>
          <w:sz w:val="24"/>
          <w:szCs w:val="24"/>
          <w:lang w:val="en-US"/>
        </w:rPr>
        <w:t>Board</w:t>
      </w:r>
      <w:r w:rsidR="00991973">
        <w:rPr>
          <w:rFonts w:ascii="Times New Roman" w:hAnsi="Times New Roman" w:cs="Times New Roman"/>
          <w:sz w:val="24"/>
          <w:szCs w:val="24"/>
        </w:rPr>
        <w:t>»</w:t>
      </w:r>
      <w:r>
        <w:rPr>
          <w:rFonts w:ascii="Times New Roman" w:hAnsi="Times New Roman" w:cs="Times New Roman"/>
          <w:sz w:val="24"/>
          <w:szCs w:val="24"/>
        </w:rPr>
        <w:t xml:space="preserve">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6C4E31" w:rsidRDefault="006C4E31">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6C4E31" w:rsidRDefault="006C4E31">
      <w:pPr>
        <w:spacing w:after="0" w:line="240" w:lineRule="auto"/>
        <w:ind w:firstLine="284"/>
        <w:jc w:val="both"/>
        <w:rPr>
          <w:rFonts w:ascii="Times New Roman" w:hAnsi="Times New Roman" w:cs="Times New Roman"/>
          <w:b/>
          <w:sz w:val="24"/>
          <w:szCs w:val="24"/>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6C4E31" w:rsidRDefault="006C4E31" w:rsidP="00BC289E">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pict>
          <v:shape id="_x0000_i1274" type="#_x0000_t75" style="width:480.9pt;height:110.05pt" filled="t">
            <v:fill color2="black"/>
            <v:imagedata r:id="rId289" o:title="" croptop="-83f" cropbottom="-83f" cropleft="-20f" cropright="-20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144</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E1 trunks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00991973" w:rsidRPr="00991973">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6C4E31" w:rsidRPr="001039E2" w:rsidRDefault="006C4E31">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Значение Т310 &gt; 40 с.</w:t>
      </w:r>
    </w:p>
    <w:p w:rsidR="006C4E31" w:rsidRDefault="006C4E31">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hanging="142"/>
        <w:jc w:val="center"/>
        <w:rPr>
          <w:rFonts w:ascii="Times New Roman" w:hAnsi="Times New Roman" w:cs="Times New Roman"/>
          <w:b/>
        </w:rPr>
      </w:pPr>
      <w:r>
        <w:pict>
          <v:shape id="_x0000_i1275" type="#_x0000_t75" style="width:464.6pt;height:93.75pt" filled="t">
            <v:fill color2="black"/>
            <v:imagedata r:id="rId290" o:title="" croptop="-98f" cropbottom="-9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145</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00991973" w:rsidRPr="00991973">
        <w:rPr>
          <w:rFonts w:ascii="Times New Roman" w:hAnsi="Times New Roman" w:cs="Times New Roman"/>
          <w:b/>
          <w:i w:val="0"/>
          <w:sz w:val="22"/>
          <w:szCs w:val="22"/>
          <w:lang w:val="en-US"/>
        </w:rPr>
        <w:t>»</w:t>
      </w:r>
    </w:p>
    <w:p w:rsidR="006C4E31" w:rsidRPr="00991973" w:rsidRDefault="006C4E31" w:rsidP="00BC289E">
      <w:pPr>
        <w:spacing w:after="0" w:line="240" w:lineRule="auto"/>
        <w:ind w:firstLine="284"/>
        <w:jc w:val="both"/>
        <w:outlineLvl w:val="0"/>
      </w:pPr>
      <w:r>
        <w:rPr>
          <w:rFonts w:ascii="Times New Roman" w:hAnsi="Times New Roman" w:cs="Times New Roman"/>
          <w:b/>
          <w:sz w:val="24"/>
          <w:szCs w:val="24"/>
        </w:rPr>
        <w:t>Таблица</w:t>
      </w:r>
      <w:r w:rsidRPr="006A6D00">
        <w:rPr>
          <w:rFonts w:ascii="Times New Roman" w:hAnsi="Times New Roman" w:cs="Times New Roman"/>
          <w:b/>
          <w:sz w:val="24"/>
          <w:szCs w:val="24"/>
        </w:rPr>
        <w:t xml:space="preserve"> </w:t>
      </w:r>
      <w:r w:rsidR="00991973">
        <w:rPr>
          <w:rFonts w:ascii="Times New Roman" w:hAnsi="Times New Roman" w:cs="Times New Roman"/>
          <w:b/>
          <w:sz w:val="24"/>
          <w:szCs w:val="24"/>
        </w:rPr>
        <w:t>«</w:t>
      </w:r>
      <w:r>
        <w:rPr>
          <w:rFonts w:ascii="Times New Roman" w:hAnsi="Times New Roman" w:cs="Times New Roman"/>
          <w:b/>
          <w:sz w:val="24"/>
          <w:szCs w:val="24"/>
          <w:lang w:val="en-US"/>
        </w:rPr>
        <w:t>ISDN</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detailed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statistics</w:t>
      </w:r>
      <w:r w:rsidR="00991973">
        <w:rPr>
          <w:rFonts w:ascii="Times New Roman" w:hAnsi="Times New Roman" w:cs="Times New Roman"/>
          <w:b/>
          <w:sz w:val="24"/>
          <w:szCs w:val="24"/>
        </w:rPr>
        <w:t>»</w:t>
      </w:r>
    </w:p>
    <w:p w:rsidR="006C4E31" w:rsidRPr="006A6D00"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6C4E31" w:rsidRDefault="006C4E31">
      <w:pPr>
        <w:spacing w:after="0" w:line="240" w:lineRule="auto"/>
        <w:ind w:firstLine="284"/>
        <w:jc w:val="both"/>
        <w:rPr>
          <w:rFonts w:ascii="Times New Roman" w:hAnsi="Times New Roman" w:cs="Times New Roman"/>
          <w:sz w:val="24"/>
          <w:szCs w:val="24"/>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6C4E31" w:rsidRDefault="009D684C">
      <w:pPr>
        <w:spacing w:after="0" w:line="240" w:lineRule="auto"/>
        <w:ind w:hanging="142"/>
        <w:jc w:val="center"/>
        <w:rPr>
          <w:rFonts w:ascii="Times New Roman" w:hAnsi="Times New Roman" w:cs="Times New Roman"/>
          <w:b/>
        </w:rPr>
      </w:pPr>
      <w:r>
        <w:pict>
          <v:shape id="_x0000_i1276" type="#_x0000_t75" style="width:463.9pt;height:130.4pt" filled="t">
            <v:fill color2="black"/>
            <v:imagedata r:id="rId291" o:title="" croptop="-88f" cropbottom="-88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146</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00991973" w:rsidRPr="00991973">
        <w:rPr>
          <w:rFonts w:ascii="Times New Roman" w:hAnsi="Times New Roman" w:cs="Times New Roman"/>
          <w:b/>
          <w:i w:val="0"/>
          <w:sz w:val="22"/>
          <w:szCs w:val="22"/>
          <w:lang w:val="en-US"/>
        </w:rPr>
        <w:t>»</w:t>
      </w:r>
    </w:p>
    <w:p w:rsidR="00991973" w:rsidRPr="006A6D00" w:rsidRDefault="00991973" w:rsidP="00BC289E">
      <w:pPr>
        <w:spacing w:after="0" w:line="240" w:lineRule="auto"/>
        <w:ind w:firstLine="284"/>
        <w:jc w:val="both"/>
        <w:outlineLvl w:val="0"/>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6A6D00">
        <w:rPr>
          <w:rFonts w:ascii="Times New Roman" w:hAnsi="Times New Roman" w:cs="Times New Roman"/>
          <w:b/>
          <w:sz w:val="24"/>
          <w:szCs w:val="24"/>
          <w:lang w:val="en-US"/>
        </w:rPr>
        <w:t>»</w:t>
      </w:r>
    </w:p>
    <w:p w:rsidR="006C4E31" w:rsidRPr="006A6D00" w:rsidRDefault="006C4E31">
      <w:pPr>
        <w:spacing w:after="0" w:line="240" w:lineRule="auto"/>
        <w:ind w:firstLine="284"/>
        <w:jc w:val="both"/>
        <w:rPr>
          <w:rFonts w:ascii="Times New Roman" w:hAnsi="Times New Roman" w:cs="Times New Roman"/>
          <w:b/>
          <w:sz w:val="24"/>
          <w:szCs w:val="24"/>
          <w:lang w:val="en-US"/>
        </w:rPr>
      </w:pPr>
    </w:p>
    <w:p w:rsidR="006C4E31" w:rsidRPr="007B7FBD" w:rsidRDefault="006C4E31">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00991973"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00991973"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6C4E31" w:rsidRPr="007B7FBD" w:rsidRDefault="006C4E31">
      <w:pPr>
        <w:spacing w:after="0" w:line="240" w:lineRule="auto"/>
        <w:ind w:firstLine="284"/>
        <w:jc w:val="both"/>
        <w:rPr>
          <w:rFonts w:ascii="Times New Roman" w:hAnsi="Times New Roman" w:cs="Times New Roman"/>
          <w:b/>
          <w:sz w:val="24"/>
          <w:szCs w:val="24"/>
          <w:lang w:val="en-US"/>
        </w:rPr>
      </w:pPr>
    </w:p>
    <w:p w:rsidR="006C4E31" w:rsidRPr="006A6D00" w:rsidRDefault="006C4E31" w:rsidP="00BC289E">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00991973"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00991973" w:rsidRPr="006A6D00">
        <w:rPr>
          <w:rFonts w:ascii="Times New Roman" w:hAnsi="Times New Roman" w:cs="Times New Roman"/>
          <w:b/>
          <w:sz w:val="24"/>
          <w:szCs w:val="24"/>
          <w:lang w:val="en-US"/>
        </w:rPr>
        <w:t>»</w:t>
      </w:r>
    </w:p>
    <w:p w:rsidR="006C4E31" w:rsidRDefault="006C4E31">
      <w:pPr>
        <w:spacing w:after="0" w:line="240" w:lineRule="auto"/>
        <w:ind w:firstLine="284"/>
        <w:jc w:val="both"/>
        <w:rPr>
          <w:rFonts w:ascii="Times New Roman" w:hAnsi="Times New Roman" w:cs="Times New Roman"/>
          <w:b/>
          <w:sz w:val="24"/>
          <w:szCs w:val="24"/>
          <w:lang w:val="en-US"/>
        </w:rPr>
      </w:pPr>
    </w:p>
    <w:p w:rsidR="006C4E31" w:rsidRPr="001039E2" w:rsidRDefault="006C4E31">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6C4E31" w:rsidRDefault="009D684C">
      <w:pPr>
        <w:spacing w:after="0" w:line="240" w:lineRule="auto"/>
        <w:ind w:hanging="142"/>
        <w:jc w:val="center"/>
        <w:rPr>
          <w:rFonts w:ascii="Times New Roman" w:hAnsi="Times New Roman" w:cs="Times New Roman"/>
          <w:b/>
        </w:rPr>
      </w:pPr>
      <w:r>
        <w:lastRenderedPageBreak/>
        <w:pict>
          <v:shape id="_x0000_i1277" type="#_x0000_t75" style="width:479.55pt;height:2in" filled="t">
            <v:fill color2="black"/>
            <v:imagedata r:id="rId292" o:title="" croptop="-81f" cropbottom="-81f" cropleft="-19f" cropright="-19f"/>
          </v:shape>
        </w:pict>
      </w:r>
    </w:p>
    <w:p w:rsidR="006C4E31" w:rsidRPr="00991973" w:rsidRDefault="006C4E31" w:rsidP="00BC289E">
      <w:pPr>
        <w:pStyle w:val="34"/>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lang w:val="en-US"/>
        </w:rPr>
        <w:t>147</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 xml:space="preserve"> </w:t>
      </w:r>
      <w:r w:rsidR="00991973" w:rsidRPr="00991973">
        <w:rPr>
          <w:rFonts w:ascii="Times New Roman" w:hAnsi="Times New Roman" w:cs="Times New Roman"/>
          <w:b/>
          <w:i w:val="0"/>
          <w:sz w:val="22"/>
          <w:szCs w:val="22"/>
          <w:lang w:val="en-US"/>
        </w:rPr>
        <w:t>«</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ISUP detailed statistics</w:t>
      </w:r>
      <w:r w:rsidR="00991973" w:rsidRPr="00991973">
        <w:rPr>
          <w:rFonts w:ascii="Times New Roman" w:hAnsi="Times New Roman" w:cs="Times New Roman"/>
          <w:b/>
          <w:i w:val="0"/>
          <w:sz w:val="22"/>
          <w:szCs w:val="22"/>
          <w:lang w:val="en-US"/>
        </w:rPr>
        <w:t>»</w:t>
      </w:r>
    </w:p>
    <w:p w:rsidR="006C4E31" w:rsidRDefault="006C4E31" w:rsidP="00BC289E">
      <w:pPr>
        <w:pStyle w:val="3"/>
        <w:spacing w:after="0"/>
        <w:ind w:left="721" w:hanging="437"/>
      </w:pPr>
      <w:bookmarkStart w:id="172" w:name="_Toc523834975"/>
      <w:r>
        <w:rPr>
          <w:sz w:val="26"/>
          <w:szCs w:val="26"/>
        </w:rPr>
        <w:t xml:space="preserve">7.1.7 Страница </w:t>
      </w:r>
      <w:r w:rsidR="00991973">
        <w:rPr>
          <w:sz w:val="26"/>
          <w:szCs w:val="26"/>
        </w:rPr>
        <w:t>«</w:t>
      </w:r>
      <w:r>
        <w:rPr>
          <w:sz w:val="26"/>
          <w:szCs w:val="26"/>
        </w:rPr>
        <w:t>Syslog</w:t>
      </w:r>
      <w:r w:rsidR="00991973">
        <w:rPr>
          <w:sz w:val="26"/>
          <w:szCs w:val="26"/>
        </w:rPr>
        <w:t>»</w:t>
      </w:r>
      <w:bookmarkEnd w:id="17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Страница </w:t>
      </w:r>
      <w:r w:rsidR="00991973" w:rsidRPr="00457D39">
        <w:rPr>
          <w:rFonts w:ascii="Times New Roman" w:hAnsi="Times New Roman" w:cs="Times New Roman"/>
          <w:b/>
          <w:sz w:val="24"/>
          <w:szCs w:val="24"/>
        </w:rPr>
        <w:t>«</w:t>
      </w:r>
      <w:r>
        <w:rPr>
          <w:rFonts w:ascii="Times New Roman" w:hAnsi="Times New Roman" w:cs="Times New Roman"/>
          <w:b/>
          <w:sz w:val="24"/>
          <w:szCs w:val="24"/>
          <w:lang w:val="en-US"/>
        </w:rPr>
        <w:t>Syslog</w:t>
      </w:r>
      <w:r w:rsidR="00991973">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Pr>
          <w:rFonts w:ascii="Times New Roman" w:hAnsi="Times New Roman" w:cs="Times New Roman"/>
          <w:sz w:val="24"/>
          <w:szCs w:val="24"/>
          <w:lang w:val="en-US"/>
        </w:rPr>
        <w:t>syslog</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При отключенной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sz w:val="24"/>
          <w:szCs w:val="24"/>
        </w:rPr>
      </w:pPr>
      <w:r w:rsidRPr="0095318D">
        <w:rPr>
          <w:rFonts w:ascii="Times New Roman" w:hAnsi="Times New Roman" w:cs="Times New Roman"/>
          <w:sz w:val="24"/>
          <w:szCs w:val="24"/>
        </w:rPr>
        <w:pict>
          <v:shape id="_x0000_i1278" type="#_x0000_t75" style="width:249.95pt;height:29.9pt" filled="t">
            <v:fill color2="black"/>
            <v:imagedata r:id="rId293" o:title="" croptop="-546f" cropbottom="-546f" cropleft="-52f" cropright="-52f"/>
          </v:shape>
        </w:pic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6C4E31" w:rsidRDefault="006C4E31">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-серверу. Автоматического обновления страницы не производится. Для обновления данных вручную используется кнопка «</w:t>
      </w:r>
      <w:r>
        <w:rPr>
          <w:rFonts w:ascii="Times New Roman" w:hAnsi="Times New Roman" w:cs="Times New Roman"/>
          <w:sz w:val="24"/>
          <w:szCs w:val="24"/>
          <w:lang w:val="en-US"/>
        </w:rPr>
        <w:t>Refresh</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При включенной локальной регистрации страница </w:t>
      </w:r>
      <w:r w:rsidR="00991973">
        <w:rPr>
          <w:rFonts w:ascii="Times New Roman" w:hAnsi="Times New Roman" w:cs="Times New Roman"/>
          <w:sz w:val="24"/>
          <w:szCs w:val="24"/>
        </w:rPr>
        <w:t>«</w:t>
      </w:r>
      <w:r>
        <w:rPr>
          <w:rFonts w:ascii="Times New Roman" w:hAnsi="Times New Roman" w:cs="Times New Roman"/>
          <w:sz w:val="24"/>
          <w:szCs w:val="24"/>
          <w:lang w:val="en-US"/>
        </w:rPr>
        <w:t>Syslog</w:t>
      </w:r>
      <w:r w:rsidR="00991973">
        <w:rPr>
          <w:rFonts w:ascii="Times New Roman" w:hAnsi="Times New Roman" w:cs="Times New Roman"/>
          <w:sz w:val="24"/>
          <w:szCs w:val="24"/>
        </w:rPr>
        <w:t>»</w:t>
      </w:r>
      <w:r>
        <w:rPr>
          <w:rFonts w:ascii="Times New Roman" w:hAnsi="Times New Roman" w:cs="Times New Roman"/>
          <w:sz w:val="24"/>
          <w:szCs w:val="24"/>
        </w:rPr>
        <w:t xml:space="preserve"> имеет вид:</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pict>
          <v:shape id="_x0000_i1279" type="#_x0000_t75" style="width:464.6pt;height:222.8pt" filled="t">
            <v:fill color2="black"/>
            <v:imagedata r:id="rId294" o:title="" croptop="-40f" cropbottom="-40f" cropleft="-19f" cropright="-19f"/>
          </v:shape>
        </w:pict>
      </w:r>
    </w:p>
    <w:p w:rsidR="006C4E31" w:rsidRPr="00991973"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148</w:t>
      </w:r>
      <w:r w:rsidR="0095318D"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sidR="00991973">
        <w:rPr>
          <w:rFonts w:ascii="Times New Roman" w:hAnsi="Times New Roman" w:cs="Times New Roman"/>
          <w:b/>
          <w:i w:val="0"/>
          <w:sz w:val="22"/>
          <w:szCs w:val="22"/>
        </w:rPr>
        <w:t>«</w:t>
      </w:r>
      <w:r>
        <w:rPr>
          <w:rFonts w:ascii="Times New Roman" w:hAnsi="Times New Roman" w:cs="Times New Roman"/>
          <w:b/>
          <w:i w:val="0"/>
          <w:sz w:val="22"/>
          <w:szCs w:val="22"/>
          <w:lang w:val="en-US"/>
        </w:rPr>
        <w:t>Syslog</w:t>
      </w:r>
      <w:r w:rsidR="00991973">
        <w:rPr>
          <w:rFonts w:ascii="Times New Roman" w:hAnsi="Times New Roman" w:cs="Times New Roman"/>
          <w:b/>
          <w:i w:val="0"/>
          <w:sz w:val="22"/>
          <w:szCs w:val="22"/>
        </w:rPr>
        <w:t>»</w:t>
      </w:r>
    </w:p>
    <w:p w:rsidR="006C4E31" w:rsidRDefault="006C4E31" w:rsidP="00BC289E">
      <w:pPr>
        <w:pStyle w:val="3"/>
        <w:spacing w:after="0"/>
        <w:ind w:left="721" w:hanging="437"/>
      </w:pPr>
      <w:bookmarkStart w:id="173" w:name="_Toc523834976"/>
      <w:r>
        <w:rPr>
          <w:sz w:val="26"/>
          <w:szCs w:val="26"/>
        </w:rPr>
        <w:t xml:space="preserve">7.1.8 Страница </w:t>
      </w:r>
      <w:r w:rsidR="00C02FBD">
        <w:rPr>
          <w:sz w:val="26"/>
          <w:szCs w:val="26"/>
        </w:rPr>
        <w:t>«</w:t>
      </w:r>
      <w:r>
        <w:rPr>
          <w:sz w:val="26"/>
          <w:szCs w:val="26"/>
        </w:rPr>
        <w:t>Logout</w:t>
      </w:r>
      <w:r w:rsidR="00C02FBD">
        <w:rPr>
          <w:sz w:val="26"/>
          <w:szCs w:val="26"/>
        </w:rPr>
        <w:t>»</w:t>
      </w:r>
      <w:bookmarkEnd w:id="173"/>
    </w:p>
    <w:p w:rsidR="006C4E31" w:rsidRDefault="006C4E31">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6C4E31" w:rsidRDefault="006C4E31">
      <w:pPr>
        <w:pStyle w:val="2"/>
        <w:pageBreakBefore/>
        <w:spacing w:line="240" w:lineRule="auto"/>
        <w:ind w:left="573" w:hanging="289"/>
      </w:pPr>
      <w:bookmarkStart w:id="174" w:name="_Toc523834977"/>
      <w:r>
        <w:rPr>
          <w:sz w:val="28"/>
          <w:szCs w:val="28"/>
        </w:rPr>
        <w:lastRenderedPageBreak/>
        <w:t>7.2 Регистрация канала в системе</w:t>
      </w:r>
      <w:bookmarkEnd w:id="174"/>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Внешний вид закладки приведен на </w:t>
      </w:r>
      <w:fldSimple w:instr=" REF _Ref481504317 \h  \* MERGEFORMAT ">
        <w:r w:rsidR="00E666A6" w:rsidRPr="00E666A6">
          <w:rPr>
            <w:rFonts w:ascii="Times New Roman" w:hAnsi="Times New Roman" w:cs="Times New Roman"/>
            <w:sz w:val="24"/>
            <w:szCs w:val="24"/>
          </w:rPr>
          <w:t>Рисунк</w:t>
        </w:r>
        <w:r w:rsidR="0047681E">
          <w:rPr>
            <w:rFonts w:ascii="Times New Roman" w:hAnsi="Times New Roman" w:cs="Times New Roman"/>
            <w:sz w:val="24"/>
            <w:szCs w:val="24"/>
          </w:rPr>
          <w:t>е</w:t>
        </w:r>
        <w:r w:rsidR="00E666A6" w:rsidRPr="00E666A6">
          <w:rPr>
            <w:rFonts w:ascii="Times New Roman" w:hAnsi="Times New Roman" w:cs="Times New Roman"/>
            <w:sz w:val="24"/>
            <w:szCs w:val="24"/>
          </w:rPr>
          <w:t xml:space="preserve"> 149</w:t>
        </w:r>
      </w:fldSimple>
      <w:r w:rsidRPr="006C4E31">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В верхней части закладки расположена кнопка «Проверить настройки», при нажатии на которую делается запрос в БЛИ-Ц для получения актуального списка радиостанций.</w:t>
      </w:r>
    </w:p>
    <w:p w:rsidR="006C4E31" w:rsidRDefault="006C4E31">
      <w:pPr>
        <w:spacing w:after="0" w:line="240" w:lineRule="auto"/>
        <w:ind w:firstLine="284"/>
        <w:jc w:val="both"/>
        <w:rPr>
          <w:rFonts w:ascii="Times New Roman" w:hAnsi="Times New Roman" w:cs="Times New Roman"/>
          <w:sz w:val="18"/>
          <w:szCs w:val="18"/>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280" type="#_x0000_t75" style="width:106.65pt;height:21.05pt" filled="t">
            <v:fill color2="black"/>
            <v:imagedata r:id="rId29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получение актуального списка радиостанций.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281" type="#_x0000_t75" style="width:495.15pt;height:421.15pt" filled="t">
            <v:fill color2="black"/>
            <v:imagedata r:id="rId296" o:title="" croptop="-24f" cropbottom="-24f" cropleft="-26f" cropright="-26f"/>
          </v:shape>
        </w:pict>
      </w:r>
    </w:p>
    <w:p w:rsidR="006C4E31" w:rsidRDefault="006C4E31" w:rsidP="00BC289E">
      <w:pPr>
        <w:pStyle w:val="82"/>
        <w:jc w:val="center"/>
        <w:outlineLvl w:val="0"/>
      </w:pPr>
      <w:bookmarkStart w:id="175" w:name="_Ref481504317"/>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149</w:t>
      </w:r>
      <w:r w:rsidR="0095318D" w:rsidRPr="006C4E31">
        <w:rPr>
          <w:rFonts w:ascii="Times New Roman" w:hAnsi="Times New Roman" w:cs="Times New Roman"/>
          <w:b/>
          <w:i w:val="0"/>
          <w:sz w:val="22"/>
          <w:szCs w:val="22"/>
        </w:rPr>
        <w:fldChar w:fldCharType="end"/>
      </w:r>
      <w:bookmarkEnd w:id="175"/>
      <w:r>
        <w:rPr>
          <w:rFonts w:ascii="Times New Roman" w:hAnsi="Times New Roman" w:cs="Times New Roman"/>
          <w:b/>
          <w:i w:val="0"/>
          <w:sz w:val="22"/>
          <w:szCs w:val="22"/>
        </w:rPr>
        <w:t xml:space="preserve"> - Закладка «Радиостанции», внешний вид</w:t>
      </w:r>
    </w:p>
    <w:p w:rsidR="006C4E31" w:rsidRDefault="006C4E31">
      <w:pPr>
        <w:spacing w:after="0" w:line="240" w:lineRule="auto"/>
        <w:ind w:firstLine="284"/>
        <w:jc w:val="both"/>
      </w:pPr>
      <w:r>
        <w:rPr>
          <w:rFonts w:ascii="Times New Roman" w:hAnsi="Times New Roman" w:cs="Times New Roman"/>
          <w:sz w:val="24"/>
          <w:szCs w:val="24"/>
        </w:rPr>
        <w:t>На закладке отображается список Радиостанций (каналов) с заданными параметрами. Параметры берутся из раздела «</w:t>
      </w:r>
      <w:r>
        <w:rPr>
          <w:rFonts w:ascii="Times New Roman" w:hAnsi="Times New Roman" w:cs="Times New Roman"/>
          <w:sz w:val="24"/>
          <w:szCs w:val="24"/>
          <w:lang w:val="en-US"/>
        </w:rPr>
        <w:t>Connection</w:t>
      </w:r>
      <w:r>
        <w:rPr>
          <w:rFonts w:ascii="Times New Roman" w:hAnsi="Times New Roman" w:cs="Times New Roman"/>
          <w:sz w:val="24"/>
          <w:szCs w:val="24"/>
        </w:rPr>
        <w:t xml:space="preserve">», см. пункт 7.1.5.6 настоящей инструкции. </w:t>
      </w:r>
    </w:p>
    <w:p w:rsidR="006C4E31" w:rsidRDefault="006C4E31">
      <w:pPr>
        <w:spacing w:after="0" w:line="240" w:lineRule="auto"/>
        <w:ind w:firstLine="284"/>
        <w:jc w:val="both"/>
      </w:pPr>
      <w:r w:rsidRPr="00157566">
        <w:rPr>
          <w:rFonts w:ascii="Times New Roman" w:hAnsi="Times New Roman" w:cs="Times New Roman"/>
          <w:b/>
          <w:sz w:val="24"/>
          <w:szCs w:val="24"/>
          <w:u w:val="single"/>
        </w:rPr>
        <w:t>Регистрирование канала</w:t>
      </w:r>
      <w:r>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w:t>
      </w:r>
      <w:r>
        <w:rPr>
          <w:rFonts w:ascii="Times New Roman" w:hAnsi="Times New Roman" w:cs="Times New Roman"/>
          <w:sz w:val="24"/>
          <w:szCs w:val="24"/>
          <w:lang w:val="en-US"/>
        </w:rPr>
        <w:t>PEER</w:t>
      </w:r>
      <w:r>
        <w:rPr>
          <w:rFonts w:ascii="Times New Roman" w:hAnsi="Times New Roman" w:cs="Times New Roman"/>
          <w:sz w:val="24"/>
          <w:szCs w:val="24"/>
        </w:rPr>
        <w:t xml:space="preserve">.251.1, см. </w:t>
      </w:r>
      <w:fldSimple w:instr=" REF _Ref481581240 \h  \* MERGEFORMAT ">
        <w:r w:rsidR="00E666A6" w:rsidRPr="00E666A6">
          <w:rPr>
            <w:rFonts w:ascii="Times New Roman" w:hAnsi="Times New Roman" w:cs="Times New Roman"/>
            <w:sz w:val="24"/>
            <w:szCs w:val="24"/>
          </w:rPr>
          <w:t>Рисунок 150</w:t>
        </w:r>
      </w:fldSimple>
      <w:r w:rsidRPr="006C4E31">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rPr>
          <w:rFonts w:ascii="Times New Roman" w:hAnsi="Times New Roman" w:cs="Times New Roman"/>
          <w:b/>
        </w:rPr>
      </w:pPr>
      <w:r w:rsidRPr="0095318D">
        <w:rPr>
          <w:rFonts w:ascii="Times New Roman" w:hAnsi="Times New Roman" w:cs="Times New Roman"/>
          <w:sz w:val="24"/>
          <w:szCs w:val="24"/>
        </w:rPr>
        <w:pict>
          <v:shape id="_x0000_i1282" type="#_x0000_t75" style="width:496.55pt;height:46.2pt" filled="t">
            <v:fill color2="black"/>
            <v:imagedata r:id="rId297" o:title="" croptop="-236f" cropbottom="-236f" cropleft="-22f" cropright="-22f"/>
          </v:shape>
        </w:pict>
      </w:r>
    </w:p>
    <w:p w:rsidR="006C4E31" w:rsidRDefault="006C4E31" w:rsidP="00BC289E">
      <w:pPr>
        <w:pStyle w:val="82"/>
        <w:spacing w:before="0" w:after="0" w:line="240" w:lineRule="auto"/>
        <w:jc w:val="center"/>
        <w:outlineLvl w:val="0"/>
      </w:pPr>
      <w:bookmarkStart w:id="176" w:name="_Ref481581240"/>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150</w:t>
      </w:r>
      <w:r w:rsidR="0095318D" w:rsidRPr="006C4E31">
        <w:rPr>
          <w:rFonts w:ascii="Times New Roman" w:hAnsi="Times New Roman" w:cs="Times New Roman"/>
          <w:b/>
          <w:i w:val="0"/>
          <w:sz w:val="22"/>
          <w:szCs w:val="22"/>
        </w:rPr>
        <w:fldChar w:fldCharType="end"/>
      </w:r>
      <w:bookmarkEnd w:id="176"/>
      <w:r>
        <w:rPr>
          <w:rFonts w:ascii="Times New Roman" w:hAnsi="Times New Roman" w:cs="Times New Roman"/>
          <w:b/>
          <w:i w:val="0"/>
          <w:sz w:val="22"/>
          <w:szCs w:val="22"/>
        </w:rPr>
        <w:t xml:space="preserve"> - Закладка «Радиостанции», ввод названия канала</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При выходе из этого поля состояние канала </w:t>
      </w:r>
      <w:r>
        <w:rPr>
          <w:rFonts w:ascii="Times New Roman" w:hAnsi="Times New Roman" w:cs="Times New Roman"/>
          <w:sz w:val="24"/>
          <w:szCs w:val="24"/>
          <w:lang w:val="en-US"/>
        </w:rPr>
        <w:t>PEER</w:t>
      </w:r>
      <w:r>
        <w:rPr>
          <w:rFonts w:ascii="Times New Roman" w:hAnsi="Times New Roman" w:cs="Times New Roman"/>
          <w:sz w:val="24"/>
          <w:szCs w:val="24"/>
        </w:rPr>
        <w:t xml:space="preserve">.251.1 автоматически меняется на «Зарегистрирован в системе», см. </w:t>
      </w:r>
      <w:fldSimple w:instr=" REF _Ref481586528 \h  \* MERGEFORMAT ">
        <w:r w:rsidR="00E666A6" w:rsidRPr="00E666A6">
          <w:rPr>
            <w:rFonts w:ascii="Times New Roman" w:hAnsi="Times New Roman" w:cs="Times New Roman"/>
            <w:sz w:val="24"/>
            <w:szCs w:val="24"/>
          </w:rPr>
          <w:t>Рисунок 151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283" type="#_x0000_t75" style="width:496.55pt;height:47.55pt" filled="t">
            <v:fill color2="black"/>
            <v:imagedata r:id="rId298" o:title="" croptop="-233f" cropbottom="-233f" cropleft="-22f" cropright="-22f"/>
          </v:shape>
        </w:pict>
      </w:r>
    </w:p>
    <w:p w:rsidR="006C4E31" w:rsidRDefault="006C4E31" w:rsidP="00BC289E">
      <w:pPr>
        <w:pStyle w:val="82"/>
        <w:spacing w:before="0" w:after="0" w:line="240" w:lineRule="auto"/>
        <w:jc w:val="center"/>
        <w:outlineLvl w:val="0"/>
      </w:pPr>
      <w:bookmarkStart w:id="177" w:name="_Ref481586528"/>
      <w:r>
        <w:rPr>
          <w:rFonts w:ascii="Times New Roman" w:hAnsi="Times New Roman" w:cs="Times New Roman"/>
          <w:b/>
          <w:i w:val="0"/>
          <w:sz w:val="22"/>
          <w:szCs w:val="22"/>
        </w:rPr>
        <w:t xml:space="preserve">Рисунок </w:t>
      </w:r>
      <w:r w:rsidR="0095318D"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95318D" w:rsidRPr="006C4E3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151</w:t>
      </w:r>
      <w:r w:rsidR="0095318D" w:rsidRPr="006C4E31">
        <w:rPr>
          <w:rFonts w:ascii="Times New Roman" w:hAnsi="Times New Roman" w:cs="Times New Roman"/>
          <w:b/>
          <w:i w:val="0"/>
          <w:sz w:val="22"/>
          <w:szCs w:val="22"/>
        </w:rPr>
        <w:fldChar w:fldCharType="end"/>
      </w:r>
      <w:bookmarkEnd w:id="177"/>
      <w:r>
        <w:rPr>
          <w:rFonts w:ascii="Times New Roman" w:hAnsi="Times New Roman" w:cs="Times New Roman"/>
          <w:b/>
          <w:i w:val="0"/>
          <w:sz w:val="22"/>
          <w:szCs w:val="22"/>
        </w:rPr>
        <w:t xml:space="preserve"> - Закладка «Радиостанции», канал PEER.251.1 зарегистрирован в системе</w:t>
      </w:r>
    </w:p>
    <w:p w:rsidR="006C4E31" w:rsidRDefault="006C4E31">
      <w:pPr>
        <w:spacing w:after="0" w:line="240" w:lineRule="auto"/>
        <w:ind w:firstLine="284"/>
        <w:rPr>
          <w:rFonts w:ascii="Times New Roman" w:hAnsi="Times New Roman" w:cs="Times New Roman"/>
          <w:b/>
          <w:i/>
          <w:sz w:val="24"/>
          <w:szCs w:val="24"/>
        </w:rPr>
      </w:pPr>
    </w:p>
    <w:p w:rsidR="006C4E31" w:rsidRPr="00157566" w:rsidRDefault="006C4E31">
      <w:pPr>
        <w:spacing w:after="0" w:line="240" w:lineRule="auto"/>
        <w:ind w:firstLine="284"/>
        <w:rPr>
          <w:b/>
        </w:rPr>
      </w:pPr>
      <w:r w:rsidRPr="00157566">
        <w:rPr>
          <w:rFonts w:ascii="Times New Roman" w:hAnsi="Times New Roman" w:cs="Times New Roman"/>
          <w:b/>
          <w:sz w:val="24"/>
          <w:szCs w:val="24"/>
        </w:rPr>
        <w:t>Состояние канала: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166"/>
        <w:gridCol w:w="6476"/>
      </w:tblGrid>
      <w:tr w:rsidR="006C4E31">
        <w:tc>
          <w:tcPr>
            <w:tcW w:w="2166" w:type="dxa"/>
            <w:tcBorders>
              <w:top w:val="single" w:sz="4" w:space="0" w:color="000000"/>
              <w:left w:val="single" w:sz="4" w:space="0" w:color="000000"/>
              <w:bottom w:val="single" w:sz="4" w:space="0" w:color="000000"/>
            </w:tcBorders>
            <w:shd w:val="clear" w:color="auto" w:fill="auto"/>
          </w:tcPr>
          <w:p w:rsidR="006C4E31" w:rsidRDefault="009D684C">
            <w:pPr>
              <w:spacing w:before="120" w:after="12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284" type="#_x0000_t75" style="width:10.85pt;height:10.85pt" filled="t">
                  <v:fill color2="black"/>
                  <v:imagedata r:id="rId299"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6C4E31">
        <w:tc>
          <w:tcPr>
            <w:tcW w:w="2166" w:type="dxa"/>
            <w:tcBorders>
              <w:top w:val="single" w:sz="4" w:space="0" w:color="000000"/>
              <w:left w:val="single" w:sz="4" w:space="0" w:color="000000"/>
              <w:bottom w:val="single" w:sz="4" w:space="0" w:color="000000"/>
            </w:tcBorders>
            <w:shd w:val="clear" w:color="auto" w:fill="auto"/>
          </w:tcPr>
          <w:p w:rsidR="006C4E31" w:rsidRDefault="009D684C">
            <w:pPr>
              <w:spacing w:before="120" w:after="12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285" type="#_x0000_t75" style="width:13.6pt;height:13.6pt" filled="t">
                  <v:fill color2="black"/>
                  <v:imagedata r:id="rId300"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Альтернативным способом регистрации канала является вызов правой кнопкой «мыши» к</w:t>
      </w:r>
      <w:r>
        <w:rPr>
          <w:rFonts w:ascii="Times New Roman" w:eastAsia="Times New Roman" w:hAnsi="Times New Roman" w:cs="Times New Roman"/>
          <w:bCs/>
          <w:sz w:val="24"/>
          <w:szCs w:val="24"/>
        </w:rPr>
        <w:t>онтекстного</w:t>
      </w:r>
      <w:r>
        <w:rPr>
          <w:rFonts w:ascii="Times New Roman" w:hAnsi="Times New Roman" w:cs="Times New Roman"/>
          <w:sz w:val="24"/>
          <w:szCs w:val="24"/>
        </w:rPr>
        <w:t xml:space="preserve"> меню и выбор пункта «Зарегистрировать этот канал в системе», см. </w:t>
      </w:r>
      <w:fldSimple w:instr=" REF _Ref481590966 \h  \* MERGEFORMAT ">
        <w:r w:rsidR="00E666A6" w:rsidRPr="00E666A6">
          <w:rPr>
            <w:rFonts w:ascii="Times New Roman" w:hAnsi="Times New Roman" w:cs="Times New Roman"/>
            <w:sz w:val="24"/>
            <w:szCs w:val="24"/>
          </w:rPr>
          <w:t>Рисунок 152</w:t>
        </w:r>
      </w:fldSimple>
      <w:r w:rsidRPr="00625076">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jc w:val="center"/>
        <w:rPr>
          <w:rFonts w:ascii="Times New Roman" w:hAnsi="Times New Roman" w:cs="Times New Roman"/>
          <w:b/>
        </w:rPr>
      </w:pPr>
      <w:r w:rsidRPr="0095318D">
        <w:rPr>
          <w:rFonts w:ascii="Times New Roman" w:hAnsi="Times New Roman" w:cs="Times New Roman"/>
          <w:sz w:val="24"/>
          <w:szCs w:val="24"/>
        </w:rPr>
        <w:pict>
          <v:shape id="_x0000_i1286" type="#_x0000_t75" style="width:496.55pt;height:57.05pt" filled="t">
            <v:fill color2="black"/>
            <v:imagedata r:id="rId301" o:title="" croptop="-166f" cropbottom="5825f" cropleft="-22f" cropright="-22f"/>
          </v:shape>
        </w:pict>
      </w:r>
    </w:p>
    <w:p w:rsidR="006C4E31" w:rsidRDefault="006C4E31" w:rsidP="00BC289E">
      <w:pPr>
        <w:pStyle w:val="82"/>
        <w:jc w:val="center"/>
        <w:outlineLvl w:val="0"/>
      </w:pPr>
      <w:bookmarkStart w:id="178" w:name="_Ref481590966"/>
      <w:r>
        <w:rPr>
          <w:rFonts w:ascii="Times New Roman" w:hAnsi="Times New Roman" w:cs="Times New Roman"/>
          <w:b/>
          <w:i w:val="0"/>
          <w:sz w:val="22"/>
          <w:szCs w:val="22"/>
        </w:rPr>
        <w:t xml:space="preserve">Рисунок </w:t>
      </w:r>
      <w:r w:rsidR="009531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5318D" w:rsidRPr="0004625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152</w:t>
      </w:r>
      <w:r w:rsidR="0095318D" w:rsidRPr="00046256">
        <w:rPr>
          <w:rFonts w:ascii="Times New Roman" w:hAnsi="Times New Roman" w:cs="Times New Roman"/>
          <w:b/>
          <w:i w:val="0"/>
          <w:sz w:val="22"/>
          <w:szCs w:val="22"/>
        </w:rPr>
        <w:fldChar w:fldCharType="end"/>
      </w:r>
      <w:bookmarkEnd w:id="178"/>
      <w:r>
        <w:rPr>
          <w:rFonts w:ascii="Times New Roman" w:hAnsi="Times New Roman" w:cs="Times New Roman"/>
          <w:b/>
          <w:i w:val="0"/>
          <w:sz w:val="22"/>
          <w:szCs w:val="22"/>
        </w:rPr>
        <w:t xml:space="preserve"> - Закладка «Радиостанции», регистрация канала</w:t>
      </w:r>
    </w:p>
    <w:p w:rsidR="006C4E31" w:rsidRDefault="006C4E31">
      <w:pPr>
        <w:spacing w:after="0" w:line="240" w:lineRule="auto"/>
        <w:ind w:firstLine="284"/>
        <w:jc w:val="both"/>
      </w:pPr>
      <w:r>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Pr>
          <w:rFonts w:ascii="Times New Roman" w:hAnsi="Times New Roman" w:cs="Times New Roman"/>
          <w:sz w:val="24"/>
          <w:szCs w:val="24"/>
          <w:lang w:val="en-US"/>
        </w:rPr>
        <w:t>RADIO</w:t>
      </w:r>
      <w:r>
        <w:rPr>
          <w:rFonts w:ascii="Times New Roman" w:hAnsi="Times New Roman" w:cs="Times New Roman"/>
          <w:sz w:val="24"/>
          <w:szCs w:val="24"/>
        </w:rPr>
        <w:t>.</w:t>
      </w:r>
      <w:r>
        <w:rPr>
          <w:rFonts w:ascii="Times New Roman" w:hAnsi="Times New Roman" w:cs="Times New Roman"/>
          <w:sz w:val="24"/>
          <w:szCs w:val="24"/>
          <w:lang w:val="en-US"/>
        </w:rPr>
        <w:t>HOSTID</w:t>
      </w:r>
      <w:r>
        <w:rPr>
          <w:rFonts w:ascii="Times New Roman" w:hAnsi="Times New Roman" w:cs="Times New Roman"/>
          <w:sz w:val="24"/>
          <w:szCs w:val="24"/>
        </w:rPr>
        <w:t>.</w:t>
      </w:r>
      <w:r>
        <w:rPr>
          <w:rFonts w:ascii="Times New Roman" w:hAnsi="Times New Roman" w:cs="Times New Roman"/>
          <w:sz w:val="24"/>
          <w:szCs w:val="24"/>
          <w:lang w:val="en-US"/>
        </w:rPr>
        <w:t>LICHANNEL</w:t>
      </w:r>
      <w:r>
        <w:rPr>
          <w:rFonts w:ascii="Times New Roman" w:hAnsi="Times New Roman" w:cs="Times New Roman"/>
          <w:sz w:val="24"/>
          <w:szCs w:val="24"/>
        </w:rPr>
        <w:t xml:space="preserve">, см. </w:t>
      </w:r>
      <w:fldSimple w:instr=" REF _Ref481591782 \h  \* MERGEFORMAT ">
        <w:r w:rsidR="00E666A6" w:rsidRPr="00E666A6">
          <w:rPr>
            <w:rFonts w:ascii="Times New Roman" w:hAnsi="Times New Roman" w:cs="Times New Roman"/>
            <w:sz w:val="24"/>
            <w:szCs w:val="24"/>
          </w:rPr>
          <w:t>Рисунок 153</w:t>
        </w:r>
      </w:fldSimple>
      <w:r>
        <w:rPr>
          <w:rFonts w:ascii="Times New Roman" w:hAnsi="Times New Roman" w:cs="Times New Roman"/>
          <w:sz w:val="24"/>
          <w:szCs w:val="24"/>
        </w:rPr>
        <w:t>.</w:t>
      </w:r>
      <w:r>
        <w:rPr>
          <w:rFonts w:ascii="Times New Roman" w:hAnsi="Times New Roman" w:cs="Times New Roman"/>
          <w:sz w:val="24"/>
          <w:szCs w:val="24"/>
          <w:lang w:val="en-US"/>
        </w:rPr>
        <w:t xml:space="preserve"> </w:t>
      </w:r>
    </w:p>
    <w:p w:rsidR="006C4E31" w:rsidRDefault="006C4E31">
      <w:pPr>
        <w:spacing w:after="0" w:line="240" w:lineRule="auto"/>
        <w:ind w:firstLine="284"/>
        <w:jc w:val="both"/>
      </w:pPr>
      <w:r>
        <w:rPr>
          <w:rFonts w:ascii="Times New Roman" w:hAnsi="Times New Roman" w:cs="Times New Roman"/>
          <w:sz w:val="24"/>
          <w:szCs w:val="24"/>
        </w:rPr>
        <w:t>Поле с автоматически заданным именем может редактироваться.</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jc w:val="center"/>
        <w:rPr>
          <w:rFonts w:ascii="Times New Roman" w:hAnsi="Times New Roman" w:cs="Times New Roman"/>
          <w:b/>
        </w:rPr>
      </w:pPr>
      <w:r w:rsidRPr="0095318D">
        <w:rPr>
          <w:rFonts w:ascii="Times New Roman" w:hAnsi="Times New Roman" w:cs="Times New Roman"/>
          <w:sz w:val="24"/>
          <w:szCs w:val="24"/>
        </w:rPr>
        <w:pict>
          <v:shape id="_x0000_i1287" type="#_x0000_t75" style="width:496.55pt;height:50.25pt" filled="t">
            <v:fill color2="black"/>
            <v:imagedata r:id="rId302" o:title="" croptop="-218f" cropbottom="-218f" cropleft="-22f" cropright="-22f"/>
          </v:shape>
        </w:pict>
      </w:r>
    </w:p>
    <w:p w:rsidR="006C4E31" w:rsidRDefault="006C4E31" w:rsidP="00BC289E">
      <w:pPr>
        <w:pStyle w:val="82"/>
        <w:spacing w:before="0" w:after="0" w:line="240" w:lineRule="auto"/>
        <w:jc w:val="center"/>
        <w:outlineLvl w:val="0"/>
      </w:pPr>
      <w:bookmarkStart w:id="179" w:name="_Ref481591782"/>
      <w:r>
        <w:rPr>
          <w:rFonts w:ascii="Times New Roman" w:hAnsi="Times New Roman" w:cs="Times New Roman"/>
          <w:b/>
          <w:i w:val="0"/>
          <w:sz w:val="22"/>
          <w:szCs w:val="22"/>
        </w:rPr>
        <w:t xml:space="preserve">Рисунок </w:t>
      </w:r>
      <w:r w:rsidR="009531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5318D" w:rsidRPr="0004625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153</w:t>
      </w:r>
      <w:r w:rsidR="0095318D" w:rsidRPr="00046256">
        <w:rPr>
          <w:rFonts w:ascii="Times New Roman" w:hAnsi="Times New Roman" w:cs="Times New Roman"/>
          <w:b/>
          <w:i w:val="0"/>
          <w:sz w:val="22"/>
          <w:szCs w:val="22"/>
        </w:rPr>
        <w:fldChar w:fldCharType="end"/>
      </w:r>
      <w:bookmarkEnd w:id="179"/>
      <w:r>
        <w:rPr>
          <w:rFonts w:ascii="Times New Roman" w:hAnsi="Times New Roman" w:cs="Times New Roman"/>
          <w:b/>
          <w:i w:val="0"/>
          <w:sz w:val="22"/>
          <w:szCs w:val="22"/>
        </w:rPr>
        <w:t xml:space="preserve"> - Регистрация канала с автоматически присвоенным именем </w:t>
      </w:r>
      <w:r>
        <w:rPr>
          <w:rFonts w:ascii="Times New Roman" w:hAnsi="Times New Roman" w:cs="Times New Roman"/>
          <w:b/>
          <w:i w:val="0"/>
          <w:sz w:val="22"/>
          <w:szCs w:val="22"/>
          <w:lang w:val="en-US"/>
        </w:rPr>
        <w:t>RADIO</w:t>
      </w:r>
      <w:r>
        <w:rPr>
          <w:rFonts w:ascii="Times New Roman" w:hAnsi="Times New Roman" w:cs="Times New Roman"/>
          <w:b/>
          <w:i w:val="0"/>
          <w:sz w:val="22"/>
          <w:szCs w:val="22"/>
        </w:rPr>
        <w:t>.333.1</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w:t>
      </w:r>
      <w:r w:rsidRPr="00157566">
        <w:rPr>
          <w:rFonts w:ascii="Times New Roman" w:hAnsi="Times New Roman" w:cs="Times New Roman"/>
          <w:b/>
          <w:sz w:val="24"/>
          <w:szCs w:val="24"/>
          <w:u w:val="single"/>
        </w:rPr>
        <w:t>удаления регистрации</w:t>
      </w:r>
      <w:r>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rPr>
          <w:rFonts w:ascii="Times New Roman" w:hAnsi="Times New Roman" w:cs="Times New Roman"/>
          <w:b/>
        </w:rPr>
      </w:pPr>
      <w:r w:rsidRPr="0095318D">
        <w:rPr>
          <w:rFonts w:ascii="Times New Roman" w:hAnsi="Times New Roman" w:cs="Times New Roman"/>
          <w:sz w:val="24"/>
          <w:szCs w:val="24"/>
          <w:lang w:val="en-US"/>
        </w:rPr>
        <w:pict>
          <v:shape id="_x0000_i1288" type="#_x0000_t75" style="width:496.55pt;height:57.75pt" filled="t">
            <v:fill color2="black"/>
            <v:imagedata r:id="rId303" o:title="" croptop="-237f" cropbottom="-237f" cropleft="-22f" cropright="-22f"/>
          </v:shape>
        </w:pict>
      </w:r>
    </w:p>
    <w:p w:rsidR="006C4E31" w:rsidRDefault="006C4E31" w:rsidP="00BC289E">
      <w:pPr>
        <w:pStyle w:val="82"/>
        <w:spacing w:before="0" w:after="0" w:line="240" w:lineRule="auto"/>
        <w:jc w:val="center"/>
        <w:outlineLvl w:val="0"/>
      </w:pPr>
      <w:r>
        <w:rPr>
          <w:rFonts w:ascii="Times New Roman" w:hAnsi="Times New Roman" w:cs="Times New Roman"/>
          <w:b/>
          <w:i w:val="0"/>
          <w:sz w:val="22"/>
          <w:szCs w:val="22"/>
        </w:rPr>
        <w:t xml:space="preserve">Рисунок </w:t>
      </w:r>
      <w:r w:rsidR="009531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5318D" w:rsidRPr="0004625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154</w:t>
      </w:r>
      <w:r w:rsidR="0095318D"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Удаление регистрации канала из системы</w:t>
      </w:r>
    </w:p>
    <w:p w:rsidR="006C4E31" w:rsidRDefault="006C4E31">
      <w:pPr>
        <w:spacing w:after="0" w:line="240" w:lineRule="auto"/>
        <w:jc w:val="center"/>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Зарегистрированные каналы отображаются в списке Радиостанций, см. </w:t>
      </w:r>
      <w:fldSimple w:instr=" REF _Ref481668610 \h  \* MERGEFORMAT ">
        <w:r w:rsidR="00E666A6" w:rsidRPr="00E666A6">
          <w:rPr>
            <w:rFonts w:ascii="Times New Roman" w:hAnsi="Times New Roman" w:cs="Times New Roman"/>
            <w:sz w:val="24"/>
            <w:szCs w:val="24"/>
          </w:rPr>
          <w:t>Рисунок 155</w:t>
        </w:r>
      </w:fldSimple>
      <w:r>
        <w:rPr>
          <w:rFonts w:ascii="Times New Roman" w:hAnsi="Times New Roman" w:cs="Times New Roman"/>
          <w:sz w:val="24"/>
          <w:szCs w:val="24"/>
        </w:rPr>
        <w:t xml:space="preserve">. В нашем примере это каналы с именами </w:t>
      </w:r>
      <w:r>
        <w:rPr>
          <w:rFonts w:ascii="Times New Roman" w:hAnsi="Times New Roman" w:cs="Times New Roman"/>
          <w:sz w:val="24"/>
          <w:szCs w:val="24"/>
          <w:lang w:val="en-US"/>
        </w:rPr>
        <w:t>PEER</w:t>
      </w:r>
      <w:r>
        <w:rPr>
          <w:rFonts w:ascii="Times New Roman" w:hAnsi="Times New Roman" w:cs="Times New Roman"/>
          <w:sz w:val="24"/>
          <w:szCs w:val="24"/>
        </w:rPr>
        <w:t xml:space="preserve">.251.1 и </w:t>
      </w:r>
      <w:r>
        <w:rPr>
          <w:rFonts w:ascii="Times New Roman" w:hAnsi="Times New Roman" w:cs="Times New Roman"/>
          <w:sz w:val="24"/>
          <w:szCs w:val="24"/>
          <w:lang w:val="en-US"/>
        </w:rPr>
        <w:t>RADIO</w:t>
      </w:r>
      <w:r>
        <w:rPr>
          <w:rFonts w:ascii="Times New Roman" w:hAnsi="Times New Roman" w:cs="Times New Roman"/>
          <w:sz w:val="24"/>
          <w:szCs w:val="24"/>
        </w:rPr>
        <w:t>.333.1.</w:t>
      </w:r>
    </w:p>
    <w:p w:rsidR="00C11A66" w:rsidRDefault="009D684C" w:rsidP="00C11A66">
      <w:pPr>
        <w:spacing w:after="0" w:line="240" w:lineRule="auto"/>
        <w:jc w:val="center"/>
        <w:rPr>
          <w:rFonts w:ascii="Times New Roman" w:hAnsi="Times New Roman" w:cs="Times New Roman"/>
          <w:b/>
        </w:rPr>
      </w:pPr>
      <w:r w:rsidRPr="0095318D">
        <w:rPr>
          <w:rFonts w:ascii="Times New Roman" w:hAnsi="Times New Roman" w:cs="Times New Roman"/>
          <w:sz w:val="24"/>
          <w:szCs w:val="24"/>
        </w:rPr>
        <w:lastRenderedPageBreak/>
        <w:pict>
          <v:shape id="_x0000_i1289" type="#_x0000_t75" style="width:394.65pt;height:202.4pt" filled="t">
            <v:fill color2="black"/>
            <v:imagedata r:id="rId304" o:title="" croptop="-81f" cropbottom="-81f" cropleft="-33f" cropright="-33f"/>
          </v:shape>
        </w:pict>
      </w:r>
    </w:p>
    <w:p w:rsidR="00C11A66" w:rsidRPr="00C11A66" w:rsidRDefault="00C11A66" w:rsidP="00C11A66">
      <w:pPr>
        <w:pStyle w:val="82"/>
        <w:jc w:val="center"/>
        <w:outlineLvl w:val="0"/>
      </w:pPr>
      <w:bookmarkStart w:id="180" w:name="_Ref481668610"/>
      <w:r>
        <w:rPr>
          <w:rFonts w:ascii="Times New Roman" w:hAnsi="Times New Roman" w:cs="Times New Roman"/>
          <w:b/>
          <w:i w:val="0"/>
          <w:sz w:val="22"/>
          <w:szCs w:val="22"/>
        </w:rPr>
        <w:t xml:space="preserve">Рисунок </w:t>
      </w:r>
      <w:r w:rsidR="009531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5318D" w:rsidRPr="0004625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155</w:t>
      </w:r>
      <w:r w:rsidR="0095318D" w:rsidRPr="00046256">
        <w:rPr>
          <w:rFonts w:ascii="Times New Roman" w:hAnsi="Times New Roman" w:cs="Times New Roman"/>
          <w:b/>
          <w:i w:val="0"/>
          <w:sz w:val="22"/>
          <w:szCs w:val="22"/>
        </w:rPr>
        <w:fldChar w:fldCharType="end"/>
      </w:r>
      <w:bookmarkEnd w:id="180"/>
      <w:r>
        <w:rPr>
          <w:rFonts w:ascii="Times New Roman" w:hAnsi="Times New Roman" w:cs="Times New Roman"/>
          <w:b/>
          <w:i w:val="0"/>
          <w:sz w:val="22"/>
          <w:szCs w:val="22"/>
        </w:rPr>
        <w:t xml:space="preserve"> - Зарегистрированные каналы с именами</w:t>
      </w:r>
      <w:r>
        <w:rPr>
          <w:rFonts w:ascii="Times New Roman" w:hAnsi="Times New Roman" w:cs="Times New Roman"/>
        </w:rPr>
        <w:t xml:space="preserve"> </w:t>
      </w:r>
      <w:r>
        <w:rPr>
          <w:rFonts w:ascii="Times New Roman" w:hAnsi="Times New Roman" w:cs="Times New Roman"/>
          <w:b/>
          <w:i w:val="0"/>
          <w:sz w:val="22"/>
          <w:szCs w:val="22"/>
        </w:rPr>
        <w:t>PEER.251.1 и RADIO.333.1</w:t>
      </w:r>
    </w:p>
    <w:p w:rsidR="006C4E31" w:rsidRDefault="006C4E31">
      <w:pPr>
        <w:spacing w:after="0" w:line="240" w:lineRule="auto"/>
        <w:ind w:firstLine="284"/>
        <w:jc w:val="both"/>
      </w:pPr>
      <w:r>
        <w:rPr>
          <w:rFonts w:ascii="Times New Roman" w:hAnsi="Times New Roman" w:cs="Times New Roman"/>
          <w:sz w:val="24"/>
          <w:szCs w:val="24"/>
        </w:rPr>
        <w:t xml:space="preserve">Список </w:t>
      </w:r>
      <w:r>
        <w:rPr>
          <w:rFonts w:ascii="Times New Roman" w:hAnsi="Times New Roman" w:cs="Times New Roman"/>
          <w:b/>
          <w:sz w:val="24"/>
          <w:szCs w:val="24"/>
        </w:rPr>
        <w:t>«Радиостанция»</w:t>
      </w:r>
      <w:r>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БЛИ-А, БЛИ-А КИТ, БЛИ-Ц,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1"/>
        <w:pageBreakBefore/>
        <w:spacing w:before="0" w:after="0" w:line="240" w:lineRule="auto"/>
        <w:ind w:left="0" w:firstLine="284"/>
      </w:pPr>
      <w:bookmarkStart w:id="181" w:name="_Toc523834978"/>
      <w:r>
        <w:rPr>
          <w:rFonts w:ascii="Times New Roman" w:hAnsi="Times New Roman" w:cs="Times New Roman"/>
        </w:rPr>
        <w:lastRenderedPageBreak/>
        <w:t>8 Блок аварийной связи (БАС)</w:t>
      </w:r>
      <w:bookmarkEnd w:id="181"/>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9D684C">
      <w:pPr>
        <w:pStyle w:val="aff"/>
        <w:numPr>
          <w:ilvl w:val="0"/>
          <w:numId w:val="2"/>
        </w:numPr>
        <w:spacing w:after="0" w:line="240" w:lineRule="auto"/>
        <w:ind w:left="0" w:firstLine="0"/>
        <w:jc w:val="center"/>
        <w:rPr>
          <w:rFonts w:ascii="Times New Roman" w:hAnsi="Times New Roman" w:cs="Times New Roman"/>
          <w:b/>
        </w:rPr>
      </w:pPr>
      <w:r w:rsidRPr="0095318D">
        <w:rPr>
          <w:rFonts w:ascii="Times New Roman" w:hAnsi="Times New Roman" w:cs="Times New Roman"/>
          <w:sz w:val="24"/>
          <w:szCs w:val="24"/>
        </w:rPr>
        <w:pict>
          <v:shape id="_x0000_i1290" type="#_x0000_t75" style="width:467.3pt;height:365.45pt" filled="t">
            <v:fill color2="black"/>
            <v:imagedata r:id="rId305"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531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5318D" w:rsidRPr="0004625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156</w:t>
      </w:r>
      <w:r w:rsidR="0095318D"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9D684C">
      <w:pPr>
        <w:numPr>
          <w:ilvl w:val="0"/>
          <w:numId w:val="2"/>
        </w:numPr>
        <w:spacing w:after="0" w:line="240" w:lineRule="auto"/>
        <w:ind w:left="0" w:firstLine="0"/>
        <w:jc w:val="both"/>
      </w:pPr>
      <w:r w:rsidRPr="0095318D">
        <w:rPr>
          <w:sz w:val="24"/>
          <w:szCs w:val="24"/>
          <w:lang w:eastAsia="ru-RU"/>
        </w:rPr>
        <w:pict>
          <v:shape id="_x0000_i1291" type="#_x0000_t75" style="width:195.6pt;height:20.4pt" filled="t">
            <v:fill color2="black"/>
            <v:imagedata r:id="rId205"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6C4E31" w:rsidRDefault="009D684C">
      <w:pPr>
        <w:pStyle w:val="aff"/>
        <w:numPr>
          <w:ilvl w:val="0"/>
          <w:numId w:val="2"/>
        </w:numPr>
        <w:spacing w:after="0" w:line="240" w:lineRule="auto"/>
        <w:ind w:left="431" w:hanging="431"/>
        <w:jc w:val="both"/>
      </w:pPr>
      <w:r>
        <w:lastRenderedPageBreak/>
        <w:pict>
          <v:shape id="_x0000_i1292" type="#_x0000_t75" style="width:172.55pt;height:25.15pt" filled="t">
            <v:fill color2="black"/>
            <v:imagedata r:id="rId306"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6C4E31">
      <w:pPr>
        <w:pStyle w:val="aff"/>
        <w:spacing w:after="0" w:line="240" w:lineRule="auto"/>
        <w:jc w:val="both"/>
      </w:pPr>
    </w:p>
    <w:p w:rsidR="006C4E31" w:rsidRDefault="009D684C">
      <w:pPr>
        <w:pStyle w:val="aff"/>
        <w:numPr>
          <w:ilvl w:val="0"/>
          <w:numId w:val="2"/>
        </w:numPr>
        <w:spacing w:after="0" w:line="240" w:lineRule="auto"/>
        <w:ind w:left="431" w:hanging="431"/>
        <w:jc w:val="both"/>
      </w:pPr>
      <w:r>
        <w:pict>
          <v:shape id="_x0000_i1293" type="#_x0000_t75" style="width:82.85pt;height:26.5pt" filled="t">
            <v:fill color2="black"/>
            <v:imagedata r:id="rId307"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6C4E31">
      <w:pPr>
        <w:numPr>
          <w:ilvl w:val="0"/>
          <w:numId w:val="2"/>
        </w:numPr>
        <w:rPr>
          <w:rFonts w:ascii="Times New Roman" w:hAnsi="Times New Roman" w:cs="Times New Roman"/>
          <w:b/>
          <w:sz w:val="24"/>
          <w:szCs w:val="24"/>
        </w:rPr>
      </w:pPr>
    </w:p>
    <w:p w:rsidR="006C4E31" w:rsidRDefault="006C4E31" w:rsidP="00BC289E">
      <w:pPr>
        <w:pStyle w:val="2"/>
        <w:pageBreakBefore/>
        <w:spacing w:line="240" w:lineRule="auto"/>
        <w:ind w:left="573" w:hanging="289"/>
      </w:pPr>
      <w:bookmarkStart w:id="182" w:name="_Toc523834979"/>
      <w:r>
        <w:rPr>
          <w:sz w:val="28"/>
          <w:szCs w:val="28"/>
        </w:rPr>
        <w:lastRenderedPageBreak/>
        <w:t>8.1 Основные параметры</w:t>
      </w:r>
      <w:bookmarkEnd w:id="182"/>
    </w:p>
    <w:p w:rsidR="00F870F7" w:rsidRPr="00F870F7" w:rsidRDefault="00F870F7" w:rsidP="00F870F7">
      <w:pPr>
        <w:numPr>
          <w:ilvl w:val="0"/>
          <w:numId w:val="2"/>
        </w:numPr>
        <w:spacing w:after="0" w:line="240" w:lineRule="auto"/>
        <w:ind w:left="0" w:firstLine="284"/>
        <w:outlineLvl w:val="0"/>
      </w:pPr>
    </w:p>
    <w:p w:rsidR="006C4E31" w:rsidRPr="00F870F7" w:rsidRDefault="006C4E31" w:rsidP="00F870F7">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F870F7">
      <w:pPr>
        <w:numPr>
          <w:ilvl w:val="0"/>
          <w:numId w:val="2"/>
        </w:numPr>
        <w:spacing w:after="0" w:line="240" w:lineRule="auto"/>
        <w:ind w:left="0" w:firstLine="284"/>
        <w:outlineLvl w:val="0"/>
      </w:pPr>
    </w:p>
    <w:p w:rsidR="006C4E31" w:rsidRDefault="009D684C">
      <w:pPr>
        <w:numPr>
          <w:ilvl w:val="0"/>
          <w:numId w:val="2"/>
        </w:numPr>
        <w:spacing w:after="0" w:line="240" w:lineRule="auto"/>
        <w:jc w:val="center"/>
        <w:rPr>
          <w:rFonts w:ascii="Times New Roman" w:hAnsi="Times New Roman" w:cs="Times New Roman"/>
          <w:b/>
        </w:rPr>
      </w:pPr>
      <w:r>
        <w:pict>
          <v:shape id="_x0000_i1294" type="#_x0000_t75" style="width:457.15pt;height:233pt">
            <v:imagedata r:id="rId305" o:title="" cropbottom="22601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5318D"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95318D" w:rsidRPr="0004625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157</w:t>
      </w:r>
      <w:r w:rsidR="0095318D"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BC289E">
      <w:pPr>
        <w:pStyle w:val="3"/>
        <w:spacing w:after="0"/>
        <w:ind w:left="721" w:hanging="437"/>
      </w:pPr>
      <w:bookmarkStart w:id="183" w:name="_Toc523834980"/>
      <w:r>
        <w:rPr>
          <w:sz w:val="26"/>
          <w:szCs w:val="26"/>
        </w:rPr>
        <w:t>8.1.1 Состояние</w:t>
      </w:r>
      <w:bookmarkEnd w:id="183"/>
    </w:p>
    <w:p w:rsidR="006C4E31" w:rsidRDefault="006C4E31">
      <w:pPr>
        <w:numPr>
          <w:ilvl w:val="0"/>
          <w:numId w:val="2"/>
        </w:numPr>
        <w:spacing w:after="0" w:line="240" w:lineRule="auto"/>
        <w:rPr>
          <w:b/>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6C4E31" w:rsidRDefault="006C4E31">
      <w:pPr>
        <w:numPr>
          <w:ilvl w:val="0"/>
          <w:numId w:val="2"/>
        </w:numPr>
        <w:spacing w:after="0" w:line="240" w:lineRule="auto"/>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платы</w:t>
      </w:r>
      <w:r>
        <w:rPr>
          <w:rFonts w:ascii="Times New Roman" w:hAnsi="Times New Roman" w:cs="Times New Roman"/>
          <w:sz w:val="24"/>
          <w:szCs w:val="24"/>
        </w:rPr>
        <w:t xml:space="preserve"> </w:t>
      </w:r>
      <w:r w:rsidRPr="00991973">
        <w:rPr>
          <w:rFonts w:ascii="Times New Roman" w:hAnsi="Times New Roman" w:cs="Times New Roman"/>
          <w:b/>
          <w:sz w:val="24"/>
          <w:szCs w:val="24"/>
        </w:rPr>
        <w:t>-</w:t>
      </w:r>
      <w:r>
        <w:rPr>
          <w:rFonts w:ascii="Times New Roman" w:hAnsi="Times New Roman" w:cs="Times New Roman"/>
          <w:sz w:val="24"/>
          <w:szCs w:val="24"/>
        </w:rPr>
        <w:t xml:space="preserve"> версия платы шлюза БАС.</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Кнопочных панелей</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184" w:name="_Toc523834981"/>
      <w:r>
        <w:rPr>
          <w:sz w:val="26"/>
          <w:szCs w:val="26"/>
        </w:rPr>
        <w:lastRenderedPageBreak/>
        <w:t>8.1.2 Основные параметры</w:t>
      </w:r>
      <w:bookmarkEnd w:id="184"/>
    </w:p>
    <w:p w:rsidR="00F870F7" w:rsidRPr="00F870F7" w:rsidRDefault="00F870F7" w:rsidP="00BC289E">
      <w:pPr>
        <w:pStyle w:val="4"/>
        <w:keepNext w:val="0"/>
        <w:keepLines w:val="0"/>
        <w:widowControl w:val="0"/>
        <w:spacing w:before="0" w:after="0"/>
        <w:ind w:left="862" w:hanging="578"/>
      </w:pPr>
    </w:p>
    <w:p w:rsidR="006C4E31" w:rsidRDefault="006C4E31" w:rsidP="00BC289E">
      <w:pPr>
        <w:pStyle w:val="4"/>
        <w:keepNext w:val="0"/>
        <w:keepLines w:val="0"/>
        <w:widowControl w:val="0"/>
        <w:spacing w:before="0" w:after="0"/>
        <w:ind w:left="862" w:hanging="578"/>
      </w:pPr>
      <w:bookmarkStart w:id="185" w:name="_Toc523834982"/>
      <w:r>
        <w:rPr>
          <w:b/>
        </w:rPr>
        <w:t>8.1.2.1 Параметры сети</w:t>
      </w:r>
      <w:bookmarkEnd w:id="185"/>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186" w:name="_Toc523834983"/>
      <w:r>
        <w:rPr>
          <w:sz w:val="28"/>
          <w:szCs w:val="28"/>
        </w:rPr>
        <w:t>8.2 Интерфейсы и каналы</w:t>
      </w:r>
      <w:bookmarkEnd w:id="186"/>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9D684C" w:rsidP="00936F39">
      <w:pPr>
        <w:widowControl w:val="0"/>
        <w:numPr>
          <w:ilvl w:val="0"/>
          <w:numId w:val="2"/>
        </w:numPr>
        <w:spacing w:after="0" w:line="240" w:lineRule="auto"/>
        <w:jc w:val="center"/>
        <w:rPr>
          <w:rFonts w:ascii="Times New Roman" w:hAnsi="Times New Roman" w:cs="Times New Roman"/>
          <w:b/>
        </w:rPr>
      </w:pPr>
      <w:r w:rsidRPr="0095318D">
        <w:rPr>
          <w:rFonts w:eastAsia="Times New Roman"/>
          <w:b/>
          <w:iCs/>
          <w:sz w:val="24"/>
          <w:szCs w:val="24"/>
        </w:rPr>
        <w:pict>
          <v:shape id="_x0000_i1295" type="#_x0000_t75" style="width:496.55pt;height:276.45pt">
            <v:imagedata r:id="rId308" o:title="LEMZ76" cropbottom="18587f"/>
          </v:shape>
        </w:pict>
      </w:r>
    </w:p>
    <w:p w:rsidR="006C4E31" w:rsidRDefault="006C4E31" w:rsidP="00936F39">
      <w:pPr>
        <w:pStyle w:val="90"/>
        <w:widowControl w:val="0"/>
        <w:jc w:val="center"/>
        <w:outlineLvl w:val="0"/>
      </w:pPr>
      <w:bookmarkStart w:id="187" w:name="_Ref508037071"/>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158</w:t>
      </w:r>
      <w:r w:rsidR="0095318D" w:rsidRPr="00E7416C">
        <w:rPr>
          <w:rFonts w:ascii="Times New Roman" w:hAnsi="Times New Roman" w:cs="Times New Roman"/>
          <w:b/>
          <w:i w:val="0"/>
          <w:sz w:val="22"/>
          <w:szCs w:val="22"/>
        </w:rPr>
        <w:fldChar w:fldCharType="end"/>
      </w:r>
      <w:bookmarkEnd w:id="187"/>
      <w:r>
        <w:rPr>
          <w:rFonts w:ascii="Times New Roman" w:hAnsi="Times New Roman" w:cs="Times New Roman"/>
          <w:b/>
          <w:i w:val="0"/>
          <w:sz w:val="22"/>
          <w:szCs w:val="22"/>
        </w:rPr>
        <w:t xml:space="preserve"> - Параметры БАС, закладка «Интерфейсы и каналы»</w:t>
      </w:r>
    </w:p>
    <w:p w:rsidR="006C4E31" w:rsidRDefault="006C4E31" w:rsidP="00936F39">
      <w:pPr>
        <w:pStyle w:val="3"/>
        <w:keepNext w:val="0"/>
        <w:keepLines w:val="0"/>
        <w:widowControl w:val="0"/>
        <w:spacing w:after="0"/>
        <w:ind w:left="721" w:hanging="437"/>
        <w:rPr>
          <w:b w:val="0"/>
          <w:i/>
          <w:sz w:val="26"/>
          <w:szCs w:val="26"/>
        </w:rPr>
      </w:pPr>
    </w:p>
    <w:p w:rsidR="006C4E31" w:rsidRDefault="00936F39" w:rsidP="00936F39">
      <w:pPr>
        <w:pStyle w:val="3"/>
        <w:keepNext w:val="0"/>
        <w:keepLines w:val="0"/>
        <w:widowControl w:val="0"/>
        <w:spacing w:after="0"/>
        <w:ind w:left="721" w:hanging="437"/>
      </w:pPr>
      <w:r>
        <w:rPr>
          <w:sz w:val="26"/>
          <w:szCs w:val="26"/>
        </w:rPr>
        <w:br w:type="page"/>
      </w:r>
      <w:bookmarkStart w:id="188" w:name="_Toc523834984"/>
      <w:r w:rsidR="006C4E31">
        <w:rPr>
          <w:sz w:val="26"/>
          <w:szCs w:val="26"/>
        </w:rPr>
        <w:lastRenderedPageBreak/>
        <w:t>8.2.1 Линейный интерфейс</w:t>
      </w:r>
      <w:bookmarkEnd w:id="188"/>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E666A6" w:rsidRPr="00E666A6">
          <w:rPr>
            <w:rFonts w:ascii="Times New Roman" w:eastAsia="Times New Roman" w:hAnsi="Times New Roman" w:cs="Times New Roman"/>
            <w:sz w:val="24"/>
            <w:szCs w:val="24"/>
            <w:lang w:eastAsia="ru-RU"/>
          </w:rPr>
          <w:t>Рисунок 158</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E666A6" w:rsidRPr="00E666A6">
          <w:rPr>
            <w:rFonts w:ascii="Times New Roman" w:eastAsia="Times New Roman" w:hAnsi="Times New Roman" w:cs="Times New Roman"/>
            <w:sz w:val="24"/>
            <w:szCs w:val="24"/>
            <w:lang w:eastAsia="ru-RU"/>
          </w:rPr>
          <w:t>Рисунок 159</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9D684C" w:rsidP="00936F39">
      <w:pPr>
        <w:widowControl w:val="0"/>
        <w:numPr>
          <w:ilvl w:val="0"/>
          <w:numId w:val="2"/>
        </w:numPr>
        <w:spacing w:after="0" w:line="240" w:lineRule="auto"/>
        <w:jc w:val="center"/>
        <w:rPr>
          <w:rFonts w:ascii="Times New Roman" w:hAnsi="Times New Roman" w:cs="Times New Roman"/>
          <w:b/>
        </w:rPr>
      </w:pPr>
      <w:r w:rsidRPr="0095318D">
        <w:rPr>
          <w:rFonts w:eastAsia="Times New Roman"/>
          <w:iCs/>
          <w:sz w:val="24"/>
          <w:szCs w:val="24"/>
        </w:rPr>
        <w:pict>
          <v:shape id="_x0000_i1296" type="#_x0000_t75" style="width:403.45pt;height:323.3pt" filled="t">
            <v:fill color2="black"/>
            <v:imagedata r:id="rId309" o:title="" croptop="-8f" cropbottom="-8f" cropleft="-6f" cropright="-6f"/>
          </v:shape>
        </w:pict>
      </w:r>
    </w:p>
    <w:p w:rsidR="006C4E31" w:rsidRDefault="006C4E31" w:rsidP="00BC289E">
      <w:pPr>
        <w:pStyle w:val="90"/>
        <w:jc w:val="center"/>
        <w:outlineLvl w:val="0"/>
      </w:pPr>
      <w:bookmarkStart w:id="189" w:name="_Ref508112895"/>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159</w:t>
      </w:r>
      <w:r w:rsidR="0095318D" w:rsidRPr="00E7416C">
        <w:rPr>
          <w:rFonts w:ascii="Times New Roman" w:hAnsi="Times New Roman" w:cs="Times New Roman"/>
          <w:b/>
          <w:i w:val="0"/>
          <w:sz w:val="22"/>
          <w:szCs w:val="22"/>
        </w:rPr>
        <w:fldChar w:fldCharType="end"/>
      </w:r>
      <w:bookmarkEnd w:id="189"/>
      <w:r>
        <w:rPr>
          <w:rFonts w:ascii="Times New Roman" w:hAnsi="Times New Roman" w:cs="Times New Roman"/>
          <w:b/>
          <w:i w:val="0"/>
          <w:sz w:val="22"/>
          <w:szCs w:val="22"/>
        </w:rPr>
        <w:t xml:space="preserve"> –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190" w:name="_Toc523834985"/>
      <w:r>
        <w:rPr>
          <w:sz w:val="26"/>
          <w:szCs w:val="26"/>
        </w:rPr>
        <w:lastRenderedPageBreak/>
        <w:t>8.2.2 Состояние ЛИ</w:t>
      </w:r>
      <w:bookmarkEnd w:id="190"/>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9D684C">
      <w:pPr>
        <w:numPr>
          <w:ilvl w:val="0"/>
          <w:numId w:val="2"/>
        </w:numPr>
        <w:spacing w:after="0" w:line="240" w:lineRule="auto"/>
        <w:ind w:left="431" w:hanging="431"/>
        <w:rPr>
          <w:rFonts w:ascii="Times New Roman" w:hAnsi="Times New Roman" w:cs="Times New Roman"/>
          <w:b/>
        </w:rPr>
      </w:pPr>
      <w:r w:rsidRPr="0095318D">
        <w:rPr>
          <w:rFonts w:ascii="Times New Roman" w:hAnsi="Times New Roman" w:cs="Times New Roman"/>
          <w:b/>
          <w:sz w:val="24"/>
          <w:szCs w:val="24"/>
          <w:lang w:eastAsia="ru-RU"/>
        </w:rPr>
        <w:pict>
          <v:shape id="_x0000_i1297" type="#_x0000_t75" style="width:496.55pt;height:385.8pt" filled="t">
            <v:fill color2="black"/>
            <v:imagedata r:id="rId310" o:title="" croptop="-5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160</w:t>
      </w:r>
      <w:r w:rsidR="0095318D"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191" w:name="_Toc523834986"/>
      <w:r>
        <w:rPr>
          <w:sz w:val="26"/>
          <w:szCs w:val="26"/>
        </w:rPr>
        <w:lastRenderedPageBreak/>
        <w:t>8.2.3 Канал</w:t>
      </w:r>
      <w:bookmarkEnd w:id="191"/>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E666A6" w:rsidRPr="00E666A6">
          <w:rPr>
            <w:rFonts w:ascii="Times New Roman" w:eastAsia="Times New Roman" w:hAnsi="Times New Roman" w:cs="Times New Roman"/>
            <w:iCs/>
            <w:sz w:val="24"/>
            <w:szCs w:val="24"/>
          </w:rPr>
          <w:t>Рисунок 161</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9D684C">
      <w:pPr>
        <w:numPr>
          <w:ilvl w:val="0"/>
          <w:numId w:val="2"/>
        </w:numPr>
        <w:spacing w:after="0" w:line="240" w:lineRule="auto"/>
        <w:ind w:left="0" w:firstLine="0"/>
        <w:rPr>
          <w:rFonts w:ascii="Times New Roman" w:hAnsi="Times New Roman" w:cs="Times New Roman"/>
          <w:b/>
        </w:rPr>
      </w:pPr>
      <w:r w:rsidRPr="0095318D">
        <w:rPr>
          <w:rFonts w:eastAsia="Times New Roman"/>
          <w:b/>
          <w:iCs/>
          <w:sz w:val="24"/>
          <w:szCs w:val="24"/>
        </w:rPr>
        <w:pict>
          <v:shape id="_x0000_i1298" type="#_x0000_t75" style="width:496.55pt;height:432.7pt">
            <v:imagedata r:id="rId311" o:title="LEMZ89"/>
          </v:shape>
        </w:pict>
      </w:r>
    </w:p>
    <w:p w:rsidR="006C4E31" w:rsidRDefault="006C4E31" w:rsidP="00BC289E">
      <w:pPr>
        <w:pStyle w:val="90"/>
        <w:jc w:val="center"/>
        <w:outlineLvl w:val="0"/>
      </w:pPr>
      <w:bookmarkStart w:id="192" w:name="_Ref508118532"/>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161</w:t>
      </w:r>
      <w:r w:rsidR="0095318D" w:rsidRPr="00E7416C">
        <w:rPr>
          <w:rFonts w:ascii="Times New Roman" w:hAnsi="Times New Roman" w:cs="Times New Roman"/>
          <w:b/>
          <w:i w:val="0"/>
          <w:sz w:val="22"/>
          <w:szCs w:val="22"/>
        </w:rPr>
        <w:fldChar w:fldCharType="end"/>
      </w:r>
      <w:bookmarkEnd w:id="192"/>
      <w:r>
        <w:rPr>
          <w:rFonts w:ascii="Times New Roman" w:hAnsi="Times New Roman" w:cs="Times New Roman"/>
          <w:b/>
          <w:i w:val="0"/>
          <w:sz w:val="22"/>
          <w:szCs w:val="22"/>
        </w:rPr>
        <w:t xml:space="preserve"> –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193" w:name="_Toc523834987"/>
      <w:r>
        <w:rPr>
          <w:sz w:val="28"/>
          <w:szCs w:val="28"/>
        </w:rPr>
        <w:lastRenderedPageBreak/>
        <w:t>8.3 Линейно-коммутационные интерфейсы</w:t>
      </w:r>
      <w:bookmarkEnd w:id="193"/>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9D684C">
      <w:pPr>
        <w:numPr>
          <w:ilvl w:val="0"/>
          <w:numId w:val="2"/>
        </w:numPr>
        <w:spacing w:after="0" w:line="240" w:lineRule="auto"/>
        <w:jc w:val="center"/>
        <w:rPr>
          <w:rFonts w:ascii="Times New Roman" w:hAnsi="Times New Roman" w:cs="Times New Roman"/>
          <w:b/>
        </w:rPr>
      </w:pPr>
      <w:r w:rsidRPr="0095318D">
        <w:rPr>
          <w:b/>
          <w:sz w:val="28"/>
          <w:szCs w:val="28"/>
        </w:rPr>
        <w:pict>
          <v:shape id="_x0000_i1299" type="#_x0000_t75" style="width:495.15pt;height:315.85pt" filled="t">
            <v:fill color2="black"/>
            <v:imagedata r:id="rId312" o:title="" croptop="-5f" cropbottom="-5f" cropleft="-3f" cropright="-3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162</w:t>
      </w:r>
      <w:r w:rsidR="0095318D"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4" w:name="_Toc523834988"/>
      <w:r>
        <w:rPr>
          <w:sz w:val="28"/>
          <w:szCs w:val="28"/>
        </w:rPr>
        <w:lastRenderedPageBreak/>
        <w:t>8.4</w:t>
      </w:r>
      <w:r w:rsidR="00070F26">
        <w:rPr>
          <w:sz w:val="28"/>
          <w:szCs w:val="28"/>
          <w:lang w:val="en-US"/>
        </w:rPr>
        <w:t xml:space="preserve"> </w:t>
      </w:r>
      <w:r>
        <w:rPr>
          <w:sz w:val="28"/>
          <w:szCs w:val="28"/>
        </w:rPr>
        <w:t>Кнопочные панели</w:t>
      </w:r>
      <w:bookmarkEnd w:id="194"/>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9D684C">
      <w:pPr>
        <w:numPr>
          <w:ilvl w:val="0"/>
          <w:numId w:val="2"/>
        </w:numPr>
        <w:spacing w:after="0" w:line="240" w:lineRule="auto"/>
        <w:ind w:left="431" w:hanging="431"/>
        <w:jc w:val="both"/>
        <w:rPr>
          <w:rFonts w:ascii="Times New Roman" w:hAnsi="Times New Roman" w:cs="Times New Roman"/>
          <w:sz w:val="24"/>
          <w:szCs w:val="24"/>
          <w:lang w:eastAsia="ru-RU"/>
        </w:rPr>
      </w:pPr>
      <w:r w:rsidRPr="0095318D">
        <w:rPr>
          <w:rFonts w:ascii="Times New Roman" w:hAnsi="Times New Roman" w:cs="Times New Roman"/>
          <w:sz w:val="24"/>
          <w:szCs w:val="24"/>
          <w:lang w:eastAsia="ru-RU"/>
        </w:rPr>
        <w:pict>
          <v:shape id="_x0000_i1300" type="#_x0000_t75" style="width:495.85pt;height:155.55pt">
            <v:imagedata r:id="rId313" o:title="LEMZ31" cropbottom="38564f"/>
          </v:shape>
        </w:pict>
      </w:r>
    </w:p>
    <w:p w:rsidR="006C4E31" w:rsidRDefault="009D684C">
      <w:pPr>
        <w:numPr>
          <w:ilvl w:val="0"/>
          <w:numId w:val="2"/>
        </w:numPr>
        <w:spacing w:after="0" w:line="240" w:lineRule="auto"/>
        <w:ind w:left="431" w:hanging="431"/>
        <w:jc w:val="center"/>
        <w:rPr>
          <w:rFonts w:ascii="Times New Roman" w:hAnsi="Times New Roman" w:cs="Times New Roman"/>
          <w:b/>
        </w:rPr>
      </w:pPr>
      <w:r w:rsidRPr="0095318D">
        <w:rPr>
          <w:b/>
          <w:sz w:val="28"/>
          <w:szCs w:val="28"/>
        </w:rPr>
        <w:pict>
          <v:shape id="_x0000_i1301" type="#_x0000_t75" style="width:496.55pt;height:226.2pt" filled="t">
            <v:fill color2="black"/>
            <v:imagedata r:id="rId314" o:title="" croptop="27002f" cropbottom="-5f" cropleft="-4f" cropright="-4f"/>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163</w:t>
      </w:r>
      <w:r w:rsidR="0095318D"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195" w:name="_Toc523834989"/>
      <w:r>
        <w:rPr>
          <w:sz w:val="28"/>
          <w:szCs w:val="28"/>
        </w:rPr>
        <w:lastRenderedPageBreak/>
        <w:t>8.5 Резервирование</w:t>
      </w:r>
      <w:bookmarkEnd w:id="195"/>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9D684C">
      <w:pPr>
        <w:numPr>
          <w:ilvl w:val="0"/>
          <w:numId w:val="2"/>
        </w:numPr>
        <w:spacing w:after="0" w:line="240" w:lineRule="auto"/>
        <w:jc w:val="center"/>
        <w:rPr>
          <w:rFonts w:ascii="Times New Roman" w:hAnsi="Times New Roman" w:cs="Times New Roman"/>
          <w:b/>
        </w:rPr>
      </w:pPr>
      <w:r w:rsidRPr="0095318D">
        <w:rPr>
          <w:rFonts w:eastAsia="Times New Roman"/>
          <w:sz w:val="24"/>
          <w:szCs w:val="24"/>
          <w:lang w:eastAsia="ru-RU"/>
        </w:rPr>
        <w:pict>
          <v:shape id="_x0000_i1302" type="#_x0000_t75" style="width:495.15pt;height:306.35pt">
            <v:imagedata r:id="rId315" o:title="LEMZ45"/>
          </v:shape>
        </w:pict>
      </w:r>
    </w:p>
    <w:p w:rsidR="006C4E31" w:rsidRDefault="006C4E31" w:rsidP="00BC289E">
      <w:pPr>
        <w:pStyle w:val="90"/>
        <w:jc w:val="center"/>
        <w:outlineLvl w:val="0"/>
      </w:pPr>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164</w:t>
      </w:r>
      <w:r w:rsidR="0095318D"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lastRenderedPageBreak/>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646C21">
      <w:pPr>
        <w:numPr>
          <w:ilvl w:val="0"/>
          <w:numId w:val="25"/>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196" w:name="_Toc523834990"/>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196"/>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E666A6" w:rsidRPr="00E666A6">
          <w:rPr>
            <w:rFonts w:ascii="Times New Roman" w:hAnsi="Times New Roman" w:cs="Times New Roman"/>
            <w:sz w:val="24"/>
            <w:szCs w:val="24"/>
          </w:rPr>
          <w:t>Рисунк</w:t>
        </w:r>
        <w:r w:rsidR="0047681E">
          <w:rPr>
            <w:rFonts w:ascii="Times New Roman" w:hAnsi="Times New Roman" w:cs="Times New Roman"/>
            <w:sz w:val="24"/>
            <w:szCs w:val="24"/>
          </w:rPr>
          <w:t>е</w:t>
        </w:r>
        <w:r w:rsidR="00E666A6" w:rsidRPr="00E666A6">
          <w:rPr>
            <w:rFonts w:ascii="Times New Roman" w:hAnsi="Times New Roman" w:cs="Times New Roman"/>
            <w:sz w:val="24"/>
            <w:szCs w:val="24"/>
          </w:rPr>
          <w:t xml:space="preserve"> 165</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9D684C">
      <w:pPr>
        <w:spacing w:after="0" w:line="240" w:lineRule="auto"/>
        <w:ind w:left="576" w:hanging="292"/>
        <w:jc w:val="center"/>
        <w:rPr>
          <w:rFonts w:ascii="Times New Roman" w:hAnsi="Times New Roman" w:cs="Times New Roman"/>
          <w:b/>
        </w:rPr>
      </w:pPr>
      <w:r w:rsidRPr="0095318D">
        <w:rPr>
          <w:rFonts w:ascii="Times New Roman" w:hAnsi="Times New Roman" w:cs="Times New Roman"/>
          <w:sz w:val="24"/>
          <w:szCs w:val="24"/>
        </w:rPr>
        <w:pict>
          <v:shape id="_x0000_i1303" type="#_x0000_t75" style="width:496.55pt;height:374.25pt" filled="t">
            <v:fill color2="black"/>
            <v:imagedata r:id="rId316" o:title="" croptop="-24f" cropbottom="-24f" cropleft="-18f" cropright="-18f"/>
          </v:shape>
        </w:pict>
      </w:r>
    </w:p>
    <w:p w:rsidR="006C4E31" w:rsidRDefault="006C4E31" w:rsidP="00BC289E">
      <w:pPr>
        <w:pStyle w:val="34"/>
        <w:ind w:left="576" w:hanging="292"/>
        <w:jc w:val="center"/>
        <w:outlineLvl w:val="0"/>
      </w:pPr>
      <w:bookmarkStart w:id="197" w:name="_Ref426472362"/>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165</w:t>
      </w:r>
      <w:r w:rsidR="0095318D" w:rsidRPr="00E7416C">
        <w:rPr>
          <w:rFonts w:ascii="Times New Roman" w:hAnsi="Times New Roman" w:cs="Times New Roman"/>
          <w:b/>
          <w:i w:val="0"/>
          <w:sz w:val="22"/>
          <w:szCs w:val="22"/>
        </w:rPr>
        <w:fldChar w:fldCharType="end"/>
      </w:r>
      <w:bookmarkEnd w:id="197"/>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E666A6" w:rsidRPr="00E666A6">
          <w:rPr>
            <w:rFonts w:ascii="Times New Roman" w:hAnsi="Times New Roman" w:cs="Times New Roman"/>
            <w:sz w:val="24"/>
            <w:szCs w:val="24"/>
          </w:rPr>
          <w:t>Рисунок 166</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9D684C">
      <w:pPr>
        <w:spacing w:after="0" w:line="240" w:lineRule="auto"/>
        <w:ind w:left="576" w:hanging="292"/>
        <w:jc w:val="center"/>
        <w:rPr>
          <w:rFonts w:ascii="Times New Roman" w:hAnsi="Times New Roman" w:cs="Times New Roman"/>
          <w:b/>
        </w:rPr>
      </w:pPr>
      <w:r w:rsidRPr="0095318D">
        <w:rPr>
          <w:rFonts w:ascii="Times New Roman" w:hAnsi="Times New Roman" w:cs="Times New Roman"/>
          <w:sz w:val="24"/>
          <w:szCs w:val="24"/>
        </w:rPr>
        <w:pict>
          <v:shape id="_x0000_i1304" type="#_x0000_t75" style="width:398.7pt;height:62.5pt" filled="t">
            <v:fill color2="black"/>
            <v:imagedata r:id="rId317" o:title="" croptop="-213f" cropbottom="-213f" cropleft="-41f" cropright="-41f"/>
          </v:shape>
        </w:pict>
      </w:r>
    </w:p>
    <w:p w:rsidR="006C4E31" w:rsidRDefault="006C4E31" w:rsidP="00BC289E">
      <w:pPr>
        <w:pStyle w:val="34"/>
        <w:ind w:left="576" w:hanging="292"/>
        <w:jc w:val="center"/>
        <w:outlineLvl w:val="0"/>
      </w:pPr>
      <w:bookmarkStart w:id="198" w:name="_Ref426474269"/>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166</w:t>
      </w:r>
      <w:r w:rsidR="0095318D" w:rsidRPr="00E7416C">
        <w:rPr>
          <w:rFonts w:ascii="Times New Roman" w:hAnsi="Times New Roman" w:cs="Times New Roman"/>
          <w:b/>
          <w:i w:val="0"/>
          <w:sz w:val="22"/>
          <w:szCs w:val="22"/>
        </w:rPr>
        <w:fldChar w:fldCharType="end"/>
      </w:r>
      <w:bookmarkEnd w:id="198"/>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E666A6" w:rsidRPr="00E666A6">
          <w:rPr>
            <w:rFonts w:ascii="Times New Roman" w:hAnsi="Times New Roman" w:cs="Times New Roman"/>
            <w:sz w:val="24"/>
            <w:szCs w:val="24"/>
          </w:rPr>
          <w:t>Рисунок 167</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95318D">
      <w:pPr>
        <w:spacing w:after="0" w:line="240" w:lineRule="auto"/>
        <w:ind w:left="576" w:firstLine="284"/>
        <w:jc w:val="both"/>
        <w:rPr>
          <w:rFonts w:ascii="Times New Roman" w:hAnsi="Times New Roman" w:cs="Times New Roman"/>
          <w:b/>
        </w:rPr>
      </w:pPr>
      <w:r w:rsidRPr="0095318D">
        <w:pict>
          <v:group id="_x0000_s1061" style="position:absolute;left:0;text-align:left;margin-left:365.65pt;margin-top:162.95pt;width:50.15pt;height:26.75pt;z-index:11;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9D684C" w:rsidRDefault="009D684C">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95318D">
        <w:pict>
          <v:group id="_x0000_s1064" style="position:absolute;left:0;text-align:left;margin-left:85.1pt;margin-top:217.7pt;width:45.5pt;height:26pt;z-index:12;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9D684C" w:rsidRDefault="009D684C">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95318D">
        <w:pict>
          <v:group id="_x0000_s1067" style="position:absolute;left:0;text-align:left;margin-left:77.6pt;margin-top:108.95pt;width:47pt;height:35.05pt;z-index:13;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9D684C" w:rsidRDefault="009D684C">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95318D">
        <w:pict>
          <v:group id="_x0000_s1070" style="position:absolute;left:0;text-align:left;margin-left:117.35pt;margin-top:35.35pt;width:41pt;height:31.7pt;z-index:14;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9D684C" w:rsidRDefault="009D684C">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95318D">
        <w:pict>
          <v:group id="_x0000_s1073" style="position:absolute;left:0;text-align:left;margin-left:76.85pt;margin-top:68.35pt;width:49.65pt;height:22.5pt;z-index:15;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9D684C" w:rsidRDefault="009D684C">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9D684C" w:rsidRPr="0095318D">
        <w:rPr>
          <w:rFonts w:ascii="Times New Roman" w:hAnsi="Times New Roman" w:cs="Times New Roman"/>
          <w:sz w:val="24"/>
          <w:szCs w:val="24"/>
          <w:lang w:eastAsia="ru-RU"/>
        </w:rPr>
        <w:pict>
          <v:shape id="_x0000_i1305" type="#_x0000_t75" style="width:424.55pt;height:379pt" filled="t">
            <v:fill color2="black"/>
            <v:imagedata r:id="rId318" o:title="" croptop="-43f" cropbottom="-43f" cropleft="-39f" cropright="-39f"/>
          </v:shape>
        </w:pict>
      </w:r>
    </w:p>
    <w:p w:rsidR="006C4E31" w:rsidRDefault="006C4E31" w:rsidP="00BC289E">
      <w:pPr>
        <w:pStyle w:val="82"/>
        <w:jc w:val="center"/>
        <w:outlineLvl w:val="0"/>
      </w:pPr>
      <w:bookmarkStart w:id="199" w:name="_Ref480464185"/>
      <w:r>
        <w:rPr>
          <w:rFonts w:ascii="Times New Roman" w:hAnsi="Times New Roman" w:cs="Times New Roman"/>
          <w:b/>
          <w:i w:val="0"/>
          <w:sz w:val="22"/>
          <w:szCs w:val="22"/>
        </w:rPr>
        <w:t xml:space="preserve">Рисунок </w:t>
      </w:r>
      <w:r w:rsidR="0095318D"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95318D" w:rsidRPr="00E7416C">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167</w:t>
      </w:r>
      <w:r w:rsidR="0095318D" w:rsidRPr="00E7416C">
        <w:rPr>
          <w:rFonts w:ascii="Times New Roman" w:hAnsi="Times New Roman" w:cs="Times New Roman"/>
          <w:b/>
          <w:i w:val="0"/>
          <w:sz w:val="22"/>
          <w:szCs w:val="22"/>
        </w:rPr>
        <w:fldChar w:fldCharType="end"/>
      </w:r>
      <w:bookmarkEnd w:id="199"/>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E666A6" w:rsidRPr="00E666A6">
          <w:rPr>
            <w:rFonts w:ascii="Times New Roman" w:eastAsia="Times New Roman" w:hAnsi="Times New Roman" w:cs="Times New Roman"/>
            <w:sz w:val="24"/>
            <w:szCs w:val="24"/>
            <w:lang w:eastAsia="ru-RU"/>
          </w:rPr>
          <w:t>Рисунок 168</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E666A6" w:rsidRPr="00E666A6">
          <w:rPr>
            <w:rFonts w:ascii="Times New Roman" w:hAnsi="Times New Roman" w:cs="Times New Roman"/>
            <w:sz w:val="24"/>
            <w:szCs w:val="24"/>
          </w:rPr>
          <w:t>Рисунок 169</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E666A6" w:rsidRPr="00E666A6">
          <w:rPr>
            <w:rFonts w:ascii="Times New Roman" w:hAnsi="Times New Roman" w:cs="Times New Roman"/>
            <w:sz w:val="24"/>
            <w:szCs w:val="24"/>
          </w:rPr>
          <w:t>Рисунок 169</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9D684C">
      <w:pPr>
        <w:tabs>
          <w:tab w:val="left" w:pos="0"/>
        </w:tabs>
        <w:spacing w:after="0" w:line="240" w:lineRule="auto"/>
        <w:jc w:val="center"/>
        <w:rPr>
          <w:rFonts w:ascii="Times New Roman" w:hAnsi="Times New Roman" w:cs="Times New Roman"/>
          <w:b/>
        </w:rPr>
      </w:pPr>
      <w:r>
        <w:pict>
          <v:shape id="_x0000_i1306" type="#_x0000_t75" style="width:425.2pt;height:379.7pt" filled="t">
            <v:fill color2="black"/>
            <v:imagedata r:id="rId319" o:title="" croptop="-43f" cropbottom="-43f" cropleft="-39f" cropright="-39f"/>
          </v:shape>
        </w:pict>
      </w:r>
    </w:p>
    <w:p w:rsidR="006C4E31" w:rsidRDefault="006C4E31" w:rsidP="00BC289E">
      <w:pPr>
        <w:pStyle w:val="34"/>
        <w:jc w:val="center"/>
        <w:outlineLvl w:val="0"/>
      </w:pPr>
      <w:bookmarkStart w:id="200" w:name="_Ref426536155"/>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168</w:t>
      </w:r>
      <w:r w:rsidR="0095318D" w:rsidRPr="00606B29">
        <w:rPr>
          <w:rFonts w:ascii="Times New Roman" w:hAnsi="Times New Roman" w:cs="Times New Roman"/>
          <w:b/>
          <w:i w:val="0"/>
          <w:sz w:val="22"/>
          <w:szCs w:val="22"/>
        </w:rPr>
        <w:fldChar w:fldCharType="end"/>
      </w:r>
      <w:bookmarkEnd w:id="200"/>
      <w:r>
        <w:rPr>
          <w:rFonts w:ascii="Times New Roman" w:hAnsi="Times New Roman" w:cs="Times New Roman"/>
          <w:b/>
          <w:i w:val="0"/>
          <w:sz w:val="22"/>
          <w:szCs w:val="22"/>
        </w:rPr>
        <w:t xml:space="preserve"> - Закладка «Каналы»</w:t>
      </w:r>
    </w:p>
    <w:p w:rsidR="006C4E31" w:rsidRDefault="009D684C">
      <w:pPr>
        <w:tabs>
          <w:tab w:val="left" w:pos="0"/>
        </w:tabs>
        <w:spacing w:after="0" w:line="240" w:lineRule="auto"/>
        <w:jc w:val="center"/>
        <w:rPr>
          <w:rFonts w:ascii="Times New Roman" w:hAnsi="Times New Roman" w:cs="Times New Roman"/>
          <w:b/>
        </w:rPr>
      </w:pPr>
      <w:r>
        <w:lastRenderedPageBreak/>
        <w:pict>
          <v:shape id="_x0000_i1307" type="#_x0000_t75" style="width:476.85pt;height:294.1pt" filled="t">
            <v:fill color2="black"/>
            <v:imagedata r:id="rId320" o:title="" croptop="-56f" cropbottom="-56f" cropleft="-34f" cropright="-34f"/>
          </v:shape>
        </w:pict>
      </w:r>
    </w:p>
    <w:p w:rsidR="006C4E31" w:rsidRDefault="006C4E31" w:rsidP="00BC289E">
      <w:pPr>
        <w:pStyle w:val="34"/>
        <w:tabs>
          <w:tab w:val="left" w:pos="0"/>
        </w:tabs>
        <w:jc w:val="center"/>
        <w:outlineLvl w:val="0"/>
      </w:pPr>
      <w:bookmarkStart w:id="201" w:name="_Ref426545576"/>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169</w:t>
      </w:r>
      <w:r w:rsidR="0095318D" w:rsidRPr="00606B29">
        <w:rPr>
          <w:rFonts w:ascii="Times New Roman" w:hAnsi="Times New Roman" w:cs="Times New Roman"/>
          <w:b/>
          <w:i w:val="0"/>
          <w:sz w:val="22"/>
          <w:szCs w:val="22"/>
        </w:rPr>
        <w:fldChar w:fldCharType="end"/>
      </w:r>
      <w:bookmarkEnd w:id="201"/>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95318D">
      <w:pPr>
        <w:tabs>
          <w:tab w:val="left" w:pos="0"/>
        </w:tabs>
        <w:spacing w:after="0" w:line="240" w:lineRule="auto"/>
        <w:jc w:val="center"/>
        <w:rPr>
          <w:rFonts w:ascii="Times New Roman" w:hAnsi="Times New Roman" w:cs="Times New Roman"/>
          <w:b/>
        </w:rPr>
      </w:pPr>
      <w:r w:rsidRPr="0095318D">
        <w:pict>
          <v:line id="_x0000_s1039" style="position:absolute;left:0;text-align:left;flip:x y;z-index:6" from="223.15pt,84.7pt" to="269.4pt,95.95pt" strokecolor="red" strokeweight=".35mm">
            <v:stroke endarrow="block" color2="aqua" joinstyle="miter" endcap="square"/>
          </v:line>
        </w:pict>
      </w:r>
      <w:r w:rsidR="009D684C">
        <w:pict>
          <v:shape id="_x0000_i1308" type="#_x0000_t75" style="width:427.25pt;height:142.65pt" filled="t">
            <v:fill color2="black"/>
            <v:imagedata r:id="rId321" o:title="" croptop="-91f" cropbottom="-91f" cropleft="-39f" cropright="-39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170</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9D684C">
      <w:pPr>
        <w:tabs>
          <w:tab w:val="left" w:pos="0"/>
        </w:tabs>
        <w:spacing w:after="0" w:line="240" w:lineRule="auto"/>
        <w:jc w:val="center"/>
        <w:rPr>
          <w:rFonts w:ascii="Times New Roman" w:hAnsi="Times New Roman" w:cs="Times New Roman"/>
          <w:b/>
        </w:rPr>
      </w:pPr>
      <w:r>
        <w:lastRenderedPageBreak/>
        <w:pict>
          <v:shape id="_x0000_i1309" type="#_x0000_t75" style="width:459.15pt;height:402.8pt" filled="t">
            <v:fill color2="black"/>
            <v:imagedata r:id="rId322" o:title="" croptop="-32f" cropbottom="-32f" cropleft="-36f" cropright="-36f"/>
          </v:shape>
        </w:pict>
      </w:r>
    </w:p>
    <w:p w:rsidR="006C4E31" w:rsidRDefault="006C4E31" w:rsidP="00BC289E">
      <w:pPr>
        <w:pStyle w:val="34"/>
        <w:tabs>
          <w:tab w:val="left" w:pos="0"/>
        </w:tabs>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171</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02" w:name="_Toc523834991"/>
      <w:r>
        <w:rPr>
          <w:rFonts w:ascii="Times New Roman" w:hAnsi="Times New Roman" w:cs="Times New Roman"/>
        </w:rPr>
        <w:lastRenderedPageBreak/>
        <w:t>10 Комплекс инструктажа и тренажа (КИТ)</w:t>
      </w:r>
      <w:bookmarkEnd w:id="202"/>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03" w:name="_Toc523834992"/>
      <w:r>
        <w:rPr>
          <w:sz w:val="28"/>
          <w:szCs w:val="28"/>
        </w:rPr>
        <w:t>10.1 Конфигурирование ЦТРС Тренажера</w:t>
      </w:r>
      <w:bookmarkEnd w:id="203"/>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rPr>
        <w:pict>
          <v:shape id="_x0000_i1310" type="#_x0000_t75" style="width:317.2pt;height:119.55pt" filled="t">
            <v:fill color2="black"/>
            <v:imagedata r:id="rId323" o:title="" croptop="-137f" cropbottom="-137f" cropleft="-41f" cropright="-41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172</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E666A6" w:rsidRPr="00E666A6">
          <w:rPr>
            <w:rFonts w:ascii="Times New Roman" w:hAnsi="Times New Roman" w:cs="Times New Roman"/>
            <w:sz w:val="24"/>
            <w:szCs w:val="24"/>
          </w:rPr>
          <w:t>Рисунок 173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center"/>
        <w:rPr>
          <w:rFonts w:ascii="Times New Roman" w:hAnsi="Times New Roman" w:cs="Times New Roman"/>
          <w:b/>
        </w:rPr>
      </w:pPr>
      <w:r w:rsidRPr="0095318D">
        <w:rPr>
          <w:rFonts w:ascii="Times New Roman" w:hAnsi="Times New Roman" w:cs="Times New Roman"/>
          <w:sz w:val="24"/>
          <w:szCs w:val="24"/>
          <w:lang w:eastAsia="ru-RU"/>
        </w:rPr>
        <w:pict>
          <v:shape id="_x0000_i1311" type="#_x0000_t75" style="width:294.8pt;height:103.25pt" filled="t">
            <v:fill color2="black"/>
            <v:imagedata r:id="rId324" o:title="" croptop="-158f" cropbottom="-158f" cropleft="-56f" cropright="-56f"/>
          </v:shape>
        </w:pict>
      </w:r>
    </w:p>
    <w:p w:rsidR="006C4E31" w:rsidRDefault="006C4E31" w:rsidP="00BC289E">
      <w:pPr>
        <w:pStyle w:val="82"/>
        <w:jc w:val="center"/>
        <w:outlineLvl w:val="0"/>
      </w:pPr>
      <w:bookmarkStart w:id="204" w:name="_Ref473550732"/>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173</w:t>
      </w:r>
      <w:r w:rsidR="0095318D" w:rsidRPr="00606B29">
        <w:rPr>
          <w:rFonts w:ascii="Times New Roman" w:hAnsi="Times New Roman" w:cs="Times New Roman"/>
          <w:b/>
          <w:i w:val="0"/>
          <w:sz w:val="22"/>
          <w:szCs w:val="22"/>
        </w:rPr>
        <w:fldChar w:fldCharType="end"/>
      </w:r>
      <w:bookmarkEnd w:id="204"/>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E666A6" w:rsidRPr="00E666A6">
          <w:rPr>
            <w:rFonts w:ascii="Times New Roman" w:hAnsi="Times New Roman" w:cs="Times New Roman"/>
            <w:sz w:val="24"/>
            <w:szCs w:val="24"/>
          </w:rPr>
          <w:t>Рисунк</w:t>
        </w:r>
        <w:r w:rsidR="0047681E">
          <w:rPr>
            <w:rFonts w:ascii="Times New Roman" w:hAnsi="Times New Roman" w:cs="Times New Roman"/>
            <w:sz w:val="24"/>
            <w:szCs w:val="24"/>
          </w:rPr>
          <w:t>е</w:t>
        </w:r>
        <w:r w:rsidR="00E666A6" w:rsidRPr="00E666A6">
          <w:rPr>
            <w:rFonts w:ascii="Times New Roman" w:hAnsi="Times New Roman" w:cs="Times New Roman"/>
            <w:sz w:val="24"/>
            <w:szCs w:val="24"/>
          </w:rPr>
          <w:t xml:space="preserve"> 174</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center"/>
        <w:rPr>
          <w:rFonts w:ascii="Times New Roman" w:hAnsi="Times New Roman" w:cs="Times New Roman"/>
          <w:b/>
        </w:rPr>
      </w:pPr>
      <w:r w:rsidRPr="0095318D">
        <w:rPr>
          <w:rFonts w:ascii="Times New Roman" w:hAnsi="Times New Roman" w:cs="Times New Roman"/>
          <w:sz w:val="24"/>
          <w:szCs w:val="24"/>
        </w:rPr>
        <w:pict>
          <v:shape id="_x0000_i1312" type="#_x0000_t75" style="width:461.2pt;height:470.05pt" filled="t">
            <v:fill color2="black"/>
            <v:imagedata r:id="rId325" o:title="" croptop="-30f" cropbottom="-30f" cropleft="-24f" cropright="-24f"/>
          </v:shape>
        </w:pict>
      </w:r>
    </w:p>
    <w:p w:rsidR="006C4E31" w:rsidRDefault="006C4E31" w:rsidP="00BC289E">
      <w:pPr>
        <w:pStyle w:val="82"/>
        <w:jc w:val="center"/>
        <w:outlineLvl w:val="0"/>
      </w:pPr>
      <w:bookmarkStart w:id="205" w:name="_Ref473552598"/>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174</w:t>
      </w:r>
      <w:r w:rsidR="0095318D" w:rsidRPr="00606B29">
        <w:rPr>
          <w:rFonts w:ascii="Times New Roman" w:hAnsi="Times New Roman" w:cs="Times New Roman"/>
          <w:b/>
          <w:i w:val="0"/>
          <w:sz w:val="22"/>
          <w:szCs w:val="22"/>
        </w:rPr>
        <w:fldChar w:fldCharType="end"/>
      </w:r>
      <w:bookmarkEnd w:id="205"/>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E666A6" w:rsidRPr="00E666A6">
          <w:rPr>
            <w:rFonts w:ascii="Times New Roman" w:hAnsi="Times New Roman" w:cs="Times New Roman"/>
            <w:sz w:val="24"/>
            <w:szCs w:val="24"/>
          </w:rPr>
          <w:t>Рисунок 175</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175</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rPr>
          <w:rFonts w:ascii="Times New Roman" w:hAnsi="Times New Roman" w:cs="Times New Roman"/>
          <w:b/>
        </w:rPr>
      </w:pPr>
      <w:r w:rsidRPr="0095318D">
        <w:rPr>
          <w:rFonts w:ascii="Times New Roman" w:hAnsi="Times New Roman" w:cs="Times New Roman"/>
          <w:sz w:val="24"/>
          <w:szCs w:val="24"/>
        </w:rPr>
        <w:pict>
          <v:shape id="_x0000_i1313" type="#_x0000_t75" style="width:483.6pt;height:145.35pt" filled="t">
            <v:fill color2="black"/>
            <v:imagedata r:id="rId326" o:title="" croptop="-79f" cropbottom="-79f" cropleft="-24f" cropright="-24f"/>
          </v:shape>
        </w:pict>
      </w:r>
    </w:p>
    <w:p w:rsidR="006C4E31" w:rsidRDefault="006C4E31" w:rsidP="00BC289E">
      <w:pPr>
        <w:pStyle w:val="82"/>
        <w:jc w:val="center"/>
        <w:outlineLvl w:val="0"/>
      </w:pPr>
      <w:bookmarkStart w:id="206" w:name="_Ref473629551"/>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175</w:t>
      </w:r>
      <w:r w:rsidR="0095318D" w:rsidRPr="00606B29">
        <w:rPr>
          <w:rFonts w:ascii="Times New Roman" w:hAnsi="Times New Roman" w:cs="Times New Roman"/>
          <w:b/>
          <w:i w:val="0"/>
          <w:sz w:val="22"/>
          <w:szCs w:val="22"/>
        </w:rPr>
        <w:fldChar w:fldCharType="end"/>
      </w:r>
      <w:bookmarkEnd w:id="206"/>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E666A6" w:rsidRPr="00E666A6">
          <w:rPr>
            <w:rFonts w:ascii="Times New Roman" w:hAnsi="Times New Roman" w:cs="Times New Roman"/>
            <w:sz w:val="24"/>
            <w:szCs w:val="24"/>
          </w:rPr>
          <w:t>Рисунок 176</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lastRenderedPageBreak/>
        <w:pict>
          <v:shape id="_x0000_i1314" type="#_x0000_t75" style="width:472.1pt;height:480.9pt" filled="t">
            <v:fill color2="black"/>
            <v:imagedata r:id="rId327" o:title="" croptop="-30f" cropbottom="-30f" cropleft="-24f" cropright="-24f"/>
          </v:shape>
        </w:pict>
      </w:r>
    </w:p>
    <w:p w:rsidR="006C4E31" w:rsidRDefault="006C4E31" w:rsidP="00BC289E">
      <w:pPr>
        <w:pStyle w:val="82"/>
        <w:jc w:val="center"/>
        <w:outlineLvl w:val="0"/>
      </w:pPr>
      <w:bookmarkStart w:id="207" w:name="_Ref474156510"/>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176</w:t>
      </w:r>
      <w:r w:rsidR="0095318D" w:rsidRPr="00606B29">
        <w:rPr>
          <w:rFonts w:ascii="Times New Roman" w:hAnsi="Times New Roman" w:cs="Times New Roman"/>
          <w:b/>
          <w:i w:val="0"/>
          <w:sz w:val="22"/>
          <w:szCs w:val="22"/>
        </w:rPr>
        <w:fldChar w:fldCharType="end"/>
      </w:r>
      <w:bookmarkEnd w:id="207"/>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315" type="#_x0000_t75" style="width:259.45pt;height:73.35pt" filled="t">
            <v:fill color2="black"/>
            <v:imagedata r:id="rId328" o:title="" croptop="-202f" cropbottom="-202f" cropleft="-57f" cropright="-57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177</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lastRenderedPageBreak/>
        <w:pict>
          <v:shape id="_x0000_i1316" type="#_x0000_t75" style="width:259.45pt;height:48.9pt" filled="t">
            <v:fill color2="black"/>
            <v:imagedata r:id="rId329" o:title="" croptop="-257f" cropbottom="-257f" cropleft="-61f" cropright="-61f"/>
          </v:shape>
        </w:pict>
      </w:r>
    </w:p>
    <w:p w:rsidR="006C4E31" w:rsidRDefault="006C4E31" w:rsidP="00BC289E">
      <w:pPr>
        <w:pStyle w:val="82"/>
        <w:spacing w:after="0"/>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178</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2"/>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E666A6" w:rsidRPr="00E666A6">
          <w:rPr>
            <w:rFonts w:ascii="Times New Roman" w:hAnsi="Times New Roman" w:cs="Times New Roman"/>
            <w:sz w:val="24"/>
            <w:szCs w:val="24"/>
          </w:rPr>
          <w:t>Рисунок 179</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9D684C">
      <w:pPr>
        <w:spacing w:after="0" w:line="240" w:lineRule="auto"/>
        <w:ind w:firstLine="284"/>
        <w:jc w:val="center"/>
        <w:rPr>
          <w:rFonts w:ascii="Times New Roman" w:hAnsi="Times New Roman" w:cs="Times New Roman"/>
          <w:b/>
        </w:rPr>
      </w:pPr>
      <w:r w:rsidRPr="0095318D">
        <w:rPr>
          <w:rFonts w:ascii="Times New Roman" w:hAnsi="Times New Roman" w:cs="Times New Roman"/>
          <w:sz w:val="24"/>
          <w:szCs w:val="24"/>
        </w:rPr>
        <w:pict>
          <v:shape id="_x0000_i1317" type="#_x0000_t75" style="width:479.55pt;height:115.45pt" filled="t">
            <v:fill color2="black"/>
            <v:imagedata r:id="rId330" o:title="" croptop="-113f" cropbottom="-113f" cropleft="-27f" cropright="-27f"/>
          </v:shape>
        </w:pict>
      </w:r>
    </w:p>
    <w:p w:rsidR="006C4E31" w:rsidRDefault="006C4E31" w:rsidP="00BC289E">
      <w:pPr>
        <w:pStyle w:val="82"/>
        <w:jc w:val="center"/>
        <w:outlineLvl w:val="0"/>
      </w:pPr>
      <w:bookmarkStart w:id="208" w:name="_Ref474158333"/>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179</w:t>
      </w:r>
      <w:r w:rsidR="0095318D" w:rsidRPr="00606B29">
        <w:rPr>
          <w:rFonts w:ascii="Times New Roman" w:hAnsi="Times New Roman" w:cs="Times New Roman"/>
          <w:b/>
          <w:i w:val="0"/>
          <w:sz w:val="22"/>
          <w:szCs w:val="22"/>
        </w:rPr>
        <w:fldChar w:fldCharType="end"/>
      </w:r>
      <w:bookmarkEnd w:id="208"/>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318" type="#_x0000_t75" style="width:273.05pt;height:69.95pt" filled="t">
            <v:fill color2="black"/>
            <v:imagedata r:id="rId331" o:title="" croptop="-221f" cropbottom="-221f" cropleft="-45f" cropright="-45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180</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9D684C">
      <w:pPr>
        <w:spacing w:after="0" w:line="240" w:lineRule="auto"/>
        <w:ind w:firstLine="284"/>
        <w:jc w:val="center"/>
        <w:rPr>
          <w:rFonts w:ascii="Times New Roman" w:hAnsi="Times New Roman" w:cs="Times New Roman"/>
          <w:b/>
        </w:rPr>
      </w:pPr>
      <w:r w:rsidRPr="0095318D">
        <w:rPr>
          <w:rFonts w:ascii="Times New Roman" w:hAnsi="Times New Roman" w:cs="Times New Roman"/>
          <w:sz w:val="24"/>
          <w:szCs w:val="24"/>
        </w:rPr>
        <w:lastRenderedPageBreak/>
        <w:pict>
          <v:shape id="_x0000_i1319" type="#_x0000_t75" style="width:377.65pt;height:237.05pt" filled="t">
            <v:fill color2="black"/>
            <v:imagedata r:id="rId332" o:title="" croptop="-48f" cropbottom="-48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181</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E666A6" w:rsidRPr="00E666A6">
          <w:rPr>
            <w:rFonts w:ascii="Times New Roman" w:hAnsi="Times New Roman" w:cs="Times New Roman"/>
            <w:sz w:val="24"/>
            <w:szCs w:val="24"/>
          </w:rPr>
          <w:t>Рисунок 182</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5.1.3.2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val="en-US"/>
        </w:rPr>
        <w:lastRenderedPageBreak/>
        <w:pict>
          <v:shape id="_x0000_i1320" type="#_x0000_t75" style="width:459.15pt;height:345.05pt" filled="t">
            <v:fill color2="black"/>
            <v:imagedata r:id="rId333" o:title="" croptop="-40f" cropbottom="-40f" cropleft="-24f" cropright="-24f"/>
          </v:shape>
        </w:pict>
      </w:r>
    </w:p>
    <w:p w:rsidR="006C4E31" w:rsidRDefault="006C4E31" w:rsidP="00BC289E">
      <w:pPr>
        <w:pStyle w:val="82"/>
        <w:jc w:val="center"/>
        <w:outlineLvl w:val="0"/>
      </w:pPr>
      <w:bookmarkStart w:id="209" w:name="_Ref473809078"/>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182</w:t>
      </w:r>
      <w:r w:rsidR="0095318D" w:rsidRPr="00606B29">
        <w:rPr>
          <w:rFonts w:ascii="Times New Roman" w:hAnsi="Times New Roman" w:cs="Times New Roman"/>
          <w:b/>
          <w:i w:val="0"/>
          <w:sz w:val="22"/>
          <w:szCs w:val="22"/>
        </w:rPr>
        <w:fldChar w:fldCharType="end"/>
      </w:r>
      <w:bookmarkEnd w:id="209"/>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E666A6" w:rsidRPr="00E666A6">
          <w:rPr>
            <w:rFonts w:ascii="Times New Roman" w:hAnsi="Times New Roman" w:cs="Times New Roman"/>
            <w:sz w:val="24"/>
            <w:szCs w:val="24"/>
          </w:rPr>
          <w:t>Рисунок 183</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rPr>
          <w:rFonts w:ascii="Times New Roman" w:hAnsi="Times New Roman" w:cs="Times New Roman"/>
          <w:b/>
        </w:rPr>
      </w:pPr>
      <w:r w:rsidRPr="0095318D">
        <w:rPr>
          <w:rFonts w:ascii="Times New Roman" w:hAnsi="Times New Roman" w:cs="Times New Roman"/>
          <w:sz w:val="24"/>
          <w:szCs w:val="24"/>
        </w:rPr>
        <w:pict>
          <v:shape id="_x0000_i1321" type="#_x0000_t75" style="width:483.6pt;height:145.35pt" filled="t">
            <v:fill color2="black"/>
            <v:imagedata r:id="rId326" o:title="" croptop="-79f" cropbottom="-79f" cropleft="-24f" cropright="-24f"/>
          </v:shape>
        </w:pict>
      </w:r>
    </w:p>
    <w:p w:rsidR="006C4E31" w:rsidRDefault="006C4E31" w:rsidP="00BC289E">
      <w:pPr>
        <w:pStyle w:val="82"/>
        <w:jc w:val="center"/>
        <w:outlineLvl w:val="0"/>
      </w:pPr>
      <w:bookmarkStart w:id="210" w:name="_Ref473811699"/>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183</w:t>
      </w:r>
      <w:r w:rsidR="0095318D" w:rsidRPr="00606B29">
        <w:rPr>
          <w:rFonts w:ascii="Times New Roman" w:hAnsi="Times New Roman" w:cs="Times New Roman"/>
          <w:b/>
          <w:i w:val="0"/>
          <w:sz w:val="22"/>
          <w:szCs w:val="22"/>
        </w:rPr>
        <w:fldChar w:fldCharType="end"/>
      </w:r>
      <w:bookmarkEnd w:id="210"/>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11" w:name="_Toc523834993"/>
      <w:r>
        <w:rPr>
          <w:sz w:val="28"/>
          <w:szCs w:val="28"/>
        </w:rPr>
        <w:lastRenderedPageBreak/>
        <w:t>10.2 Конфигурирование БЛИ-А КИТ</w:t>
      </w:r>
      <w:bookmarkEnd w:id="211"/>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ind w:left="1622" w:hanging="1622"/>
        <w:jc w:val="center"/>
        <w:rPr>
          <w:rFonts w:ascii="Times New Roman" w:hAnsi="Times New Roman" w:cs="Times New Roman"/>
          <w:b/>
        </w:rPr>
      </w:pPr>
      <w:r w:rsidRPr="0095318D">
        <w:rPr>
          <w:lang w:val="en-US"/>
        </w:rPr>
        <w:pict>
          <v:shape id="_x0000_i1322" type="#_x0000_t75" style="width:497.2pt;height:352.55pt" filled="t">
            <v:fill color2="black"/>
            <v:imagedata r:id="rId334"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184</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12" w:name="_Toc523834994"/>
      <w:r>
        <w:rPr>
          <w:sz w:val="26"/>
          <w:szCs w:val="26"/>
        </w:rPr>
        <w:t xml:space="preserve">10.2.1 </w:t>
      </w:r>
      <w:r>
        <w:rPr>
          <w:sz w:val="26"/>
          <w:szCs w:val="26"/>
          <w:lang w:val="en-US"/>
        </w:rPr>
        <w:t>VOIP</w:t>
      </w:r>
      <w:r>
        <w:rPr>
          <w:sz w:val="26"/>
          <w:szCs w:val="26"/>
        </w:rPr>
        <w:t xml:space="preserve"> пиры</w:t>
      </w:r>
      <w:bookmarkEnd w:id="212"/>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95318D">
      <w:pPr>
        <w:ind w:firstLine="284"/>
        <w:jc w:val="both"/>
      </w:pPr>
      <w:hyperlink r:id="rId335"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95318D">
      <w:pPr>
        <w:numPr>
          <w:ilvl w:val="0"/>
          <w:numId w:val="12"/>
        </w:numPr>
        <w:suppressAutoHyphens w:val="0"/>
        <w:spacing w:after="0" w:line="240" w:lineRule="auto"/>
        <w:ind w:hanging="294"/>
        <w:jc w:val="both"/>
      </w:pPr>
      <w:hyperlink r:id="rId336"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95318D">
      <w:pPr>
        <w:ind w:firstLine="709"/>
        <w:jc w:val="both"/>
      </w:pPr>
      <w:hyperlink r:id="rId337"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338"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339"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340"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«Радиостанция» (см. пункт 5.2.3 «</w:t>
      </w:r>
      <w:r>
        <w:rPr>
          <w:rFonts w:ascii="Times New Roman" w:hAnsi="Times New Roman" w:cs="Times New Roman"/>
          <w:sz w:val="24"/>
          <w:szCs w:val="24"/>
          <w:lang w:val="en-US"/>
        </w:rPr>
        <w:t>RADIO</w:t>
      </w:r>
      <w:r>
        <w:rPr>
          <w:rFonts w:ascii="Times New Roman" w:hAnsi="Times New Roman" w:cs="Times New Roman"/>
          <w:sz w:val="24"/>
          <w:szCs w:val="24"/>
        </w:rPr>
        <w:t>-подключения»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13" w:name="_Toc523834995"/>
      <w:r>
        <w:rPr>
          <w:sz w:val="26"/>
          <w:szCs w:val="26"/>
        </w:rPr>
        <w:lastRenderedPageBreak/>
        <w:t>10.2.2 Паттерны</w:t>
      </w:r>
      <w:bookmarkEnd w:id="213"/>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left="1622" w:hanging="1622"/>
        <w:jc w:val="center"/>
        <w:rPr>
          <w:rFonts w:ascii="Times New Roman" w:hAnsi="Times New Roman" w:cs="Times New Roman"/>
          <w:b/>
        </w:rPr>
      </w:pPr>
      <w:r w:rsidRPr="0095318D">
        <w:rPr>
          <w:rFonts w:ascii="Times New Roman" w:hAnsi="Times New Roman" w:cs="Times New Roman"/>
          <w:sz w:val="24"/>
          <w:szCs w:val="24"/>
          <w:lang w:val="en-US"/>
        </w:rPr>
        <w:pict>
          <v:shape id="_x0000_i1323" type="#_x0000_t75" style="width:497.2pt;height:353.2pt" filled="t">
            <v:fill color2="black"/>
            <v:imagedata r:id="rId341" o:title="" croptop="-24f" cropbottom="-24f" cropleft="-17f" cropright="-17f"/>
          </v:shape>
        </w:pict>
      </w:r>
    </w:p>
    <w:p w:rsidR="006C4E31" w:rsidRDefault="006C4E31" w:rsidP="00BC289E">
      <w:pPr>
        <w:pStyle w:val="34"/>
        <w:ind w:left="1622" w:hanging="1338"/>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185</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14" w:name="_Toc523834996"/>
      <w:r>
        <w:rPr>
          <w:sz w:val="26"/>
          <w:szCs w:val="26"/>
        </w:rPr>
        <w:t>10.2.3 Файлы</w:t>
      </w:r>
      <w:bookmarkEnd w:id="214"/>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9D684C">
      <w:pPr>
        <w:spacing w:after="0" w:line="240" w:lineRule="auto"/>
        <w:jc w:val="both"/>
        <w:rPr>
          <w:rFonts w:ascii="Times New Roman" w:hAnsi="Times New Roman" w:cs="Times New Roman"/>
          <w:b/>
        </w:rPr>
      </w:pPr>
      <w:r w:rsidRPr="0095318D">
        <w:rPr>
          <w:rFonts w:ascii="Times New Roman" w:hAnsi="Times New Roman" w:cs="Times New Roman"/>
          <w:sz w:val="24"/>
          <w:szCs w:val="24"/>
        </w:rPr>
        <w:pict>
          <v:shape id="_x0000_i1324" type="#_x0000_t75" style="width:497.2pt;height:142.65pt" filled="t">
            <v:fill color2="black"/>
            <v:imagedata r:id="rId342" o:title="" croptop="-60f" cropbottom="-60f" cropleft="-17f" cropright="-1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186</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15" w:name="_Toc523834997"/>
      <w:r>
        <w:rPr>
          <w:rFonts w:ascii="Times New Roman" w:hAnsi="Times New Roman" w:cs="Times New Roman"/>
        </w:rPr>
        <w:lastRenderedPageBreak/>
        <w:t>11 Настройка системы аварийного оповещения</w:t>
      </w:r>
      <w:bookmarkEnd w:id="215"/>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16" w:name="_Toc523834998"/>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16"/>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E666A6" w:rsidRPr="00E666A6">
          <w:rPr>
            <w:rFonts w:ascii="Times New Roman" w:hAnsi="Times New Roman" w:cs="Times New Roman"/>
            <w:sz w:val="24"/>
            <w:szCs w:val="24"/>
          </w:rPr>
          <w:t>Рисунок 187</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95318D">
      <w:pPr>
        <w:spacing w:after="0" w:line="240" w:lineRule="auto"/>
        <w:jc w:val="center"/>
        <w:rPr>
          <w:rFonts w:ascii="Times New Roman" w:hAnsi="Times New Roman" w:cs="Times New Roman"/>
          <w:b/>
        </w:rPr>
      </w:pPr>
      <w:r w:rsidRPr="0095318D">
        <w:pict>
          <v:group id="_x0000_s1147" style="position:absolute;left:0;text-align:left;margin-left:66.05pt;margin-top:100.85pt;width:128.85pt;height:47.45pt;z-index:42;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95318D">
        <w:pict>
          <v:group id="_x0000_s1150" style="position:absolute;left:0;text-align:left;margin-left:133.65pt;margin-top:202.7pt;width:113.25pt;height:63.75pt;z-index:43;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9D684C" w:rsidRPr="0095318D">
        <w:rPr>
          <w:rFonts w:ascii="Times New Roman" w:hAnsi="Times New Roman" w:cs="Times New Roman"/>
          <w:sz w:val="24"/>
          <w:szCs w:val="24"/>
        </w:rPr>
        <w:pict>
          <v:shape id="_x0000_i1325" type="#_x0000_t75" style="width:468.7pt;height:491.1pt" filled="t">
            <v:fill color2="black"/>
            <v:imagedata r:id="rId343" o:title="" croptop="-5f" cropbottom="-5f" cropleft="-6f" cropright="-6f"/>
          </v:shape>
        </w:pict>
      </w:r>
    </w:p>
    <w:p w:rsidR="006C4E31" w:rsidRDefault="006C4E31" w:rsidP="00BC289E">
      <w:pPr>
        <w:pStyle w:val="82"/>
        <w:spacing w:line="240" w:lineRule="auto"/>
        <w:jc w:val="center"/>
        <w:outlineLvl w:val="0"/>
      </w:pPr>
      <w:bookmarkStart w:id="217" w:name="_Ref482529892"/>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187</w:t>
      </w:r>
      <w:r w:rsidR="0095318D" w:rsidRPr="00606B29">
        <w:rPr>
          <w:rFonts w:ascii="Times New Roman" w:hAnsi="Times New Roman" w:cs="Times New Roman"/>
          <w:b/>
          <w:i w:val="0"/>
          <w:sz w:val="22"/>
          <w:szCs w:val="22"/>
        </w:rPr>
        <w:fldChar w:fldCharType="end"/>
      </w:r>
      <w:bookmarkEnd w:id="217"/>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Pr>
          <w:rFonts w:ascii="Times New Roman" w:hAnsi="Times New Roman" w:cs="Times New Roman"/>
          <w:b/>
          <w:sz w:val="24"/>
          <w:szCs w:val="24"/>
        </w:rPr>
        <w:t xml:space="preserve"> </w:t>
      </w:r>
      <w:r>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lang w:val="en-US"/>
        </w:rPr>
        <w:pict>
          <v:shape id="_x0000_i1326" type="#_x0000_t75" style="width:120.25pt;height:21.05pt" filled="t">
            <v:fill color2="black"/>
            <v:imagedata r:id="rId344"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lang w:val="en-US"/>
        </w:rPr>
        <w:pict>
          <v:shape id="_x0000_i1327" type="#_x0000_t75" style="width:56.4pt;height:21.05pt" filled="t">
            <v:fill color2="black"/>
            <v:imagedata r:id="rId99"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E666A6" w:rsidRPr="00E666A6">
          <w:rPr>
            <w:rFonts w:ascii="Times New Roman" w:hAnsi="Times New Roman" w:cs="Times New Roman"/>
            <w:sz w:val="24"/>
          </w:rPr>
          <w:t>Рисунок 187</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9D684C">
      <w:pPr>
        <w:spacing w:after="0" w:line="240" w:lineRule="auto"/>
        <w:ind w:firstLine="284"/>
        <w:jc w:val="both"/>
      </w:pPr>
      <w:r w:rsidRPr="0095318D">
        <w:rPr>
          <w:rFonts w:ascii="Times New Roman" w:hAnsi="Times New Roman" w:cs="Times New Roman"/>
          <w:sz w:val="24"/>
        </w:rPr>
        <w:pict>
          <v:shape id="_x0000_i1328" type="#_x0000_t75" style="width:23.75pt;height:22.4pt" filled="t">
            <v:fill color2="black"/>
            <v:imagedata r:id="rId345"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9D684C">
      <w:pPr>
        <w:spacing w:after="0" w:line="240" w:lineRule="auto"/>
        <w:ind w:firstLine="284"/>
        <w:jc w:val="both"/>
      </w:pPr>
      <w:r w:rsidRPr="0095318D">
        <w:rPr>
          <w:rFonts w:ascii="Times New Roman" w:hAnsi="Times New Roman" w:cs="Times New Roman"/>
          <w:sz w:val="24"/>
        </w:rPr>
        <w:pict>
          <v:shape id="_x0000_i1329" type="#_x0000_t75" style="width:23.75pt;height:22.4pt" filled="t">
            <v:fill color2="black"/>
            <v:imagedata r:id="rId346"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lang w:val="en-US"/>
        </w:rPr>
        <w:pict>
          <v:shape id="_x0000_i1330" type="#_x0000_t75" style="width:23.75pt;height:22.4pt" filled="t">
            <v:fill color2="black"/>
            <v:imagedata r:id="rId347"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9D684C">
      <w:pPr>
        <w:spacing w:after="0" w:line="240" w:lineRule="auto"/>
        <w:ind w:firstLine="284"/>
        <w:jc w:val="both"/>
      </w:pPr>
      <w:r w:rsidRPr="0095318D">
        <w:rPr>
          <w:rFonts w:ascii="Times New Roman" w:hAnsi="Times New Roman" w:cs="Times New Roman"/>
          <w:sz w:val="24"/>
        </w:rPr>
        <w:pict>
          <v:shape id="_x0000_i1331" type="#_x0000_t75" style="width:23.75pt;height:22.4pt" filled="t">
            <v:fill color2="black"/>
            <v:imagedata r:id="rId34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E666A6" w:rsidRPr="00E666A6">
          <w:rPr>
            <w:rFonts w:ascii="Times New Roman" w:hAnsi="Times New Roman" w:cs="Times New Roman"/>
            <w:sz w:val="24"/>
            <w:szCs w:val="24"/>
          </w:rPr>
          <w:t>Рисунок 188</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rPr>
        <w:lastRenderedPageBreak/>
        <w:pict>
          <v:shape id="_x0000_i1332" type="#_x0000_t75" style="width:467.3pt;height:170.5pt" filled="t">
            <v:fill color2="black"/>
            <v:imagedata r:id="rId349" o:title="" croptop="32498f" cropbottom="5229f"/>
          </v:shape>
        </w:pict>
      </w:r>
    </w:p>
    <w:p w:rsidR="006C4E31" w:rsidRDefault="006C4E31" w:rsidP="00BC289E">
      <w:pPr>
        <w:pStyle w:val="82"/>
        <w:jc w:val="center"/>
        <w:outlineLvl w:val="0"/>
      </w:pPr>
      <w:bookmarkStart w:id="218" w:name="_Ref482782605"/>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188</w:t>
      </w:r>
      <w:r w:rsidR="0095318D" w:rsidRPr="00606B29">
        <w:rPr>
          <w:rFonts w:ascii="Times New Roman" w:hAnsi="Times New Roman" w:cs="Times New Roman"/>
          <w:b/>
          <w:i w:val="0"/>
          <w:sz w:val="22"/>
          <w:szCs w:val="22"/>
        </w:rPr>
        <w:fldChar w:fldCharType="end"/>
      </w:r>
      <w:bookmarkEnd w:id="218"/>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19" w:name="_Toc523834999"/>
      <w:r>
        <w:rPr>
          <w:rFonts w:ascii="Times New Roman" w:hAnsi="Times New Roman" w:cs="Times New Roman"/>
        </w:rPr>
        <w:lastRenderedPageBreak/>
        <w:t>12 Система мониторинга</w:t>
      </w:r>
      <w:bookmarkEnd w:id="219"/>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9D684C" w:rsidP="005145D3">
      <w:pPr>
        <w:spacing w:after="0" w:line="240" w:lineRule="auto"/>
        <w:ind w:firstLine="284"/>
        <w:jc w:val="both"/>
        <w:rPr>
          <w:rFonts w:ascii="Times New Roman" w:hAnsi="Times New Roman" w:cs="Times New Roman"/>
          <w:sz w:val="24"/>
          <w:szCs w:val="24"/>
        </w:rPr>
      </w:pPr>
      <w:r w:rsidRPr="0095318D">
        <w:rPr>
          <w:rFonts w:ascii="Times New Roman" w:hAnsi="Times New Roman" w:cs="Times New Roman"/>
          <w:sz w:val="24"/>
          <w:szCs w:val="24"/>
        </w:rPr>
        <w:pict>
          <v:shape id="_x0000_i1333" type="#_x0000_t75" style="width:78.8pt;height:21.75pt">
            <v:imagedata r:id="rId350"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9D684C" w:rsidP="005145D3">
      <w:pPr>
        <w:spacing w:after="0" w:line="240" w:lineRule="auto"/>
        <w:ind w:firstLine="284"/>
        <w:jc w:val="both"/>
        <w:rPr>
          <w:rFonts w:ascii="Times New Roman" w:hAnsi="Times New Roman" w:cs="Times New Roman"/>
          <w:sz w:val="18"/>
          <w:szCs w:val="18"/>
        </w:rPr>
      </w:pPr>
      <w:r w:rsidRPr="0095318D">
        <w:rPr>
          <w:rFonts w:ascii="Times New Roman" w:hAnsi="Times New Roman" w:cs="Times New Roman"/>
          <w:sz w:val="18"/>
          <w:szCs w:val="18"/>
        </w:rPr>
        <w:pict>
          <v:shape id="_x0000_i1334" type="#_x0000_t75" style="width:77.45pt;height:20.4pt">
            <v:imagedata r:id="rId351"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9D684C" w:rsidP="005145D3">
      <w:pPr>
        <w:spacing w:after="0" w:line="240" w:lineRule="auto"/>
        <w:ind w:firstLine="284"/>
        <w:jc w:val="both"/>
        <w:rPr>
          <w:rFonts w:ascii="Times New Roman" w:hAnsi="Times New Roman" w:cs="Times New Roman"/>
          <w:sz w:val="18"/>
          <w:szCs w:val="18"/>
        </w:rPr>
      </w:pPr>
      <w:r w:rsidRPr="0095318D">
        <w:rPr>
          <w:rFonts w:ascii="Times New Roman" w:hAnsi="Times New Roman" w:cs="Times New Roman"/>
          <w:sz w:val="18"/>
          <w:szCs w:val="18"/>
        </w:rPr>
        <w:pict>
          <v:shape id="_x0000_i1335" type="#_x0000_t75" style="width:77.45pt;height:20.4pt">
            <v:imagedata r:id="rId352"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189</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9D684C" w:rsidP="005145D3">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336" type="#_x0000_t75" style="width:257.45pt;height:164.4pt">
            <v:imagedata r:id="rId353" o:title="LEMZ32"/>
          </v:shape>
        </w:pict>
      </w:r>
    </w:p>
    <w:p w:rsidR="005145D3" w:rsidRDefault="005145D3" w:rsidP="005145D3">
      <w:pPr>
        <w:pStyle w:val="90"/>
        <w:jc w:val="center"/>
        <w:outlineLvl w:val="0"/>
      </w:pPr>
      <w:bookmarkStart w:id="220" w:name="_Ref514259769"/>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189</w:t>
      </w:r>
      <w:r w:rsidR="0095318D" w:rsidRPr="00606B29">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69658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E4039" w:rsidRPr="00A303AE" w:rsidRDefault="009D684C"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95318D">
        <w:rPr>
          <w:rFonts w:ascii="Times New Roman" w:hAnsi="Times New Roman" w:cs="Times New Roman"/>
          <w:sz w:val="24"/>
          <w:szCs w:val="24"/>
        </w:rPr>
        <w:pict>
          <v:shape id="_x0000_i1337" type="#_x0000_t75" style="width:176.6pt;height:23.75pt">
            <v:imagedata r:id="rId354"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при нажатии на кнопку может быть запущен процесс принудительной синхронизации БД. Если в данный момент коллектор уже занят синхронизацией, то процесс принудительной синхронизации будет отложен.</w:t>
      </w:r>
    </w:p>
    <w:p w:rsidR="00724531" w:rsidRDefault="00724531">
      <w:pPr>
        <w:spacing w:after="0" w:line="240" w:lineRule="auto"/>
        <w:ind w:firstLine="284"/>
        <w:jc w:val="both"/>
        <w:rPr>
          <w:rFonts w:ascii="Times New Roman" w:hAnsi="Times New Roman" w:cs="Times New Roman"/>
          <w:sz w:val="18"/>
          <w:szCs w:val="18"/>
        </w:rPr>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E423B2" w:rsidRDefault="00E423B2">
      <w:pPr>
        <w:spacing w:after="0" w:line="240" w:lineRule="auto"/>
        <w:ind w:firstLine="284"/>
        <w:jc w:val="both"/>
        <w:rPr>
          <w:rFonts w:ascii="Times New Roman" w:hAnsi="Times New Roman" w:cs="Times New Roman"/>
          <w:sz w:val="24"/>
          <w:szCs w:val="24"/>
        </w:rPr>
      </w:pPr>
    </w:p>
    <w:p w:rsidR="005145D3" w:rsidRDefault="0095318D" w:rsidP="00E423B2">
      <w:pPr>
        <w:spacing w:after="0" w:line="240" w:lineRule="auto"/>
        <w:jc w:val="both"/>
      </w:pPr>
      <w:r>
        <w:rPr>
          <w:noProof/>
          <w:lang w:eastAsia="ru-RU"/>
        </w:rPr>
        <w:pict>
          <v:group id="_x0000_s2007" style="position:absolute;left:0;text-align:left;margin-left:-37.85pt;margin-top:222.4pt;width:173.05pt;height:40.05pt;z-index:58" coordorigin="377,6264" coordsize="3461,801">
            <v:line id="_x0000_s2001" style="position:absolute;flip:x" from="2913,6264" to="3838,6694" o:regroupid="10" strokecolor="red" strokeweight=".35mm">
              <v:stroke startarrow="block" color2="aqua" joinstyle="miter" endcap="square"/>
            </v:line>
            <v:shape id="_x0000_s2002" type="#_x0000_t202" style="position:absolute;left:377;top:6682;width:2758;height:383" o:regroupid="10" stroked="f" strokecolor="#3465a4">
              <v:fill opacity="0" color2="black"/>
              <v:stroke color2="#cb9a5b" joinstyle="round"/>
              <v:textbox style="mso-next-textbox:#_x0000_s2002;mso-rotate-with-shape:t" inset="0,0,0,0">
                <w:txbxContent>
                  <w:p w:rsidR="009D684C" w:rsidRDefault="009D684C"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v:group>
        </w:pict>
      </w:r>
      <w:r>
        <w:rPr>
          <w:noProof/>
          <w:lang w:eastAsia="ru-RU"/>
        </w:rPr>
        <w:pict>
          <v:group id="_x0000_s2006" style="position:absolute;left:0;text-align:left;margin-left:328.8pt;margin-top:189.05pt;width:165.3pt;height:26.35pt;z-index:57"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9D684C" w:rsidRDefault="009D684C"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pict>
          <v:group id="_x0000_s1997" style="position:absolute;left:0;text-align:left;margin-left:300.95pt;margin-top:93.7pt;width:157.7pt;height:30.35pt;z-index:56;mso-wrap-distance-left:0;mso-wrap-distance-right:0" coordorigin="6330,3131" coordsize="3154,607">
            <o:lock v:ext="edit" text="t"/>
            <v:line id="_x0000_s1998" style="position:absolute" from="6330,3131" to="7094,3374" strokecolor="red" strokeweight=".35mm">
              <v:stroke startarrow="block" color2="aqua" joinstyle="miter" endcap="square"/>
            </v:line>
            <v:shape id="_x0000_s1999" type="#_x0000_t202" style="position:absolute;left:7131;top:3245;width:2352;height:492" stroked="f" strokecolor="#3465a4">
              <v:fill opacity="0" color2="black"/>
              <v:stroke color2="#cb9a5b" joinstyle="round"/>
              <v:textbox style="mso-next-textbox:#_x0000_s1999;mso-rotate-with-shape:t" inset="0,0,0,0">
                <w:txbxContent>
                  <w:p w:rsidR="009D684C" w:rsidRDefault="009D684C"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9D684C" w:rsidRDefault="009D684C"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009D684C">
        <w:pict>
          <v:shape id="_x0000_i1338" type="#_x0000_t75" style="width:495.85pt;height:241.8pt">
            <v:imagedata r:id="rId355" o:title="LEMZ34"/>
          </v:shape>
        </w:pict>
      </w:r>
    </w:p>
    <w:p w:rsidR="005145D3" w:rsidRDefault="005145D3" w:rsidP="005145D3">
      <w:pPr>
        <w:pStyle w:val="34"/>
        <w:jc w:val="center"/>
        <w:outlineLvl w:val="0"/>
      </w:pPr>
      <w:bookmarkStart w:id="221" w:name="_Ref396902962"/>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190</w:t>
      </w:r>
      <w:r w:rsidR="0095318D" w:rsidRPr="00606B29">
        <w:rPr>
          <w:rFonts w:ascii="Times New Roman" w:hAnsi="Times New Roman" w:cs="Times New Roman"/>
          <w:b/>
          <w:i w:val="0"/>
          <w:sz w:val="22"/>
          <w:szCs w:val="22"/>
        </w:rPr>
        <w:fldChar w:fldCharType="end"/>
      </w:r>
      <w:bookmarkEnd w:id="221"/>
      <w:r>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9D684C">
            <w:pPr>
              <w:spacing w:before="40" w:after="40" w:line="240" w:lineRule="auto"/>
            </w:pPr>
            <w:r w:rsidRPr="0095318D">
              <w:rPr>
                <w:rFonts w:ascii="Times New Roman" w:hAnsi="Times New Roman" w:cs="Times New Roman"/>
                <w:sz w:val="24"/>
                <w:szCs w:val="24"/>
              </w:rPr>
              <w:pict>
                <v:shape id="_x0000_i1339" type="#_x0000_t75" style="width:13.6pt;height:12.9pt" filled="t">
                  <v:fill color2="black"/>
                  <v:imagedata r:id="rId356"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9D684C">
            <w:pPr>
              <w:spacing w:before="40" w:after="40" w:line="240" w:lineRule="auto"/>
            </w:pPr>
            <w:r w:rsidRPr="0095318D">
              <w:rPr>
                <w:rFonts w:ascii="Times New Roman" w:hAnsi="Times New Roman" w:cs="Times New Roman"/>
                <w:sz w:val="24"/>
                <w:szCs w:val="24"/>
              </w:rPr>
              <w:pict>
                <v:shape id="_x0000_i1340" type="#_x0000_t75" style="width:14.95pt;height:13.6pt" filled="t">
                  <v:fill color2="black"/>
                  <v:imagedata r:id="rId357"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9D684C">
            <w:pPr>
              <w:spacing w:before="40" w:after="0" w:line="240" w:lineRule="auto"/>
            </w:pPr>
            <w:r w:rsidRPr="0095318D">
              <w:rPr>
                <w:rFonts w:ascii="Times New Roman" w:hAnsi="Times New Roman" w:cs="Times New Roman"/>
                <w:sz w:val="24"/>
                <w:szCs w:val="24"/>
              </w:rPr>
              <w:pict>
                <v:shape id="_x0000_i1341" type="#_x0000_t75" style="width:13.6pt;height:12.9pt" filled="t">
                  <v:fill color2="black"/>
                  <v:imagedata r:id="rId358"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9D684C">
            <w:pPr>
              <w:spacing w:before="40" w:after="0" w:line="240" w:lineRule="auto"/>
            </w:pPr>
            <w:r w:rsidRPr="0095318D">
              <w:rPr>
                <w:rFonts w:ascii="Times New Roman" w:eastAsia="Times New Roman" w:hAnsi="Times New Roman" w:cs="Times New Roman"/>
                <w:sz w:val="24"/>
                <w:szCs w:val="24"/>
                <w:lang w:eastAsia="ru-RU"/>
              </w:rPr>
              <w:pict>
                <v:shape id="_x0000_i1342" type="#_x0000_t75" style="width:13.6pt;height:12.9pt" filled="t">
                  <v:fill color2="black"/>
                  <v:imagedata r:id="rId359"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eastAsia="Times New Roman" w:hAnsi="Times New Roman" w:cs="Times New Roman"/>
          <w:sz w:val="24"/>
          <w:szCs w:val="24"/>
          <w:lang w:eastAsia="ru-RU"/>
        </w:rPr>
        <w:t xml:space="preserve">Информация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представлена следующими видами:</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9D684C">
            <w:pPr>
              <w:widowControl w:val="0"/>
              <w:spacing w:before="60" w:after="6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343" type="#_x0000_t75" style="width:13.6pt;height:13.6pt" filled="t">
                  <v:fill color2="black"/>
                  <v:imagedata r:id="rId300" o:title="" croptop="-1214f" cropbottom="-1214f" cropleft="-1214f" cropright="-1214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jc w:val="both"/>
            </w:pPr>
            <w:r>
              <w:rPr>
                <w:rFonts w:ascii="Times New Roman" w:hAnsi="Times New Roman" w:cs="Times New Roman"/>
                <w:sz w:val="24"/>
                <w:szCs w:val="24"/>
              </w:rPr>
              <w:t>Объект мониторинга находиться в нормальном рабочем состоянии</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9D684C">
            <w:pPr>
              <w:widowControl w:val="0"/>
              <w:spacing w:before="60" w:after="6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344" type="#_x0000_t75" style="width:13.6pt;height:13.6pt" filled="t">
                  <v:fill color2="black"/>
                  <v:imagedata r:id="rId360"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9D684C">
            <w:pPr>
              <w:widowControl w:val="0"/>
              <w:spacing w:before="60" w:after="6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345" type="#_x0000_t75" style="width:14.25pt;height:12.9pt" filled="t">
                  <v:fill color2="black"/>
                  <v:imagedata r:id="rId361"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E666A6" w:rsidRPr="00E666A6">
          <w:rPr>
            <w:rFonts w:ascii="Times New Roman" w:hAnsi="Times New Roman" w:cs="Times New Roman"/>
            <w:sz w:val="24"/>
            <w:szCs w:val="24"/>
          </w:rPr>
          <w:t>Рисунок 190</w:t>
        </w:r>
      </w:fldSimple>
      <w:r>
        <w:rPr>
          <w:rFonts w:ascii="Times New Roman" w:hAnsi="Times New Roman" w:cs="Times New Roman"/>
          <w:sz w:val="24"/>
          <w:szCs w:val="24"/>
        </w:rPr>
        <w:t xml:space="preserve">):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pPr>
        <w:widowControl w:val="0"/>
        <w:spacing w:before="120" w:after="120" w:line="240" w:lineRule="auto"/>
        <w:ind w:firstLine="567"/>
      </w:pPr>
      <w:r>
        <w:rPr>
          <w:rFonts w:ascii="Times New Roman" w:hAnsi="Times New Roman" w:cs="Times New Roman"/>
          <w:b/>
          <w:sz w:val="24"/>
          <w:szCs w:val="24"/>
          <w:lang w:eastAsia="ru-RU"/>
        </w:rPr>
        <w:lastRenderedPageBreak/>
        <w:t>-</w:t>
      </w:r>
      <w:r>
        <w:rPr>
          <w:rFonts w:ascii="Times New Roman" w:hAnsi="Times New Roman" w:cs="Times New Roman"/>
          <w:sz w:val="24"/>
          <w:szCs w:val="24"/>
        </w:rPr>
        <w:t xml:space="preserve"> содержание сообщения.</w:t>
      </w:r>
    </w:p>
    <w:p w:rsidR="006C4E31" w:rsidRDefault="006C4E31">
      <w:pPr>
        <w:spacing w:after="0" w:line="240" w:lineRule="auto"/>
        <w:ind w:firstLine="567"/>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lang w:val="en-US"/>
        </w:rPr>
        <w:pict>
          <v:shape id="_x0000_i1346" type="#_x0000_t75" style="width:496.55pt;height:338.95pt" filled="t">
            <v:fill color2="black"/>
            <v:imagedata r:id="rId362" o:title="" croptop="-27f" cropbottom="-27f" cropleft="-23f" cropright="-23f"/>
          </v:shape>
        </w:pict>
      </w:r>
    </w:p>
    <w:p w:rsidR="006C4E31" w:rsidRDefault="006C4E31" w:rsidP="00BC289E">
      <w:pPr>
        <w:pStyle w:val="34"/>
        <w:jc w:val="center"/>
        <w:outlineLvl w:val="0"/>
      </w:pPr>
      <w:bookmarkStart w:id="222" w:name="_Ref396923452"/>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191</w:t>
      </w:r>
      <w:r w:rsidR="0095318D" w:rsidRPr="00606B29">
        <w:rPr>
          <w:rFonts w:ascii="Times New Roman" w:hAnsi="Times New Roman" w:cs="Times New Roman"/>
          <w:b/>
          <w:i w:val="0"/>
          <w:sz w:val="22"/>
          <w:szCs w:val="22"/>
        </w:rPr>
        <w:fldChar w:fldCharType="end"/>
      </w:r>
      <w:bookmarkEnd w:id="222"/>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6C4E31" w:rsidRDefault="006C4E31">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6C4E31" w:rsidRDefault="006C4E31">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E666A6" w:rsidRPr="00E666A6">
          <w:rPr>
            <w:rFonts w:ascii="Times New Roman" w:hAnsi="Times New Roman" w:cs="Times New Roman"/>
            <w:sz w:val="24"/>
            <w:szCs w:val="24"/>
          </w:rPr>
          <w:t>Рисунок 191</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можно управлять видимостью индикаторов объекта, см. пункт 12.6 «Параметры мониторинга» настоящей инструкции. </w:t>
      </w: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E666A6" w:rsidRPr="00E666A6">
          <w:rPr>
            <w:rFonts w:ascii="Times New Roman" w:hAnsi="Times New Roman" w:cs="Times New Roman"/>
            <w:sz w:val="24"/>
            <w:szCs w:val="24"/>
          </w:rPr>
          <w:t>Рисунок 192</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347" type="#_x0000_t75" style="width:497.2pt;height:317.9pt" filled="t">
            <v:fill color2="black"/>
            <v:imagedata r:id="rId363" o:title="" croptop="-27f" cropbottom="-27f" cropleft="-22f" cropright="-22f"/>
          </v:shape>
        </w:pict>
      </w:r>
    </w:p>
    <w:p w:rsidR="006C4E31" w:rsidRDefault="006C4E31" w:rsidP="00BC289E">
      <w:pPr>
        <w:pStyle w:val="34"/>
        <w:jc w:val="center"/>
        <w:outlineLvl w:val="0"/>
      </w:pPr>
      <w:bookmarkStart w:id="223" w:name="_Ref466368643"/>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192</w:t>
      </w:r>
      <w:r w:rsidR="0095318D" w:rsidRPr="00606B29">
        <w:rPr>
          <w:rFonts w:ascii="Times New Roman" w:hAnsi="Times New Roman" w:cs="Times New Roman"/>
          <w:b/>
          <w:i w:val="0"/>
          <w:sz w:val="22"/>
          <w:szCs w:val="22"/>
        </w:rPr>
        <w:fldChar w:fldCharType="end"/>
      </w:r>
      <w:bookmarkEnd w:id="223"/>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24" w:name="_Ref396388400"/>
      <w:bookmarkStart w:id="225" w:name="_Toc523835000"/>
      <w:r w:rsidRPr="00C527D0">
        <w:rPr>
          <w:sz w:val="28"/>
          <w:szCs w:val="28"/>
        </w:rPr>
        <w:lastRenderedPageBreak/>
        <w:t>1</w:t>
      </w:r>
      <w:r>
        <w:rPr>
          <w:sz w:val="28"/>
          <w:szCs w:val="28"/>
        </w:rPr>
        <w:t xml:space="preserve">2.1 Журнал </w:t>
      </w:r>
      <w:bookmarkEnd w:id="224"/>
      <w:r>
        <w:rPr>
          <w:sz w:val="28"/>
          <w:szCs w:val="28"/>
        </w:rPr>
        <w:t>мониторинга</w:t>
      </w:r>
      <w:bookmarkEnd w:id="225"/>
    </w:p>
    <w:p w:rsidR="006C4E31" w:rsidRDefault="006C4E31">
      <w:pPr>
        <w:spacing w:after="0" w:line="240" w:lineRule="auto"/>
        <w:ind w:firstLine="284"/>
        <w:jc w:val="both"/>
      </w:pPr>
      <w:r>
        <w:rPr>
          <w:rFonts w:ascii="Times New Roman" w:hAnsi="Times New Roman" w:cs="Times New Roman"/>
          <w:sz w:val="24"/>
          <w:szCs w:val="24"/>
        </w:rPr>
        <w:t xml:space="preserve">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 и «Фильтрация», см. </w:t>
      </w:r>
      <w:fldSimple w:instr=" REF _Ref482197254 \h  \* MERGEFORMAT ">
        <w:r w:rsidR="00E666A6" w:rsidRPr="00E666A6">
          <w:rPr>
            <w:rFonts w:ascii="Times New Roman" w:hAnsi="Times New Roman" w:cs="Times New Roman"/>
            <w:sz w:val="24"/>
            <w:szCs w:val="24"/>
          </w:rPr>
          <w:t>Рисунок 193</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48" type="#_x0000_t75" style="width:66.55pt;height:22.4pt" filled="t">
            <v:fill color2="black"/>
            <v:imagedata r:id="rId364"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49" type="#_x0000_t75" style="width:78.8pt;height:22.4pt" filled="t">
            <v:fill color2="black"/>
            <v:imagedata r:id="rId365"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p>
    <w:p w:rsidR="006C4E31" w:rsidRDefault="0095318D">
      <w:pPr>
        <w:spacing w:after="0" w:line="240" w:lineRule="auto"/>
        <w:jc w:val="center"/>
        <w:rPr>
          <w:rFonts w:ascii="Times New Roman" w:hAnsi="Times New Roman" w:cs="Times New Roman"/>
          <w:b/>
        </w:rPr>
      </w:pPr>
      <w:r w:rsidRPr="0095318D">
        <w:pict>
          <v:group id="_x0000_s1120" style="position:absolute;left:0;text-align:left;margin-left:113.2pt;margin-top:59.05pt;width:145.25pt;height:20.25pt;z-index:32;mso-wrap-distance-left:0;mso-wrap-distance-right:0" coordorigin="2264,1181" coordsize="2905,404">
            <o:lock v:ext="edit" text="t"/>
            <v:line id="_x0000_s1121" style="position:absolute;flip:x" from="2264,1354" to="3183,1585" strokecolor="red" strokeweight=".35mm">
              <v:stroke endarrow="block" color2="aqua" joinstyle="miter" endcap="square"/>
            </v:line>
            <v:shape id="_x0000_s1122" type="#_x0000_t202" style="position:absolute;left:2996;top:1181;width:2172;height:304" filled="f" stroked="f" strokecolor="#3465a4">
              <v:stroke color2="#cb9a5b" joinstyle="round"/>
              <v:textbox style="mso-next-textbox:#_x0000_s1122;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95318D">
        <w:pict>
          <v:group id="_x0000_s1123" style="position:absolute;left:0;text-align:left;margin-left:413.9pt;margin-top:229.45pt;width:108.7pt;height:46.5pt;z-index:33;mso-wrap-distance-left:0;mso-wrap-distance-right:0" coordorigin="8278,4589" coordsize="2174,930">
            <o:lock v:ext="edit" text="t"/>
            <v:line id="_x0000_s1124" style="position:absolute;flip:x y" from="8649,4589" to="9445,5187" strokecolor="red" strokeweight=".35mm">
              <v:stroke endarrow="block" color2="aqua" joinstyle="miter" endcap="square"/>
            </v:line>
            <v:shape id="_x0000_s1125" type="#_x0000_t202" style="position:absolute;left:8278;top:5213;width:2173;height:305" filled="f" stroked="f" strokecolor="#3465a4">
              <v:stroke color2="#cb9a5b" joinstyle="round"/>
              <v:textbox style="mso-next-textbox:#_x0000_s1125;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95318D">
        <w:pict>
          <v:group id="_x0000_s1126" style="position:absolute;left:0;text-align:left;margin-left:266.1pt;margin-top:57.6pt;width:154.65pt;height:21.55pt;z-index:34;mso-wrap-distance-left:0;mso-wrap-distance-right:0" coordorigin="5322,1152" coordsize="3093,430">
            <o:lock v:ext="edit" text="t"/>
            <v:line id="_x0000_s1127" style="position:absolute;flip:x" from="5322,1327" to="6145,1582" strokecolor="red" strokeweight=".35mm">
              <v:stroke endarrow="block" color2="aqua" joinstyle="miter" endcap="square"/>
            </v:line>
            <v:shape id="_x0000_s1128" type="#_x0000_t202" style="position:absolute;left:6077;top:1152;width:2337;height:300" filled="f" stroked="f" strokecolor="#3465a4">
              <v:stroke color2="#cb9a5b" joinstyle="round"/>
              <v:textbox style="mso-next-textbox:#_x0000_s1128;mso-rotate-with-shape:t" inset=".35mm,.35mm,.35mm,.35mm">
                <w:txbxContent>
                  <w:p w:rsidR="009D684C" w:rsidRDefault="009D684C">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009D684C">
        <w:pict>
          <v:shape id="_x0000_i1350" type="#_x0000_t75" style="width:497.2pt;height:317.9pt" filled="t">
            <v:fill color2="black"/>
            <v:imagedata r:id="rId366" o:title="" croptop="-27f" cropbottom="-27f" cropleft="-22f" cropright="-22f"/>
          </v:shape>
        </w:pict>
      </w:r>
    </w:p>
    <w:p w:rsidR="006C4E31" w:rsidRDefault="006C4E31" w:rsidP="00BC289E">
      <w:pPr>
        <w:pStyle w:val="34"/>
        <w:jc w:val="center"/>
        <w:outlineLvl w:val="0"/>
      </w:pPr>
      <w:bookmarkStart w:id="226" w:name="_Ref482197254"/>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193</w:t>
      </w:r>
      <w:r w:rsidR="0095318D" w:rsidRPr="00606B29">
        <w:rPr>
          <w:rFonts w:ascii="Times New Roman" w:hAnsi="Times New Roman" w:cs="Times New Roman"/>
          <w:b/>
          <w:i w:val="0"/>
          <w:sz w:val="22"/>
          <w:szCs w:val="22"/>
        </w:rPr>
        <w:fldChar w:fldCharType="end"/>
      </w:r>
      <w:bookmarkEnd w:id="226"/>
      <w:r>
        <w:rPr>
          <w:rFonts w:ascii="Times New Roman" w:eastAsia="Times New Roman" w:hAnsi="Times New Roman" w:cs="Times New Roman"/>
          <w:b/>
          <w:i w:val="0"/>
          <w:iCs w:val="0"/>
          <w:sz w:val="22"/>
          <w:szCs w:val="22"/>
        </w:rPr>
        <w:t xml:space="preserve"> - Закладка «Журнал Мониторинга»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E666A6" w:rsidRPr="00E666A6">
          <w:rPr>
            <w:rFonts w:ascii="Times New Roman" w:hAnsi="Times New Roman" w:cs="Times New Roman"/>
            <w:sz w:val="24"/>
            <w:szCs w:val="24"/>
          </w:rPr>
          <w:t>Рисунок 194</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51" type="#_x0000_t75" style="width:49.6pt;height:28.55pt" filled="t">
            <v:fill color2="black"/>
            <v:imagedata r:id="rId367"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52" type="#_x0000_t75" style="width:49.6pt;height:28.55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95318D">
      <w:pPr>
        <w:spacing w:after="0" w:line="240" w:lineRule="auto"/>
        <w:jc w:val="center"/>
        <w:rPr>
          <w:rFonts w:ascii="Times New Roman" w:hAnsi="Times New Roman" w:cs="Times New Roman"/>
          <w:b/>
        </w:rPr>
      </w:pPr>
      <w:r w:rsidRPr="0095318D">
        <w:pict>
          <v:rect id="_x0000_s1129" style="position:absolute;left:0;text-align:left;margin-left:230.6pt;margin-top:77.8pt;width:251.35pt;height:75.35pt;z-index:35;mso-wrap-style:none;v-text-anchor:middle" filled="f" strokecolor="red" strokeweight=".53mm">
            <v:stroke color2="aqua" endcap="square"/>
          </v:rect>
        </w:pict>
      </w:r>
      <w:r w:rsidR="009D684C">
        <w:pict>
          <v:shape id="_x0000_i1353" type="#_x0000_t75" style="width:497.2pt;height:326.7pt" filled="t">
            <v:fill color2="black"/>
            <v:imagedata r:id="rId369" o:title="" croptop="-35f" cropbottom="-35f" cropleft="-18f" cropright="-18f"/>
          </v:shape>
        </w:pict>
      </w:r>
    </w:p>
    <w:p w:rsidR="006C4E31" w:rsidRDefault="006C4E31" w:rsidP="00BC289E">
      <w:pPr>
        <w:pStyle w:val="34"/>
        <w:spacing w:after="0"/>
        <w:jc w:val="center"/>
        <w:outlineLvl w:val="0"/>
      </w:pPr>
      <w:bookmarkStart w:id="227" w:name="_Ref396213863"/>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194</w:t>
      </w:r>
      <w:r w:rsidR="0095318D" w:rsidRPr="00606B29">
        <w:rPr>
          <w:rFonts w:ascii="Times New Roman" w:hAnsi="Times New Roman" w:cs="Times New Roman"/>
          <w:b/>
          <w:i w:val="0"/>
          <w:sz w:val="22"/>
          <w:szCs w:val="22"/>
        </w:rPr>
        <w:fldChar w:fldCharType="end"/>
      </w:r>
      <w:bookmarkEnd w:id="227"/>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E666A6" w:rsidRPr="00E666A6">
          <w:rPr>
            <w:rFonts w:ascii="Times New Roman" w:hAnsi="Times New Roman" w:cs="Times New Roman"/>
            <w:sz w:val="24"/>
            <w:szCs w:val="24"/>
          </w:rPr>
          <w:t>Рисунок 194</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lang w:val="en-US"/>
        </w:rPr>
        <w:pict>
          <v:shape id="_x0000_i1354" type="#_x0000_t75" style="width:36pt;height:28.55pt" filled="t">
            <v:fill color2="black"/>
            <v:imagedata r:id="rId370"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выбранного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E666A6" w:rsidRPr="00E666A6">
          <w:rPr>
            <w:rFonts w:ascii="Times New Roman" w:hAnsi="Times New Roman" w:cs="Times New Roman"/>
            <w:sz w:val="24"/>
            <w:szCs w:val="24"/>
          </w:rPr>
          <w:t>Рисунок 195</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jc w:val="both"/>
      </w:pPr>
      <w:r>
        <w:pict>
          <v:shape id="_x0000_i1355" type="#_x0000_t75" style="width:65.2pt;height:21.0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120" w:line="240" w:lineRule="auto"/>
        <w:ind w:firstLine="284"/>
        <w:rPr>
          <w:rFonts w:ascii="Times New Roman" w:hAnsi="Times New Roman" w:cs="Times New Roman"/>
          <w:sz w:val="24"/>
          <w:szCs w:val="24"/>
        </w:rPr>
      </w:pPr>
    </w:p>
    <w:p w:rsidR="006C4E31" w:rsidRDefault="009D684C">
      <w:pPr>
        <w:spacing w:after="0" w:line="240" w:lineRule="auto"/>
        <w:jc w:val="center"/>
        <w:rPr>
          <w:rFonts w:ascii="Times New Roman" w:eastAsia="Times New Roman" w:hAnsi="Times New Roman" w:cs="Times New Roman"/>
          <w:b/>
        </w:rPr>
      </w:pPr>
      <w:r w:rsidRPr="0095318D">
        <w:rPr>
          <w:rFonts w:ascii="Times New Roman" w:hAnsi="Times New Roman" w:cs="Times New Roman"/>
          <w:sz w:val="24"/>
          <w:szCs w:val="24"/>
        </w:rPr>
        <w:pict>
          <v:shape id="_x0000_i1356" type="#_x0000_t75" style="width:497.2pt;height:326.7pt" filled="t">
            <v:fill color2="black"/>
            <v:imagedata r:id="rId372" o:title="" croptop="-35f" cropbottom="-35f" cropleft="-18f" cropright="-18f"/>
          </v:shape>
        </w:pict>
      </w:r>
    </w:p>
    <w:p w:rsidR="006C4E31" w:rsidRDefault="006C4E31" w:rsidP="00BC289E">
      <w:pPr>
        <w:pStyle w:val="34"/>
        <w:jc w:val="center"/>
        <w:outlineLvl w:val="0"/>
      </w:pPr>
      <w:bookmarkStart w:id="228" w:name="_Ref459729477"/>
      <w:r>
        <w:rPr>
          <w:rFonts w:ascii="Times New Roman" w:eastAsia="Times New Roman" w:hAnsi="Times New Roman" w:cs="Times New Roman"/>
          <w:b/>
          <w:i w:val="0"/>
          <w:iCs w:val="0"/>
          <w:sz w:val="22"/>
          <w:szCs w:val="22"/>
        </w:rPr>
        <w:t xml:space="preserve">Рисунок </w:t>
      </w:r>
      <w:r w:rsidR="0095318D"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5318D" w:rsidRPr="00606B29">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195</w:t>
      </w:r>
      <w:r w:rsidR="0095318D" w:rsidRPr="00606B29">
        <w:rPr>
          <w:rFonts w:ascii="Times New Roman" w:eastAsia="Times New Roman" w:hAnsi="Times New Roman" w:cs="Times New Roman"/>
          <w:b/>
          <w:i w:val="0"/>
          <w:iCs w:val="0"/>
          <w:sz w:val="22"/>
          <w:szCs w:val="22"/>
        </w:rPr>
        <w:fldChar w:fldCharType="end"/>
      </w:r>
      <w:bookmarkEnd w:id="228"/>
      <w:r>
        <w:rPr>
          <w:rFonts w:ascii="Times New Roman" w:eastAsia="Times New Roman" w:hAnsi="Times New Roman" w:cs="Times New Roman"/>
          <w:b/>
          <w:i w:val="0"/>
          <w:iCs w:val="0"/>
          <w:sz w:val="22"/>
          <w:szCs w:val="22"/>
        </w:rPr>
        <w:t xml:space="preserve"> - Закладка «Журнал Мониторинга»,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 xml:space="preserve">Для экспорта Журнала мониторинга необходимо нажать на кнопку «Экспорт» и выбрать нужный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флеш-накопитель. </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jc w:val="center"/>
        <w:rPr>
          <w:rFonts w:ascii="Times New Roman" w:eastAsia="Times New Roman" w:hAnsi="Times New Roman" w:cs="Times New Roman"/>
          <w:b/>
        </w:rPr>
      </w:pPr>
      <w:r w:rsidRPr="0095318D">
        <w:rPr>
          <w:rFonts w:ascii="Times New Roman" w:hAnsi="Times New Roman" w:cs="Times New Roman"/>
          <w:sz w:val="24"/>
          <w:szCs w:val="24"/>
        </w:rPr>
        <w:pict>
          <v:shape id="_x0000_i1357" type="#_x0000_t75" style="width:274.4pt;height:139.9pt" filled="t">
            <v:fill color2="black"/>
            <v:imagedata r:id="rId373" o:title="" croptop="-88f" cropbottom="-88f" cropleft="-56f" cropright="-56f"/>
          </v:shape>
        </w:pict>
      </w:r>
    </w:p>
    <w:p w:rsidR="006C4E31" w:rsidRDefault="006C4E31" w:rsidP="00BC289E">
      <w:pPr>
        <w:pStyle w:val="34"/>
        <w:spacing w:after="0"/>
        <w:jc w:val="center"/>
        <w:outlineLvl w:val="0"/>
      </w:pPr>
      <w:r>
        <w:rPr>
          <w:rFonts w:ascii="Times New Roman" w:eastAsia="Times New Roman" w:hAnsi="Times New Roman" w:cs="Times New Roman"/>
          <w:b/>
          <w:i w:val="0"/>
          <w:iCs w:val="0"/>
          <w:sz w:val="22"/>
          <w:szCs w:val="22"/>
        </w:rPr>
        <w:t xml:space="preserve">Рисунок </w:t>
      </w:r>
      <w:r w:rsidR="0095318D"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5318D" w:rsidRPr="00606B29">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196</w:t>
      </w:r>
      <w:r w:rsidR="0095318D" w:rsidRPr="00606B29">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 xml:space="preserve">Закладка «Журнал Мониторинга», выбор </w:t>
      </w:r>
      <w:r>
        <w:rPr>
          <w:rFonts w:ascii="Times New Roman" w:eastAsia="Times New Roman" w:hAnsi="Times New Roman" w:cs="Times New Roman"/>
          <w:b/>
          <w:i w:val="0"/>
          <w:iCs w:val="0"/>
          <w:sz w:val="22"/>
          <w:szCs w:val="22"/>
        </w:rPr>
        <w:t>USB флеш-накопителя</w:t>
      </w: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jc w:val="both"/>
      </w:pPr>
      <w:r>
        <w:rPr>
          <w:rFonts w:ascii="Times New Roman" w:hAnsi="Times New Roman" w:cs="Times New Roman"/>
          <w:sz w:val="24"/>
          <w:szCs w:val="24"/>
        </w:rPr>
        <w:lastRenderedPageBreak/>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E666A6" w:rsidRPr="00E666A6">
          <w:rPr>
            <w:rFonts w:ascii="Times New Roman" w:hAnsi="Times New Roman" w:cs="Times New Roman"/>
            <w:sz w:val="24"/>
            <w:szCs w:val="24"/>
          </w:rPr>
          <w:t>Рисунок 197</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jc w:val="center"/>
        <w:rPr>
          <w:rFonts w:ascii="Times New Roman" w:eastAsia="Times New Roman" w:hAnsi="Times New Roman" w:cs="Times New Roman"/>
          <w:b/>
        </w:rPr>
      </w:pPr>
      <w:r w:rsidRPr="0095318D">
        <w:rPr>
          <w:rFonts w:ascii="Times New Roman" w:hAnsi="Times New Roman" w:cs="Times New Roman"/>
          <w:sz w:val="24"/>
          <w:szCs w:val="24"/>
        </w:rPr>
        <w:pict>
          <v:shape id="_x0000_i1358" type="#_x0000_t75" style="width:305pt;height:99.85pt" filled="t">
            <v:fill color2="black"/>
            <v:imagedata r:id="rId374" o:title="" croptop="-131f" cropbottom="-131f" cropleft="-43f" cropright="-43f"/>
          </v:shape>
        </w:pict>
      </w:r>
    </w:p>
    <w:p w:rsidR="006C4E31" w:rsidRDefault="006C4E31" w:rsidP="00BC289E">
      <w:pPr>
        <w:pStyle w:val="34"/>
        <w:jc w:val="center"/>
        <w:outlineLvl w:val="0"/>
      </w:pPr>
      <w:bookmarkStart w:id="229" w:name="_Ref459729527"/>
      <w:r>
        <w:rPr>
          <w:rFonts w:ascii="Times New Roman" w:eastAsia="Times New Roman" w:hAnsi="Times New Roman" w:cs="Times New Roman"/>
          <w:b/>
          <w:i w:val="0"/>
          <w:iCs w:val="0"/>
          <w:sz w:val="22"/>
          <w:szCs w:val="22"/>
        </w:rPr>
        <w:t xml:space="preserve">Рисунок </w:t>
      </w:r>
      <w:r w:rsidR="0095318D"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5318D" w:rsidRPr="00606B29">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197</w:t>
      </w:r>
      <w:r w:rsidR="0095318D" w:rsidRPr="00606B29">
        <w:rPr>
          <w:rFonts w:ascii="Times New Roman" w:eastAsia="Times New Roman" w:hAnsi="Times New Roman" w:cs="Times New Roman"/>
          <w:b/>
          <w:i w:val="0"/>
          <w:iCs w:val="0"/>
          <w:sz w:val="22"/>
          <w:szCs w:val="22"/>
        </w:rPr>
        <w:fldChar w:fldCharType="end"/>
      </w:r>
      <w:bookmarkEnd w:id="229"/>
      <w:r>
        <w:rPr>
          <w:rFonts w:ascii="Times New Roman" w:eastAsia="Times New Roman" w:hAnsi="Times New Roman" w:cs="Times New Roman"/>
          <w:b/>
          <w:i w:val="0"/>
          <w:sz w:val="22"/>
          <w:szCs w:val="22"/>
        </w:rPr>
        <w:t xml:space="preserve"> - Журнал Мониторинга, экспорт завершен</w:t>
      </w: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30" w:name="_Toc523835001"/>
      <w:r w:rsidRPr="00C527D0">
        <w:rPr>
          <w:sz w:val="28"/>
          <w:szCs w:val="28"/>
        </w:rPr>
        <w:lastRenderedPageBreak/>
        <w:t>1</w:t>
      </w:r>
      <w:r>
        <w:rPr>
          <w:sz w:val="28"/>
          <w:szCs w:val="28"/>
        </w:rPr>
        <w:t>2.2 Настройка звукового оповещения событий</w:t>
      </w:r>
      <w:bookmarkEnd w:id="230"/>
    </w:p>
    <w:p w:rsidR="006C4E31" w:rsidRDefault="006C4E31">
      <w:pPr>
        <w:spacing w:after="0" w:line="240" w:lineRule="auto"/>
        <w:ind w:firstLine="284"/>
        <w:jc w:val="both"/>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p>
    <w:p w:rsidR="006C4E31" w:rsidRDefault="009D68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pict>
          <v:shape id="_x0000_i1359" type="#_x0000_t75" style="width:384.45pt;height:247.9pt" filled="t">
            <v:fill color2="black"/>
            <v:imagedata r:id="rId375" o:title="" croptop="-61f" cropbottom="-61f" cropleft="-31f" cropright="-31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198</w:t>
      </w:r>
      <w:r w:rsidR="0095318D"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spacing w:after="0" w:line="240" w:lineRule="auto"/>
        <w:ind w:firstLine="284"/>
      </w:pPr>
    </w:p>
    <w:p w:rsidR="006C4E31" w:rsidRDefault="009D684C">
      <w:pPr>
        <w:spacing w:after="0" w:line="240" w:lineRule="auto"/>
        <w:ind w:firstLine="284"/>
      </w:pPr>
      <w:r>
        <w:pict>
          <v:shape id="_x0000_i1360" type="#_x0000_t75" style="width:34.65pt;height:23.75pt" filled="t">
            <v:fill color2="black"/>
            <v:imagedata r:id="rId376"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включены.</w:t>
      </w:r>
    </w:p>
    <w:p w:rsidR="006C4E31" w:rsidRDefault="006C4E31">
      <w:pPr>
        <w:spacing w:after="0" w:line="240" w:lineRule="auto"/>
        <w:ind w:firstLine="284"/>
      </w:pPr>
    </w:p>
    <w:p w:rsidR="006C4E31" w:rsidRDefault="009D684C">
      <w:pPr>
        <w:spacing w:after="0" w:line="240" w:lineRule="auto"/>
        <w:ind w:firstLine="284"/>
      </w:pPr>
      <w:r>
        <w:pict>
          <v:shape id="_x0000_i1361" type="#_x0000_t75" style="width:36pt;height:23.75pt" filled="t">
            <v:fill color2="black"/>
            <v:imagedata r:id="rId377" o:title="" croptop="-950f" cropbottom="-950f" cropleft="-662f" cropright="-662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все звуковые оповещения выключены.</w:t>
      </w:r>
    </w:p>
    <w:p w:rsidR="006C4E31" w:rsidRDefault="006C4E31">
      <w:pPr>
        <w:tabs>
          <w:tab w:val="left" w:pos="4410"/>
        </w:tabs>
        <w:spacing w:after="0" w:line="240" w:lineRule="auto"/>
        <w:ind w:firstLine="284"/>
      </w:pPr>
      <w:r>
        <w:tab/>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31" w:name="_Toc523835002"/>
      <w:r>
        <w:rPr>
          <w:sz w:val="28"/>
          <w:szCs w:val="28"/>
          <w:lang w:val="en-US"/>
        </w:rPr>
        <w:lastRenderedPageBreak/>
        <w:t>1</w:t>
      </w:r>
      <w:r>
        <w:rPr>
          <w:sz w:val="28"/>
          <w:szCs w:val="28"/>
        </w:rPr>
        <w:t>2.3 Статистика по ЦТРС</w:t>
      </w:r>
      <w:bookmarkEnd w:id="231"/>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pPr>
      <w:r w:rsidRPr="0095318D">
        <w:rPr>
          <w:rFonts w:ascii="Times New Roman" w:hAnsi="Times New Roman" w:cs="Times New Roman"/>
          <w:sz w:val="24"/>
          <w:szCs w:val="24"/>
        </w:rPr>
        <w:pict>
          <v:shape id="_x0000_i1362" type="#_x0000_t75" style="width:66.55pt;height:22.4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63" type="#_x0000_t75" style="width:115.45pt;height:21.05pt" filled="t">
            <v:fill color2="black"/>
            <v:imagedata r:id="rId378"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полное удаление статистики без возможности 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информационной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95318D">
      <w:pPr>
        <w:spacing w:after="0" w:line="240" w:lineRule="auto"/>
        <w:jc w:val="center"/>
        <w:rPr>
          <w:rFonts w:ascii="Times New Roman" w:hAnsi="Times New Roman" w:cs="Times New Roman"/>
          <w:b/>
        </w:rPr>
      </w:pPr>
      <w:r w:rsidRPr="0095318D">
        <w:pict>
          <v:group id="_x0000_s1040" style="position:absolute;left:0;text-align:left;margin-left:141.25pt;margin-top:55.4pt;width:113.1pt;height:28.85pt;z-index:7;mso-wrap-distance-left:0;mso-wrap-distance-right:0" coordorigin="2825,1108" coordsize="2262,576">
            <o:lock v:ext="edit" text="t"/>
            <v:line id="_x0000_s1041" style="position:absolute;flip:x" from="2825,1388" to="3841,1684" strokecolor="red" strokeweight=".35mm">
              <v:stroke endarrow="block" color2="aqua" joinstyle="miter" endcap="square"/>
            </v:line>
            <v:shape id="_x0000_s1042" type="#_x0000_t202" style="position:absolute;left:2914;top:1108;width:2172;height:326" filled="f" stroked="f" strokecolor="#3465a4">
              <v:stroke color2="#cb9a5b" joinstyle="round"/>
              <v:textbox style="mso-next-textbox:#_x0000_s1042;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95318D">
        <w:pict>
          <v:group id="_x0000_s1043" style="position:absolute;left:0;text-align:left;margin-left:322.05pt;margin-top:43.6pt;width:151.35pt;height:39.35pt;z-index:8;mso-wrap-distance-left:0;mso-wrap-distance-right:0" coordorigin="6441,872" coordsize="3027,786">
            <o:lock v:ext="edit" text="t"/>
            <v:line id="_x0000_s1044" style="position:absolute;flip:x" from="6441,1362" to="7457,1658" strokecolor="red" strokeweight=".35mm">
              <v:stroke endarrow="block" color2="aqua" joinstyle="miter" endcap="square"/>
            </v:line>
            <v:shape id="_x0000_s1045" type="#_x0000_t202" style="position:absolute;left:6725;top:872;width:2742;height:536" filled="f" stroked="f" strokecolor="#3465a4">
              <v:stroke color2="#cb9a5b" joinstyle="round"/>
              <v:textbox style="mso-next-textbox:#_x0000_s1045;mso-rotate-with-shape:t" inset=".35mm,.35mm,.35mm,.35mm">
                <w:txbxContent>
                  <w:p w:rsidR="009D684C" w:rsidRDefault="009D684C">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95318D">
        <w:pict>
          <v:group id="_x0000_s1130" style="position:absolute;left:0;text-align:left;margin-left:370.2pt;margin-top:220.8pt;width:108.7pt;height:46.5pt;z-index:36;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9D684C" w:rsidRPr="0095318D">
        <w:rPr>
          <w:rFonts w:ascii="Times New Roman" w:hAnsi="Times New Roman" w:cs="Times New Roman"/>
          <w:sz w:val="24"/>
          <w:szCs w:val="24"/>
        </w:rPr>
        <w:pict>
          <v:shape id="_x0000_i1364" type="#_x0000_t75" style="width:497.2pt;height:326.7pt" filled="t">
            <v:fill color2="black"/>
            <v:imagedata r:id="rId379" o:title="" croptop="-35f" cropbottom="-35f" cropleft="-18f" cropright="-18f"/>
          </v:shape>
        </w:pict>
      </w:r>
    </w:p>
    <w:p w:rsidR="006C4E31" w:rsidRDefault="006C4E31" w:rsidP="00BC289E">
      <w:pPr>
        <w:pStyle w:val="34"/>
        <w:ind w:left="573" w:hanging="289"/>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199</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9D684C">
            <w:pPr>
              <w:spacing w:before="60" w:after="60" w:line="240" w:lineRule="auto"/>
              <w:ind w:left="720"/>
              <w:rPr>
                <w:rFonts w:ascii="Times New Roman" w:hAnsi="Times New Roman" w:cs="Times New Roman"/>
                <w:sz w:val="24"/>
                <w:szCs w:val="24"/>
              </w:rPr>
            </w:pPr>
            <w:r w:rsidRPr="0095318D">
              <w:rPr>
                <w:rFonts w:ascii="Times New Roman" w:hAnsi="Times New Roman" w:cs="Times New Roman"/>
                <w:sz w:val="24"/>
                <w:szCs w:val="24"/>
              </w:rPr>
              <w:pict>
                <v:shape id="_x0000_i1365" type="#_x0000_t75" style="width:17pt;height:17pt" filled="t">
                  <v:fill color2="black"/>
                  <v:imagedata r:id="rId380"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D684C">
            <w:pPr>
              <w:spacing w:before="60" w:after="60" w:line="240" w:lineRule="auto"/>
              <w:ind w:left="720"/>
              <w:rPr>
                <w:rFonts w:ascii="Times New Roman" w:hAnsi="Times New Roman" w:cs="Times New Roman"/>
                <w:sz w:val="24"/>
                <w:szCs w:val="24"/>
              </w:rPr>
            </w:pPr>
            <w:r w:rsidRPr="0095318D">
              <w:rPr>
                <w:rFonts w:ascii="Times New Roman" w:hAnsi="Times New Roman" w:cs="Times New Roman"/>
                <w:sz w:val="24"/>
                <w:szCs w:val="24"/>
                <w:lang w:val="en-US"/>
              </w:rPr>
              <w:pict>
                <v:shape id="_x0000_i1366" type="#_x0000_t75" style="width:15.6pt;height:14.95pt" filled="t">
                  <v:fill color2="black"/>
                  <v:imagedata r:id="rId381"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D684C">
            <w:pPr>
              <w:spacing w:before="60" w:after="60" w:line="240" w:lineRule="auto"/>
              <w:ind w:left="720"/>
              <w:rPr>
                <w:rFonts w:ascii="Times New Roman" w:hAnsi="Times New Roman" w:cs="Times New Roman"/>
                <w:sz w:val="24"/>
                <w:szCs w:val="24"/>
              </w:rPr>
            </w:pPr>
            <w:r w:rsidRPr="0095318D">
              <w:rPr>
                <w:rFonts w:ascii="Times New Roman" w:hAnsi="Times New Roman" w:cs="Times New Roman"/>
                <w:sz w:val="24"/>
                <w:szCs w:val="24"/>
              </w:rPr>
              <w:pict>
                <v:shape id="_x0000_i1367" type="#_x0000_t75" style="width:16.3pt;height:17pt" filled="t">
                  <v:fill color2="black"/>
                  <v:imagedata r:id="rId382"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D684C">
            <w:pPr>
              <w:spacing w:before="60" w:after="60" w:line="240" w:lineRule="auto"/>
              <w:ind w:left="720"/>
              <w:rPr>
                <w:rFonts w:ascii="Times New Roman" w:hAnsi="Times New Roman" w:cs="Times New Roman"/>
                <w:sz w:val="24"/>
                <w:szCs w:val="24"/>
              </w:rPr>
            </w:pPr>
            <w:r w:rsidRPr="0095318D">
              <w:rPr>
                <w:rFonts w:ascii="Times New Roman" w:hAnsi="Times New Roman" w:cs="Times New Roman"/>
                <w:sz w:val="24"/>
                <w:szCs w:val="24"/>
                <w:lang w:val="en-US"/>
              </w:rPr>
              <w:pict>
                <v:shape id="_x0000_i1368" type="#_x0000_t75" style="width:14.95pt;height:15.6pt" filled="t">
                  <v:fill color2="black"/>
                  <v:imagedata r:id="rId383"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D684C">
            <w:pPr>
              <w:spacing w:before="60" w:after="60" w:line="240" w:lineRule="auto"/>
              <w:ind w:left="720"/>
              <w:rPr>
                <w:rFonts w:ascii="Times New Roman" w:hAnsi="Times New Roman" w:cs="Times New Roman"/>
                <w:sz w:val="24"/>
                <w:szCs w:val="24"/>
              </w:rPr>
            </w:pPr>
            <w:r w:rsidRPr="0095318D">
              <w:rPr>
                <w:rFonts w:ascii="Times New Roman" w:hAnsi="Times New Roman" w:cs="Times New Roman"/>
                <w:sz w:val="24"/>
                <w:szCs w:val="24"/>
              </w:rPr>
              <w:pict>
                <v:shape id="_x0000_i1369" type="#_x0000_t75" style="width:15.6pt;height:14.95pt" filled="t">
                  <v:fill color2="black"/>
                  <v:imagedata r:id="rId384"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D684C">
            <w:pPr>
              <w:spacing w:before="60" w:after="60" w:line="240" w:lineRule="auto"/>
              <w:ind w:left="720"/>
              <w:rPr>
                <w:rFonts w:ascii="Times New Roman" w:hAnsi="Times New Roman" w:cs="Times New Roman"/>
                <w:sz w:val="24"/>
                <w:szCs w:val="24"/>
              </w:rPr>
            </w:pPr>
            <w:r w:rsidRPr="0095318D">
              <w:rPr>
                <w:rFonts w:ascii="Times New Roman" w:hAnsi="Times New Roman" w:cs="Times New Roman"/>
                <w:sz w:val="24"/>
                <w:szCs w:val="24"/>
              </w:rPr>
              <w:lastRenderedPageBreak/>
              <w:pict>
                <v:shape id="_x0000_i1370" type="#_x0000_t75" style="width:16.3pt;height:16.3pt" filled="t">
                  <v:fill color2="black"/>
                  <v:imagedata r:id="rId385"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71" type="#_x0000_t75" style="width:49.6pt;height:28.55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72" type="#_x0000_t75" style="width:49.6pt;height:28.55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E666A6" w:rsidRPr="00E666A6">
          <w:rPr>
            <w:rFonts w:ascii="Times New Roman" w:hAnsi="Times New Roman" w:cs="Times New Roman"/>
            <w:sz w:val="24"/>
            <w:szCs w:val="24"/>
          </w:rPr>
          <w:t>Рисунок 200</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9D684C">
      <w:pPr>
        <w:spacing w:after="0" w:line="240" w:lineRule="auto"/>
        <w:ind w:firstLine="284"/>
        <w:jc w:val="both"/>
      </w:pPr>
      <w:r>
        <w:pict>
          <v:shape id="_x0000_i1373" type="#_x0000_t75" style="width:65.2pt;height:21.0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 xml:space="preserve">Для экспорта Статистики необходимо нажать на кнопку «Экспорт» и выбрать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флеш-накопитель.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eastAsia="Times New Roman" w:hAnsi="Times New Roman" w:cs="Times New Roman"/>
          <w:b/>
        </w:rPr>
      </w:pPr>
      <w:r w:rsidRPr="0095318D">
        <w:rPr>
          <w:rFonts w:ascii="Times New Roman" w:hAnsi="Times New Roman" w:cs="Times New Roman"/>
          <w:sz w:val="24"/>
          <w:szCs w:val="24"/>
        </w:rPr>
        <w:pict>
          <v:shape id="_x0000_i1374" type="#_x0000_t75" style="width:496.55pt;height:326.05pt" filled="t">
            <v:fill color2="black"/>
            <v:imagedata r:id="rId386" o:title="" croptop="-35f" cropbottom="-35f" cropleft="-18f" cropright="-18f"/>
          </v:shape>
        </w:pict>
      </w:r>
    </w:p>
    <w:p w:rsidR="006C4E31" w:rsidRDefault="006C4E31" w:rsidP="00BC289E">
      <w:pPr>
        <w:pStyle w:val="34"/>
        <w:jc w:val="center"/>
        <w:outlineLvl w:val="0"/>
      </w:pPr>
      <w:bookmarkStart w:id="232" w:name="_Ref459729602"/>
      <w:r>
        <w:rPr>
          <w:rFonts w:ascii="Times New Roman" w:eastAsia="Times New Roman" w:hAnsi="Times New Roman" w:cs="Times New Roman"/>
          <w:b/>
          <w:i w:val="0"/>
          <w:iCs w:val="0"/>
          <w:sz w:val="22"/>
          <w:szCs w:val="22"/>
        </w:rPr>
        <w:t xml:space="preserve">Рисунок </w:t>
      </w:r>
      <w:r w:rsidR="0095318D" w:rsidRPr="00606B29">
        <w:rPr>
          <w:rFonts w:ascii="Times New Roman" w:eastAsia="Times New Roman" w:hAnsi="Times New Roman" w:cs="Times New Roman"/>
          <w:b/>
          <w:i w:val="0"/>
          <w:iCs w:val="0"/>
          <w:sz w:val="22"/>
          <w:szCs w:val="22"/>
        </w:rPr>
        <w:fldChar w:fldCharType="begin"/>
      </w:r>
      <w:r w:rsidRPr="00606B29">
        <w:rPr>
          <w:rFonts w:ascii="Times New Roman" w:eastAsia="Times New Roman" w:hAnsi="Times New Roman" w:cs="Times New Roman"/>
          <w:b/>
          <w:i w:val="0"/>
          <w:iCs w:val="0"/>
          <w:sz w:val="22"/>
          <w:szCs w:val="22"/>
        </w:rPr>
        <w:instrText xml:space="preserve"> SEQ "Рисунок" \* ARABIC </w:instrText>
      </w:r>
      <w:r w:rsidR="0095318D" w:rsidRPr="00606B29">
        <w:rPr>
          <w:rFonts w:ascii="Times New Roman" w:eastAsia="Times New Roman" w:hAnsi="Times New Roman" w:cs="Times New Roman"/>
          <w:b/>
          <w:i w:val="0"/>
          <w:iCs w:val="0"/>
          <w:sz w:val="22"/>
          <w:szCs w:val="22"/>
        </w:rPr>
        <w:fldChar w:fldCharType="separate"/>
      </w:r>
      <w:r w:rsidR="00E666A6">
        <w:rPr>
          <w:rFonts w:ascii="Times New Roman" w:eastAsia="Times New Roman" w:hAnsi="Times New Roman" w:cs="Times New Roman"/>
          <w:b/>
          <w:i w:val="0"/>
          <w:iCs w:val="0"/>
          <w:noProof/>
          <w:sz w:val="22"/>
          <w:szCs w:val="22"/>
        </w:rPr>
        <w:t>200</w:t>
      </w:r>
      <w:r w:rsidR="0095318D" w:rsidRPr="00606B29">
        <w:rPr>
          <w:rFonts w:ascii="Times New Roman" w:eastAsia="Times New Roman" w:hAnsi="Times New Roman" w:cs="Times New Roman"/>
          <w:b/>
          <w:i w:val="0"/>
          <w:iCs w:val="0"/>
          <w:sz w:val="22"/>
          <w:szCs w:val="22"/>
        </w:rPr>
        <w:fldChar w:fldCharType="end"/>
      </w:r>
      <w:bookmarkEnd w:id="232"/>
      <w:r>
        <w:rPr>
          <w:rFonts w:ascii="Times New Roman" w:eastAsia="Times New Roman" w:hAnsi="Times New Roman" w:cs="Times New Roman"/>
          <w:b/>
          <w:i w:val="0"/>
          <w:iCs w:val="0"/>
          <w:sz w:val="22"/>
          <w:szCs w:val="22"/>
        </w:rPr>
        <w:t xml:space="preserve"> - Закладка «Статистика по ЦТРС»,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33" w:name="_Toc523835003"/>
      <w:r w:rsidRPr="00C527D0">
        <w:rPr>
          <w:sz w:val="28"/>
          <w:szCs w:val="28"/>
        </w:rPr>
        <w:lastRenderedPageBreak/>
        <w:t>1</w:t>
      </w:r>
      <w:r>
        <w:rPr>
          <w:sz w:val="28"/>
          <w:szCs w:val="28"/>
        </w:rPr>
        <w:t>2.4 Журнал СТКУ</w:t>
      </w:r>
      <w:bookmarkEnd w:id="233"/>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75" type="#_x0000_t75" style="width:66.55pt;height:22.4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76" type="#_x0000_t75" style="width:49.6pt;height:28.55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77" type="#_x0000_t75" style="width:49.6pt;height:28.55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95318D">
      <w:pPr>
        <w:spacing w:after="0" w:line="240" w:lineRule="auto"/>
        <w:jc w:val="center"/>
        <w:rPr>
          <w:rFonts w:ascii="Times New Roman" w:hAnsi="Times New Roman" w:cs="Times New Roman"/>
          <w:b/>
        </w:rPr>
      </w:pPr>
      <w:r w:rsidRPr="0095318D">
        <w:pict>
          <v:group id="_x0000_s1133" style="position:absolute;left:0;text-align:left;margin-left:254.6pt;margin-top:207.6pt;width:115.45pt;height:59.45pt;z-index:37;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9D684C" w:rsidRDefault="009D684C">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Pr="0095318D">
        <w:pict>
          <v:group id="_x0000_s1153" style="position:absolute;left:0;text-align:left;margin-left:213.6pt;margin-top:96.95pt;width:160.65pt;height:16.4pt;z-index:44;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9D684C" w:rsidRPr="0095318D">
        <w:rPr>
          <w:rFonts w:ascii="Times New Roman" w:eastAsia="Times New Roman" w:hAnsi="Times New Roman" w:cs="Times New Roman"/>
          <w:bCs/>
          <w:sz w:val="24"/>
          <w:szCs w:val="24"/>
        </w:rPr>
        <w:pict>
          <v:shape id="_x0000_i1378" type="#_x0000_t75" style="width:497.2pt;height:300.25pt" filled="t">
            <v:fill color2="black"/>
            <v:imagedata r:id="rId387" o:title="" croptop="-29f" cropbottom="-29f" cropleft="-22f" cropright="-22f"/>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201</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6C4E31" w:rsidRDefault="006C4E31">
      <w:pPr>
        <w:spacing w:before="120" w:after="0" w:line="240" w:lineRule="auto"/>
        <w:ind w:firstLine="284"/>
        <w:jc w:val="both"/>
      </w:pPr>
      <w:r>
        <w:rPr>
          <w:rFonts w:ascii="Times New Roman" w:eastAsia="Times New Roman" w:hAnsi="Times New Roman" w:cs="Times New Roman"/>
          <w:bCs/>
          <w:sz w:val="24"/>
          <w:szCs w:val="24"/>
        </w:rPr>
        <w:t>Статус авторизации:</w:t>
      </w:r>
    </w:p>
    <w:p w:rsidR="006C4E31" w:rsidRDefault="006C4E31">
      <w:pPr>
        <w:spacing w:before="120" w:after="0" w:line="240" w:lineRule="auto"/>
        <w:ind w:firstLine="284"/>
        <w:jc w:val="both"/>
        <w:rPr>
          <w:rFonts w:ascii="Times New Roman" w:eastAsia="Times New Roman" w:hAnsi="Times New Roman" w:cs="Times New Roman"/>
          <w:bCs/>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9D684C">
            <w:pPr>
              <w:spacing w:before="60" w:after="60" w:line="240" w:lineRule="auto"/>
              <w:ind w:left="720"/>
              <w:rPr>
                <w:rFonts w:ascii="Times New Roman" w:eastAsia="Times New Roman" w:hAnsi="Times New Roman" w:cs="Times New Roman"/>
                <w:bCs/>
                <w:sz w:val="24"/>
                <w:szCs w:val="24"/>
              </w:rPr>
            </w:pPr>
            <w:r w:rsidRPr="0095318D">
              <w:rPr>
                <w:rFonts w:ascii="Times New Roman" w:eastAsia="Times New Roman" w:hAnsi="Times New Roman" w:cs="Times New Roman"/>
                <w:bCs/>
                <w:sz w:val="24"/>
                <w:szCs w:val="24"/>
              </w:rPr>
              <w:pict>
                <v:shape id="_x0000_i1379" type="#_x0000_t75" style="width:14.25pt;height:14.25pt" filled="t">
                  <v:fill color2="black"/>
                  <v:imagedata r:id="rId38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D684C">
            <w:pPr>
              <w:spacing w:before="60" w:after="60" w:line="240" w:lineRule="auto"/>
              <w:ind w:left="720"/>
              <w:rPr>
                <w:rFonts w:ascii="Times New Roman" w:eastAsia="Times New Roman" w:hAnsi="Times New Roman" w:cs="Times New Roman"/>
                <w:bCs/>
                <w:sz w:val="24"/>
                <w:szCs w:val="24"/>
              </w:rPr>
            </w:pPr>
            <w:r w:rsidRPr="0095318D">
              <w:rPr>
                <w:rFonts w:ascii="Times New Roman" w:eastAsia="Times New Roman" w:hAnsi="Times New Roman" w:cs="Times New Roman"/>
                <w:bCs/>
                <w:sz w:val="24"/>
                <w:szCs w:val="24"/>
              </w:rPr>
              <w:pict>
                <v:shape id="_x0000_i1380" type="#_x0000_t75" style="width:14.25pt;height:14.25pt" filled="t">
                  <v:fill color2="black"/>
                  <v:imagedata r:id="rId389"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9D684C">
            <w:pPr>
              <w:spacing w:before="60" w:after="60" w:line="240" w:lineRule="auto"/>
              <w:ind w:left="720"/>
              <w:rPr>
                <w:rFonts w:ascii="Times New Roman" w:eastAsia="Times New Roman" w:hAnsi="Times New Roman" w:cs="Times New Roman"/>
                <w:bCs/>
                <w:sz w:val="24"/>
                <w:szCs w:val="24"/>
              </w:rPr>
            </w:pPr>
            <w:r w:rsidRPr="0095318D">
              <w:rPr>
                <w:rFonts w:ascii="Times New Roman" w:eastAsia="Times New Roman" w:hAnsi="Times New Roman" w:cs="Times New Roman"/>
                <w:bCs/>
                <w:sz w:val="24"/>
                <w:szCs w:val="24"/>
              </w:rPr>
              <w:pict>
                <v:shape id="_x0000_i1381" type="#_x0000_t75" style="width:13.6pt;height:13.6pt" filled="t">
                  <v:fill color2="black"/>
                  <v:imagedata r:id="rId390"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bCs/>
          <w:sz w:val="24"/>
          <w:szCs w:val="24"/>
        </w:rPr>
        <w:lastRenderedPageBreak/>
        <w:pict>
          <v:shape id="_x0000_i1382" type="#_x0000_t75" style="width:497.2pt;height:317.9pt" filled="t">
            <v:fill color2="black"/>
            <v:imagedata r:id="rId391" o:title="" croptop="-36f" cropbottom="-36f" cropleft="-18f" cropright="-18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202</w:t>
      </w:r>
      <w:r w:rsidR="0095318D"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4"/>
        <w:spacing w:before="0" w:after="0" w:line="240" w:lineRule="auto"/>
        <w:ind w:firstLine="284"/>
        <w:jc w:val="center"/>
        <w:rPr>
          <w:rFonts w:ascii="Times New Roman" w:eastAsia="Times New Roman" w:hAnsi="Times New Roman" w:cs="Times New Roman"/>
          <w:b/>
          <w:bCs/>
          <w:i w:val="0"/>
          <w:sz w:val="22"/>
          <w:szCs w:val="22"/>
        </w:rPr>
      </w:pPr>
    </w:p>
    <w:p w:rsidR="006C4E31" w:rsidRDefault="009D684C">
      <w:pPr>
        <w:widowControl w:val="0"/>
        <w:spacing w:after="0" w:line="240" w:lineRule="auto"/>
        <w:ind w:firstLine="284"/>
        <w:jc w:val="both"/>
      </w:pPr>
      <w:r>
        <w:pict>
          <v:shape id="_x0000_i1383" type="#_x0000_t75" style="width:65.2pt;height:21.05pt" filled="t">
            <v:fill color2="black"/>
            <v:imagedata r:id="rId371"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экспорта Журнала СТКУ необходимо нажать на кнопку «Экспорт» и выбрать нужный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флеш-накопитель.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34" w:name="_Toc523835004"/>
      <w:r w:rsidRPr="00C527D0">
        <w:rPr>
          <w:sz w:val="28"/>
          <w:szCs w:val="28"/>
        </w:rPr>
        <w:lastRenderedPageBreak/>
        <w:t>1</w:t>
      </w:r>
      <w:r>
        <w:rPr>
          <w:sz w:val="28"/>
          <w:szCs w:val="28"/>
        </w:rPr>
        <w:t>2.5 Аварийное оповещение</w:t>
      </w:r>
      <w:bookmarkEnd w:id="234"/>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84" type="#_x0000_t75" style="width:66.55pt;height:22.4pt" filled="t">
            <v:fill color2="black"/>
            <v:imagedata r:id="rId364"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85" type="#_x0000_t75" style="width:49.6pt;height:28.55pt" filled="t">
            <v:fill color2="black"/>
            <v:imagedata r:id="rId367"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ind w:firstLine="284"/>
        <w:jc w:val="both"/>
      </w:pPr>
      <w:r w:rsidRPr="0095318D">
        <w:rPr>
          <w:rFonts w:ascii="Times New Roman" w:hAnsi="Times New Roman" w:cs="Times New Roman"/>
          <w:sz w:val="24"/>
          <w:szCs w:val="24"/>
        </w:rPr>
        <w:pict>
          <v:shape id="_x0000_i1386" type="#_x0000_t75" style="width:49.6pt;height:28.55pt" filled="t">
            <v:fill color2="black"/>
            <v:imagedata r:id="rId368"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E666A6" w:rsidRPr="00E666A6">
          <w:rPr>
            <w:rFonts w:ascii="Times New Roman" w:hAnsi="Times New Roman" w:cs="Times New Roman"/>
            <w:sz w:val="24"/>
            <w:szCs w:val="24"/>
          </w:rPr>
          <w:t>Рисунок 203</w:t>
        </w:r>
      </w:fldSimple>
      <w:r>
        <w:rPr>
          <w:rFonts w:ascii="Times New Roman" w:hAnsi="Times New Roman" w:cs="Times New Roman"/>
          <w:sz w:val="24"/>
          <w:szCs w:val="24"/>
        </w:rPr>
        <w:t>. Настройку схем оповещения см. в пункте 10.1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95318D">
      <w:pPr>
        <w:spacing w:after="0" w:line="240" w:lineRule="auto"/>
        <w:jc w:val="center"/>
        <w:rPr>
          <w:rFonts w:ascii="Times New Roman" w:hAnsi="Times New Roman" w:cs="Times New Roman"/>
          <w:b/>
        </w:rPr>
      </w:pPr>
      <w:r w:rsidRPr="0095318D">
        <w:rPr>
          <w:noProof/>
          <w:lang w:eastAsia="ru-RU"/>
        </w:rPr>
        <w:pict>
          <v:group id="_x0000_s1190" style="position:absolute;left:0;text-align:left;margin-left:335.8pt;margin-top:181.85pt;width:134.9pt;height:50.15pt;z-index:48"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95318D">
        <w:pict>
          <v:group id="_x0000_s1156" style="position:absolute;left:0;text-align:left;margin-left:180.5pt;margin-top:78.3pt;width:160.65pt;height:16.4pt;z-index:45;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95318D">
        <w:pict>
          <v:group id="_x0000_s1159" style="position:absolute;left:0;text-align:left;margin-left:74.7pt;margin-top:183.05pt;width:108.65pt;height:47.6pt;z-index:46;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9D684C" w:rsidRDefault="009D684C">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009D684C" w:rsidRPr="0095318D">
        <w:rPr>
          <w:rFonts w:ascii="Times New Roman" w:hAnsi="Times New Roman" w:cs="Times New Roman"/>
          <w:sz w:val="24"/>
        </w:rPr>
        <w:pict>
          <v:shape id="_x0000_i1387" type="#_x0000_t75" style="width:496.55pt;height:262.2pt" filled="t">
            <v:fill color2="black"/>
            <v:imagedata r:id="rId392" o:title="" croptop="-35f" cropbottom="-35f" cropleft="-18f" cropright="-18f"/>
          </v:shape>
        </w:pict>
      </w:r>
    </w:p>
    <w:p w:rsidR="006C4E31" w:rsidRDefault="006C4E31" w:rsidP="00BC289E">
      <w:pPr>
        <w:pStyle w:val="82"/>
        <w:jc w:val="center"/>
        <w:outlineLvl w:val="0"/>
      </w:pPr>
      <w:bookmarkStart w:id="235" w:name="_Ref486005243"/>
      <w:r>
        <w:rPr>
          <w:rFonts w:ascii="Times New Roman" w:hAnsi="Times New Roman" w:cs="Times New Roman"/>
          <w:b/>
          <w:i w:val="0"/>
          <w:sz w:val="22"/>
          <w:szCs w:val="22"/>
        </w:rPr>
        <w:t xml:space="preserve">Рисунок </w:t>
      </w:r>
      <w:r w:rsidR="0095318D"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95318D" w:rsidRPr="00606B29">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203</w:t>
      </w:r>
      <w:r w:rsidR="0095318D" w:rsidRPr="00606B29">
        <w:rPr>
          <w:rFonts w:ascii="Times New Roman" w:hAnsi="Times New Roman" w:cs="Times New Roman"/>
          <w:b/>
          <w:i w:val="0"/>
          <w:sz w:val="22"/>
          <w:szCs w:val="22"/>
        </w:rPr>
        <w:fldChar w:fldCharType="end"/>
      </w:r>
      <w:bookmarkEnd w:id="235"/>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E666A6" w:rsidRPr="00E666A6">
          <w:rPr>
            <w:rFonts w:ascii="Times New Roman" w:hAnsi="Times New Roman" w:cs="Times New Roman"/>
            <w:sz w:val="24"/>
          </w:rPr>
          <w:t>Рисунок 203</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33"/>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6C4E31" w:rsidRDefault="006C4E31" w:rsidP="00BC289E">
      <w:pPr>
        <w:pStyle w:val="2"/>
        <w:pageBreakBefore/>
        <w:tabs>
          <w:tab w:val="clear" w:pos="576"/>
          <w:tab w:val="clear" w:pos="709"/>
          <w:tab w:val="left" w:pos="0"/>
        </w:tabs>
        <w:ind w:left="0" w:firstLine="284"/>
      </w:pPr>
      <w:bookmarkStart w:id="236" w:name="_Toc523835005"/>
      <w:r w:rsidRPr="00C527D0">
        <w:rPr>
          <w:sz w:val="28"/>
          <w:szCs w:val="28"/>
        </w:rPr>
        <w:lastRenderedPageBreak/>
        <w:t>1</w:t>
      </w:r>
      <w:r>
        <w:rPr>
          <w:sz w:val="28"/>
          <w:szCs w:val="28"/>
        </w:rPr>
        <w:t>2.6 Параметры мониторинга</w:t>
      </w:r>
      <w:bookmarkEnd w:id="236"/>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b/>
          <w:bCs/>
          <w:sz w:val="28"/>
          <w:szCs w:val="28"/>
        </w:rPr>
        <w:pict>
          <v:shape id="_x0000_i1388" type="#_x0000_t75" style="width:262.85pt;height:209.2pt" filled="t">
            <v:fill color2="black"/>
            <v:imagedata r:id="rId393" o:title="" croptop="-79f" cropbottom="-79f" cropleft="-50f" cropright="-50f"/>
          </v:shape>
        </w:pict>
      </w:r>
    </w:p>
    <w:p w:rsidR="006C4E31" w:rsidRDefault="006C4E31" w:rsidP="00BC289E">
      <w:pPr>
        <w:pStyle w:val="62"/>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204</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6C4E31" w:rsidRDefault="006C4E31">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E666A6" w:rsidRPr="00E666A6">
          <w:rPr>
            <w:rFonts w:ascii="Times New Roman" w:eastAsia="Times New Roman" w:hAnsi="Times New Roman" w:cs="Times New Roman"/>
            <w:bCs/>
            <w:sz w:val="24"/>
            <w:szCs w:val="24"/>
          </w:rPr>
          <w:t>Рисунок 205</w:t>
        </w:r>
      </w:fldSimple>
      <w:r w:rsidRPr="00601705">
        <w:rPr>
          <w:rFonts w:ascii="Times New Roman" w:eastAsia="Times New Roman" w:hAnsi="Times New Roman" w:cs="Times New Roman"/>
          <w:bCs/>
          <w:sz w:val="24"/>
          <w:szCs w:val="24"/>
        </w:rPr>
        <w:t>. На закладке</w:t>
      </w:r>
      <w:r w:rsidR="00AC2A3B" w:rsidRPr="00601705">
        <w:rPr>
          <w:rFonts w:ascii="Times New Roman" w:eastAsia="Times New Roman" w:hAnsi="Times New Roman" w:cs="Times New Roman"/>
          <w:bCs/>
          <w:sz w:val="24"/>
          <w:szCs w:val="24"/>
        </w:rPr>
        <w:t xml:space="preserve"> по умолчанию</w:t>
      </w:r>
      <w:r w:rsidRPr="00601705">
        <w:rPr>
          <w:rFonts w:ascii="Times New Roman" w:eastAsia="Times New Roman" w:hAnsi="Times New Roman" w:cs="Times New Roman"/>
          <w:bCs/>
          <w:sz w:val="24"/>
          <w:szCs w:val="24"/>
        </w:rPr>
        <w:t xml:space="preserve"> отображаются </w:t>
      </w:r>
      <w:r w:rsidR="00AC2A3B" w:rsidRPr="00601705">
        <w:rPr>
          <w:rFonts w:ascii="Times New Roman" w:eastAsia="Times New Roman" w:hAnsi="Times New Roman" w:cs="Times New Roman"/>
          <w:bCs/>
          <w:sz w:val="24"/>
          <w:szCs w:val="24"/>
        </w:rPr>
        <w:t>все типы</w:t>
      </w:r>
      <w:r w:rsidRPr="00601705">
        <w:rPr>
          <w:rFonts w:ascii="Times New Roman" w:eastAsia="Times New Roman" w:hAnsi="Times New Roman" w:cs="Times New Roman"/>
          <w:bCs/>
          <w:sz w:val="24"/>
          <w:szCs w:val="24"/>
        </w:rPr>
        <w:t xml:space="preserve"> </w:t>
      </w:r>
      <w:r w:rsidR="00AC2A3B" w:rsidRPr="00601705">
        <w:rPr>
          <w:rFonts w:ascii="Times New Roman" w:eastAsia="Times New Roman" w:hAnsi="Times New Roman" w:cs="Times New Roman"/>
          <w:bCs/>
          <w:sz w:val="24"/>
          <w:szCs w:val="24"/>
        </w:rPr>
        <w:t>индикаторов</w:t>
      </w:r>
      <w:r w:rsidR="00FE5F45" w:rsidRPr="00601705">
        <w:rPr>
          <w:rFonts w:ascii="Times New Roman" w:eastAsia="Times New Roman" w:hAnsi="Times New Roman" w:cs="Times New Roman"/>
          <w:bCs/>
          <w:sz w:val="24"/>
          <w:szCs w:val="24"/>
        </w:rPr>
        <w:t xml:space="preserve"> системного объекта</w:t>
      </w:r>
      <w:r w:rsidR="00AC2A3B" w:rsidRPr="00601705">
        <w:rPr>
          <w:rFonts w:ascii="Times New Roman" w:eastAsia="Times New Roman" w:hAnsi="Times New Roman" w:cs="Times New Roman"/>
          <w:bCs/>
          <w:sz w:val="24"/>
          <w:szCs w:val="24"/>
        </w:rPr>
        <w:t xml:space="preserve"> </w:t>
      </w:r>
      <w:r w:rsidRPr="00601705">
        <w:rPr>
          <w:rFonts w:ascii="Times New Roman" w:eastAsia="Times New Roman" w:hAnsi="Times New Roman" w:cs="Times New Roman"/>
          <w:bCs/>
          <w:sz w:val="24"/>
          <w:szCs w:val="24"/>
        </w:rPr>
        <w:t xml:space="preserve">и </w:t>
      </w:r>
      <w:r w:rsidR="00AC2A3B" w:rsidRPr="00601705">
        <w:rPr>
          <w:rFonts w:ascii="Times New Roman" w:eastAsia="Times New Roman" w:hAnsi="Times New Roman" w:cs="Times New Roman"/>
          <w:bCs/>
          <w:sz w:val="24"/>
          <w:szCs w:val="24"/>
        </w:rPr>
        <w:t xml:space="preserve">их </w:t>
      </w:r>
      <w:r w:rsidRPr="00601705">
        <w:rPr>
          <w:rFonts w:ascii="Times New Roman" w:eastAsia="Times New Roman" w:hAnsi="Times New Roman" w:cs="Times New Roman"/>
          <w:bCs/>
          <w:sz w:val="24"/>
          <w:szCs w:val="24"/>
        </w:rPr>
        <w:t>текущее значение.</w:t>
      </w:r>
      <w:r w:rsidR="00C311E9">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b/>
          <w:bCs/>
          <w:sz w:val="28"/>
          <w:szCs w:val="28"/>
        </w:rPr>
        <w:pict>
          <v:shape id="_x0000_i1389" type="#_x0000_t75" style="width:495.85pt;height:282.55pt">
            <v:imagedata r:id="rId394" o:title="LEMZ110"/>
          </v:shape>
        </w:pict>
      </w:r>
    </w:p>
    <w:p w:rsidR="006C4E31" w:rsidRDefault="006C4E31" w:rsidP="00BC289E">
      <w:pPr>
        <w:pStyle w:val="62"/>
        <w:jc w:val="center"/>
        <w:outlineLvl w:val="0"/>
      </w:pPr>
      <w:bookmarkStart w:id="237" w:name="_Ref467600808"/>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205</w:t>
      </w:r>
      <w:r w:rsidR="0095318D" w:rsidRPr="00625076">
        <w:rPr>
          <w:rFonts w:ascii="Times New Roman" w:hAnsi="Times New Roman" w:cs="Times New Roman"/>
          <w:b/>
          <w:i w:val="0"/>
          <w:sz w:val="22"/>
          <w:szCs w:val="22"/>
        </w:rPr>
        <w:fldChar w:fldCharType="end"/>
      </w:r>
      <w:bookmarkEnd w:id="237"/>
      <w:r>
        <w:rPr>
          <w:rFonts w:ascii="Times New Roman" w:hAnsi="Times New Roman" w:cs="Times New Roman"/>
          <w:b/>
          <w:i w:val="0"/>
          <w:sz w:val="22"/>
          <w:szCs w:val="22"/>
        </w:rPr>
        <w:t xml:space="preserve"> - Параметры мониторинга системного объекта ЦТРС</w:t>
      </w:r>
    </w:p>
    <w:p w:rsidR="006B7996" w:rsidRDefault="00C311E9" w:rsidP="006B7996">
      <w:pPr>
        <w:spacing w:after="0" w:line="240" w:lineRule="auto"/>
        <w:ind w:firstLine="284"/>
        <w:jc w:val="both"/>
      </w:pPr>
      <w:r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E666A6" w:rsidRPr="00F52797">
          <w:rPr>
            <w:rFonts w:ascii="Times New Roman" w:hAnsi="Times New Roman" w:cs="Times New Roman"/>
            <w:sz w:val="24"/>
            <w:szCs w:val="24"/>
          </w:rPr>
          <w:t>Рисунок 206</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9D684C" w:rsidP="00552EB4">
      <w:pPr>
        <w:spacing w:after="0" w:line="240" w:lineRule="auto"/>
        <w:jc w:val="center"/>
        <w:rPr>
          <w:rFonts w:ascii="Times New Roman" w:eastAsia="Times New Roman" w:hAnsi="Times New Roman" w:cs="Times New Roman"/>
          <w:bCs/>
          <w:sz w:val="24"/>
          <w:szCs w:val="24"/>
        </w:rPr>
      </w:pPr>
      <w:r w:rsidRPr="0095318D">
        <w:rPr>
          <w:rFonts w:ascii="Times New Roman" w:eastAsia="Times New Roman" w:hAnsi="Times New Roman" w:cs="Times New Roman"/>
          <w:bCs/>
          <w:sz w:val="24"/>
          <w:szCs w:val="24"/>
        </w:rPr>
        <w:pict>
          <v:shape id="_x0000_i1390" type="#_x0000_t75" style="width:495.85pt;height:141.3pt">
            <v:imagedata r:id="rId395" o:title="LEMZ111"/>
          </v:shape>
        </w:pict>
      </w:r>
    </w:p>
    <w:p w:rsidR="00552EB4" w:rsidRPr="00552EB4" w:rsidRDefault="00552EB4" w:rsidP="00552EB4">
      <w:pPr>
        <w:pStyle w:val="af6"/>
        <w:jc w:val="center"/>
        <w:rPr>
          <w:rFonts w:ascii="Times New Roman" w:hAnsi="Times New Roman" w:cs="Times New Roman"/>
          <w:b/>
          <w:i w:val="0"/>
          <w:sz w:val="22"/>
          <w:szCs w:val="22"/>
        </w:rPr>
      </w:pPr>
      <w:bookmarkStart w:id="238" w:name="_Ref523242461"/>
      <w:r w:rsidRPr="00552EB4">
        <w:rPr>
          <w:rFonts w:ascii="Times New Roman" w:hAnsi="Times New Roman" w:cs="Times New Roman"/>
          <w:b/>
          <w:i w:val="0"/>
          <w:sz w:val="22"/>
          <w:szCs w:val="22"/>
        </w:rPr>
        <w:t xml:space="preserve">Рисунок </w:t>
      </w:r>
      <w:r w:rsidR="0095318D"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95318D" w:rsidRPr="00552EB4">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206</w:t>
      </w:r>
      <w:r w:rsidR="0095318D" w:rsidRPr="00552EB4">
        <w:rPr>
          <w:rFonts w:ascii="Times New Roman" w:hAnsi="Times New Roman" w:cs="Times New Roman"/>
          <w:b/>
          <w:i w:val="0"/>
          <w:sz w:val="22"/>
          <w:szCs w:val="22"/>
        </w:rPr>
        <w:fldChar w:fldCharType="end"/>
      </w:r>
      <w:bookmarkEnd w:id="238"/>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6C4E31" w:rsidP="00A24CCD">
      <w:pPr>
        <w:spacing w:after="0" w:line="240" w:lineRule="auto"/>
        <w:ind w:firstLine="284"/>
        <w:jc w:val="both"/>
      </w:pPr>
      <w:r>
        <w:rPr>
          <w:rFonts w:ascii="Times New Roman" w:eastAsia="Times New Roman" w:hAnsi="Times New Roman" w:cs="Times New Roman"/>
          <w:bCs/>
          <w:sz w:val="24"/>
          <w:szCs w:val="24"/>
        </w:rPr>
        <w:t xml:space="preserve">Оставьте в списке названия только тех индикаторов, отображение которых требуется в окне «Информация». </w:t>
      </w:r>
    </w:p>
    <w:p w:rsidR="006C4E31" w:rsidRDefault="006C4E31">
      <w:pPr>
        <w:spacing w:after="0" w:line="240" w:lineRule="auto"/>
        <w:jc w:val="center"/>
        <w:rPr>
          <w:rFonts w:ascii="Times New Roman" w:eastAsia="Times New Roman" w:hAnsi="Times New Roman" w:cs="Times New Roman"/>
          <w:b/>
          <w:bCs/>
          <w:sz w:val="28"/>
          <w:szCs w:val="28"/>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b/>
          <w:bCs/>
          <w:sz w:val="28"/>
          <w:szCs w:val="28"/>
        </w:rPr>
        <w:pict>
          <v:shape id="_x0000_i1391" type="#_x0000_t75" style="width:495.85pt;height:148.75pt">
            <v:imagedata r:id="rId396" o:title="LEMZ112" cropbottom="31025f"/>
          </v:shape>
        </w:pict>
      </w:r>
    </w:p>
    <w:p w:rsidR="006C4E31" w:rsidRDefault="006C4E31">
      <w:pPr>
        <w:pStyle w:val="62"/>
        <w:jc w:val="center"/>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207</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208</w:t>
        </w:r>
      </w:fldSimple>
      <w:r w:rsidRPr="00660975">
        <w:rPr>
          <w:rFonts w:ascii="Times New Roman" w:eastAsia="Times New Roman" w:hAnsi="Times New Roman" w:cs="Times New Roman"/>
          <w:bCs/>
          <w:sz w:val="24"/>
          <w:szCs w:val="24"/>
        </w:rPr>
        <w:t>.</w:t>
      </w:r>
    </w:p>
    <w:p w:rsidR="00A24CCD" w:rsidRPr="00A24CCD" w:rsidRDefault="00A24CCD" w:rsidP="00A24CCD">
      <w:pPr>
        <w:spacing w:after="0" w:line="240" w:lineRule="auto"/>
        <w:rPr>
          <w:rFonts w:ascii="Times New Roman" w:eastAsia="Times New Roman" w:hAnsi="Times New Roman" w:cs="Times New Roman"/>
          <w:bCs/>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b/>
          <w:bCs/>
          <w:sz w:val="28"/>
          <w:szCs w:val="28"/>
        </w:rPr>
        <w:pict>
          <v:shape id="_x0000_i1392" type="#_x0000_t75" style="width:373.6pt;height:222.1pt">
            <v:imagedata r:id="rId397" o:title="LEMZ113"/>
          </v:shape>
        </w:pict>
      </w:r>
    </w:p>
    <w:p w:rsidR="006C4E31" w:rsidRDefault="006C4E31" w:rsidP="00BC289E">
      <w:pPr>
        <w:pStyle w:val="62"/>
        <w:jc w:val="center"/>
        <w:outlineLvl w:val="0"/>
      </w:pPr>
      <w:bookmarkStart w:id="239" w:name="_Ref523244092"/>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208</w:t>
      </w:r>
      <w:r w:rsidR="0095318D" w:rsidRPr="00625076">
        <w:rPr>
          <w:rFonts w:ascii="Times New Roman" w:hAnsi="Times New Roman" w:cs="Times New Roman"/>
          <w:b/>
          <w:i w:val="0"/>
          <w:sz w:val="22"/>
          <w:szCs w:val="22"/>
        </w:rPr>
        <w:fldChar w:fldCharType="end"/>
      </w:r>
      <w:bookmarkEnd w:id="239"/>
      <w:r>
        <w:rPr>
          <w:rFonts w:ascii="Times New Roman" w:hAnsi="Times New Roman" w:cs="Times New Roman"/>
          <w:b/>
          <w:i w:val="0"/>
          <w:sz w:val="22"/>
          <w:szCs w:val="22"/>
        </w:rPr>
        <w:t xml:space="preserve"> - Отображение выбранных индикаторов в окне «Информация»</w:t>
      </w:r>
    </w:p>
    <w:p w:rsidR="006C4E31" w:rsidRDefault="006C4E31" w:rsidP="00BC289E">
      <w:pPr>
        <w:pStyle w:val="1"/>
        <w:pageBreakBefore/>
        <w:spacing w:before="0" w:after="0" w:line="240" w:lineRule="auto"/>
        <w:ind w:left="0" w:firstLine="284"/>
      </w:pPr>
      <w:bookmarkStart w:id="240" w:name="_Toc523835006"/>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240"/>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СТКУ имеется возможность удаленного перезапуска компонентов ЦТРС. </w:t>
      </w:r>
      <w:r>
        <w:rPr>
          <w:rFonts w:ascii="Times New Roman" w:hAnsi="Times New Roman" w:cs="Times New Roman"/>
          <w:sz w:val="24"/>
          <w:szCs w:val="24"/>
          <w:lang w:eastAsia="ru-RU"/>
        </w:rPr>
        <w:t xml:space="preserve">Правой кнопкой «мыши» вызовите контекстное меню и выберите пункт «Выполнить перезагрузку».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9D684C">
      <w:pPr>
        <w:jc w:val="center"/>
        <w:rPr>
          <w:rFonts w:ascii="Times New Roman" w:hAnsi="Times New Roman" w:cs="Times New Roman"/>
          <w:b/>
        </w:rPr>
      </w:pPr>
      <w:r>
        <w:pict>
          <v:shape id="_x0000_i1393" type="#_x0000_t75" style="width:495.85pt;height:209.2pt" filled="t">
            <v:fill color2="black"/>
            <v:imagedata r:id="rId398" o:title="" croptop="-77f" cropbottom="-77f" cropleft="-26f" cropright="-26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209</w:t>
      </w:r>
      <w:r w:rsidR="0095318D"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Удаленный перезапуск ЦТРС</w:t>
      </w:r>
    </w:p>
    <w:p w:rsidR="006C4E31" w:rsidRDefault="006C4E31">
      <w:pPr>
        <w:pStyle w:val="26"/>
        <w:spacing w:before="0" w:after="0" w:line="240" w:lineRule="auto"/>
        <w:ind w:firstLine="284"/>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«Графический интерфейс ЦТРС» </w:t>
      </w:r>
    </w:p>
    <w:p w:rsidR="006C4E31" w:rsidRDefault="006C4E31">
      <w:pPr>
        <w:pStyle w:val="26"/>
        <w:spacing w:before="0" w:after="0" w:line="240" w:lineRule="auto"/>
        <w:ind w:firstLine="284"/>
        <w:jc w:val="both"/>
      </w:pPr>
      <w:r>
        <w:rPr>
          <w:rFonts w:ascii="Times New Roman" w:hAnsi="Times New Roman" w:cs="Times New Roman"/>
          <w:i w:val="0"/>
          <w:iCs w:val="0"/>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«Системная служба ЦТРС»</w:t>
      </w:r>
    </w:p>
    <w:p w:rsidR="006C4E31" w:rsidRDefault="006C4E31">
      <w:pPr>
        <w:pStyle w:val="26"/>
        <w:spacing w:before="0" w:after="0" w:line="240" w:lineRule="auto"/>
        <w:ind w:firstLine="284"/>
        <w:jc w:val="both"/>
      </w:pPr>
      <w:r>
        <w:rPr>
          <w:rFonts w:ascii="Times New Roman" w:hAnsi="Times New Roman" w:cs="Times New Roman"/>
          <w:i w:val="0"/>
          <w:iCs w:val="0"/>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«Вычислительный модуль»</w:t>
      </w:r>
    </w:p>
    <w:p w:rsidR="006C4E31" w:rsidRDefault="006C4E31" w:rsidP="00BC289E">
      <w:pPr>
        <w:pStyle w:val="26"/>
        <w:spacing w:before="0" w:after="0" w:line="240" w:lineRule="auto"/>
        <w:ind w:firstLine="284"/>
        <w:jc w:val="both"/>
        <w:outlineLvl w:val="0"/>
      </w:pPr>
      <w:r>
        <w:rPr>
          <w:rFonts w:ascii="Times New Roman" w:hAnsi="Times New Roman" w:cs="Times New Roman"/>
          <w:i w:val="0"/>
          <w:iCs w:val="0"/>
        </w:rPr>
        <w:t xml:space="preserve">Попытка перезапуска операционной системы ЦТРС. </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 xml:space="preserve">Пункт меню «Со сменой </w:t>
      </w:r>
      <w:r>
        <w:rPr>
          <w:rFonts w:ascii="Times New Roman" w:hAnsi="Times New Roman" w:cs="Times New Roman"/>
          <w:b/>
          <w:i w:val="0"/>
          <w:iCs w:val="0"/>
          <w:lang w:val="en-US"/>
        </w:rPr>
        <w:t>IP</w:t>
      </w:r>
      <w:r>
        <w:rPr>
          <w:rFonts w:ascii="Times New Roman" w:hAnsi="Times New Roman" w:cs="Times New Roman"/>
          <w:b/>
          <w:i w:val="0"/>
          <w:iCs w:val="0"/>
        </w:rPr>
        <w:t xml:space="preserve"> адреса»</w:t>
      </w:r>
    </w:p>
    <w:p w:rsidR="006C4E31" w:rsidRDefault="006C4E31">
      <w:pPr>
        <w:pStyle w:val="26"/>
        <w:spacing w:before="0" w:after="0" w:line="240" w:lineRule="auto"/>
        <w:ind w:firstLine="284"/>
        <w:jc w:val="both"/>
      </w:pPr>
      <w:r>
        <w:rPr>
          <w:rFonts w:ascii="Times New Roman" w:hAnsi="Times New Roman" w:cs="Times New Roman"/>
          <w:i w:val="0"/>
          <w:iCs w:val="0"/>
        </w:rPr>
        <w:t xml:space="preserve">Команда позволяет изменить </w:t>
      </w:r>
      <w:r>
        <w:rPr>
          <w:rFonts w:ascii="Times New Roman" w:hAnsi="Times New Roman" w:cs="Times New Roman"/>
          <w:i w:val="0"/>
          <w:iCs w:val="0"/>
          <w:lang w:val="en-US"/>
        </w:rPr>
        <w:t>IP</w:t>
      </w:r>
      <w:r>
        <w:rPr>
          <w:rFonts w:ascii="Times New Roman" w:hAnsi="Times New Roman" w:cs="Times New Roman"/>
          <w:i w:val="0"/>
          <w:iCs w:val="0"/>
        </w:rPr>
        <w:t xml:space="preserve"> адрес на определенном сетевом интерфейсе вычислительного модуля и выполнить последующую перезагрузку операционной системы. </w:t>
      </w:r>
    </w:p>
    <w:p w:rsidR="006C4E31" w:rsidRDefault="006C4E31">
      <w:pPr>
        <w:pStyle w:val="26"/>
        <w:spacing w:before="0" w:after="0" w:line="240" w:lineRule="auto"/>
        <w:ind w:firstLine="284"/>
        <w:jc w:val="both"/>
      </w:pPr>
      <w:r>
        <w:rPr>
          <w:rFonts w:ascii="Times New Roman" w:hAnsi="Times New Roman" w:cs="Times New Roman"/>
          <w:i w:val="0"/>
          <w:iCs w:val="0"/>
        </w:rPr>
        <w:t>При выборе данного пункта меню в открывшемся окне укажите новый IP адрес:</w:t>
      </w:r>
    </w:p>
    <w:p w:rsidR="006C4E31" w:rsidRDefault="006C4E31">
      <w:pPr>
        <w:pStyle w:val="26"/>
        <w:spacing w:before="0" w:after="0" w:line="240" w:lineRule="auto"/>
        <w:ind w:firstLine="284"/>
        <w:jc w:val="both"/>
        <w:rPr>
          <w:rFonts w:ascii="Times New Roman" w:hAnsi="Times New Roman" w:cs="Times New Roman"/>
          <w:i w:val="0"/>
          <w:iCs w:val="0"/>
        </w:rPr>
      </w:pPr>
    </w:p>
    <w:p w:rsidR="006C4E31" w:rsidRDefault="009D684C">
      <w:pPr>
        <w:pStyle w:val="26"/>
        <w:spacing w:before="0" w:after="0" w:line="240" w:lineRule="auto"/>
        <w:jc w:val="center"/>
        <w:rPr>
          <w:rFonts w:ascii="Times New Roman" w:hAnsi="Times New Roman" w:cs="Times New Roman"/>
          <w:b/>
          <w:i w:val="0"/>
          <w:sz w:val="22"/>
          <w:szCs w:val="22"/>
        </w:rPr>
      </w:pPr>
      <w:r w:rsidRPr="0095318D">
        <w:rPr>
          <w:rFonts w:ascii="Times New Roman" w:hAnsi="Times New Roman" w:cs="Times New Roman"/>
          <w:i w:val="0"/>
          <w:iCs w:val="0"/>
        </w:rPr>
        <w:pict>
          <v:shape id="_x0000_i1394" type="#_x0000_t75" style="width:285.3pt;height:110.05pt" filled="t">
            <v:fill color2="black"/>
            <v:imagedata r:id="rId399" o:title="" croptop="-149f" cropbottom="-149f" cropleft="-57f" cropright="-5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210</w:t>
      </w:r>
      <w:r w:rsidR="0095318D"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w:t>
      </w:r>
    </w:p>
    <w:p w:rsidR="006C4E31" w:rsidRDefault="006C4E31">
      <w:pPr>
        <w:pStyle w:val="26"/>
        <w:spacing w:before="0" w:after="0" w:line="240" w:lineRule="auto"/>
        <w:jc w:val="both"/>
        <w:rPr>
          <w:rFonts w:ascii="Times New Roman" w:hAnsi="Times New Roman" w:cs="Times New Roman"/>
          <w:b/>
          <w:i w:val="0"/>
          <w:iCs w:val="0"/>
          <w:sz w:val="22"/>
          <w:szCs w:val="22"/>
        </w:rPr>
      </w:pPr>
    </w:p>
    <w:p w:rsidR="006C4E31" w:rsidRDefault="006C4E31" w:rsidP="00BC289E">
      <w:pPr>
        <w:pStyle w:val="26"/>
        <w:spacing w:before="0" w:after="0" w:line="240" w:lineRule="auto"/>
        <w:ind w:firstLine="284"/>
        <w:jc w:val="both"/>
        <w:outlineLvl w:val="0"/>
      </w:pPr>
      <w:r>
        <w:rPr>
          <w:rFonts w:ascii="Times New Roman" w:hAnsi="Times New Roman" w:cs="Times New Roman"/>
          <w:b/>
          <w:i w:val="0"/>
          <w:iCs w:val="0"/>
        </w:rPr>
        <w:t>Пункт меню «Завершение работы вычислительного модуля»</w:t>
      </w:r>
    </w:p>
    <w:p w:rsidR="006C4E31" w:rsidRDefault="006C4E31">
      <w:pPr>
        <w:pStyle w:val="26"/>
        <w:spacing w:before="0" w:after="0" w:line="240" w:lineRule="auto"/>
        <w:ind w:firstLine="284"/>
        <w:jc w:val="both"/>
      </w:pPr>
      <w:r>
        <w:rPr>
          <w:rFonts w:ascii="Times New Roman" w:hAnsi="Times New Roman" w:cs="Times New Roman"/>
          <w:i w:val="0"/>
          <w:iCs w:val="0"/>
        </w:rPr>
        <w:t>Выдача команды на выключение ЦТРС.</w:t>
      </w:r>
    </w:p>
    <w:p w:rsidR="006C4E31" w:rsidRDefault="006C4E31" w:rsidP="00BC289E">
      <w:pPr>
        <w:pStyle w:val="2"/>
        <w:ind w:hanging="292"/>
      </w:pPr>
      <w:bookmarkStart w:id="241" w:name="_Toc523835007"/>
      <w:r w:rsidRPr="00C527D0">
        <w:rPr>
          <w:sz w:val="28"/>
          <w:szCs w:val="28"/>
        </w:rPr>
        <w:lastRenderedPageBreak/>
        <w:t>1</w:t>
      </w:r>
      <w:r>
        <w:rPr>
          <w:sz w:val="28"/>
          <w:szCs w:val="28"/>
        </w:rPr>
        <w:t>3.1 Обновление конфигурации Тренажера</w:t>
      </w:r>
      <w:bookmarkEnd w:id="241"/>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9D684C">
      <w:pPr>
        <w:spacing w:after="0"/>
        <w:jc w:val="center"/>
        <w:rPr>
          <w:rFonts w:ascii="Times New Roman" w:hAnsi="Times New Roman" w:cs="Times New Roman"/>
          <w:b/>
        </w:rPr>
      </w:pPr>
      <w:r w:rsidRPr="0095318D">
        <w:rPr>
          <w:rFonts w:ascii="Times New Roman" w:hAnsi="Times New Roman" w:cs="Times New Roman"/>
          <w:sz w:val="24"/>
        </w:rPr>
        <w:pict>
          <v:shape id="_x0000_i1395" type="#_x0000_t75" style="width:272.4pt;height:192.9pt" filled="t">
            <v:fill color2="black"/>
            <v:imagedata r:id="rId400" o:title="" croptop="-64f" cropbottom="-64f" cropleft="-57f" cropright="-57f"/>
          </v:shape>
        </w:pict>
      </w:r>
    </w:p>
    <w:p w:rsidR="006C4E31" w:rsidRDefault="006C4E31" w:rsidP="00BC289E">
      <w:pPr>
        <w:pStyle w:val="82"/>
        <w:spacing w:before="0"/>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211</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9D684C">
      <w:pPr>
        <w:spacing w:after="0" w:line="240" w:lineRule="auto"/>
        <w:ind w:firstLine="284"/>
        <w:jc w:val="center"/>
        <w:rPr>
          <w:rFonts w:ascii="Times New Roman" w:hAnsi="Times New Roman" w:cs="Times New Roman"/>
          <w:b/>
        </w:rPr>
      </w:pPr>
      <w:r w:rsidRPr="0095318D">
        <w:rPr>
          <w:rFonts w:ascii="Times New Roman" w:hAnsi="Times New Roman" w:cs="Times New Roman"/>
          <w:sz w:val="24"/>
          <w:szCs w:val="24"/>
        </w:rPr>
        <w:pict>
          <v:shape id="_x0000_i1396" type="#_x0000_t75" style="width:364.1pt;height:371.55pt" filled="t">
            <v:fill color2="black"/>
            <v:imagedata r:id="rId401" o:title="" croptop="-30f" cropbottom="-30f" cropleft="-24f" cropright="-24f"/>
          </v:shape>
        </w:pict>
      </w:r>
    </w:p>
    <w:p w:rsidR="006C4E31" w:rsidRDefault="006C4E31" w:rsidP="00BC289E">
      <w:pPr>
        <w:pStyle w:val="82"/>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212</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ind w:hanging="292"/>
      </w:pPr>
      <w:bookmarkStart w:id="242" w:name="_Toc523835008"/>
      <w:r>
        <w:rPr>
          <w:sz w:val="28"/>
          <w:szCs w:val="28"/>
        </w:rPr>
        <w:lastRenderedPageBreak/>
        <w:t>13.2 Обновление конфигурации</w:t>
      </w:r>
      <w:bookmarkEnd w:id="242"/>
    </w:p>
    <w:p w:rsidR="006C4E31" w:rsidRDefault="006C4E31">
      <w:pPr>
        <w:spacing w:after="0" w:line="240" w:lineRule="auto"/>
        <w:ind w:firstLine="284"/>
        <w:jc w:val="both"/>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pict>
          <v:shape id="_x0000_i1397" type="#_x0000_t75" style="width:264.9pt;height:207.85pt" filled="t">
            <v:fill color2="black"/>
            <v:imagedata r:id="rId402" o:title="" croptop="-63f" cropbottom="-63f" cropleft="-62f" cropright="-62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95318D" w:rsidRPr="001731B1">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213</w:t>
      </w:r>
      <w:r w:rsidR="0095318D"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pPr>
      <w:r>
        <w:rPr>
          <w:rFonts w:ascii="Times New Roman" w:hAnsi="Times New Roman" w:cs="Times New Roman"/>
          <w:sz w:val="24"/>
          <w:szCs w:val="24"/>
        </w:rPr>
        <w:t>Подробная информация о требуемом обновлении отображается в окне «Информация»:</w:t>
      </w:r>
    </w:p>
    <w:p w:rsidR="006C4E31" w:rsidRDefault="006C4E31">
      <w:pPr>
        <w:spacing w:after="0" w:line="240" w:lineRule="auto"/>
        <w:ind w:firstLine="284"/>
        <w:rPr>
          <w:rFonts w:ascii="Times New Roman" w:hAnsi="Times New Roman" w:cs="Times New Roman"/>
          <w:sz w:val="24"/>
          <w:szCs w:val="24"/>
        </w:rPr>
      </w:pPr>
    </w:p>
    <w:p w:rsidR="006C4E31" w:rsidRDefault="009D684C">
      <w:pPr>
        <w:pStyle w:val="26"/>
        <w:jc w:val="center"/>
        <w:rPr>
          <w:rFonts w:ascii="Times New Roman" w:hAnsi="Times New Roman" w:cs="Times New Roman"/>
          <w:b/>
          <w:i w:val="0"/>
          <w:sz w:val="22"/>
          <w:szCs w:val="22"/>
        </w:rPr>
      </w:pPr>
      <w:r w:rsidRPr="0095318D">
        <w:rPr>
          <w:rFonts w:ascii="Times New Roman CYR" w:eastAsia="Times New Roman" w:hAnsi="Times New Roman CYR" w:cs="Times New Roman CYR"/>
          <w:b/>
          <w:i w:val="0"/>
          <w:iCs w:val="0"/>
          <w:sz w:val="20"/>
          <w:szCs w:val="20"/>
        </w:rPr>
        <w:pict>
          <v:shape id="_x0000_i1398" type="#_x0000_t75" style="width:213.95pt;height:281.2pt" filled="t">
            <v:fill color2="black"/>
            <v:imagedata r:id="rId403" o:title="" croptop="-51f" cropbottom="-51f" cropleft="-67f" cropright="-67f"/>
          </v:shape>
        </w:pict>
      </w:r>
    </w:p>
    <w:p w:rsidR="006C4E31" w:rsidRDefault="006C4E31" w:rsidP="00BC289E">
      <w:pPr>
        <w:pStyle w:val="34"/>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214</w:t>
      </w:r>
      <w:r w:rsidR="0095318D"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6C4E31" w:rsidRDefault="006C4E31">
      <w:pPr>
        <w:pStyle w:val="26"/>
        <w:rPr>
          <w:rFonts w:ascii="Times New Roman" w:eastAsia="Times New Roman" w:hAnsi="Times New Roman" w:cs="Times New Roman"/>
          <w:b/>
          <w:i w:val="0"/>
          <w:iCs w:val="0"/>
          <w:sz w:val="20"/>
          <w:szCs w:val="20"/>
        </w:rPr>
      </w:pPr>
    </w:p>
    <w:p w:rsidR="006C4E31" w:rsidRDefault="006C4E31">
      <w:pPr>
        <w:pStyle w:val="26"/>
        <w:rPr>
          <w:rFonts w:ascii="Times New Roman" w:eastAsia="Times New Roman" w:hAnsi="Times New Roman" w:cs="Times New Roman"/>
          <w:b/>
          <w:i w:val="0"/>
          <w:iCs w:val="0"/>
          <w:sz w:val="20"/>
          <w:szCs w:val="20"/>
        </w:rPr>
      </w:pPr>
    </w:p>
    <w:p w:rsidR="006C4E31" w:rsidRDefault="006C4E31" w:rsidP="00BC289E">
      <w:pPr>
        <w:pStyle w:val="2"/>
        <w:pageBreakBefore/>
        <w:tabs>
          <w:tab w:val="clear" w:pos="576"/>
          <w:tab w:val="clear" w:pos="709"/>
          <w:tab w:val="left" w:pos="0"/>
        </w:tabs>
        <w:ind w:hanging="292"/>
      </w:pPr>
      <w:bookmarkStart w:id="243" w:name="_Toc523835009"/>
      <w:r w:rsidRPr="00C527D0">
        <w:rPr>
          <w:sz w:val="28"/>
          <w:szCs w:val="28"/>
        </w:rPr>
        <w:lastRenderedPageBreak/>
        <w:t>1</w:t>
      </w:r>
      <w:r>
        <w:rPr>
          <w:sz w:val="28"/>
          <w:szCs w:val="28"/>
        </w:rPr>
        <w:t>3.3 Переадресация вызовов</w:t>
      </w:r>
      <w:bookmarkEnd w:id="243"/>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осуществить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9D684C">
      <w:pPr>
        <w:pStyle w:val="34"/>
        <w:spacing w:before="0" w:after="0" w:line="240" w:lineRule="auto"/>
        <w:ind w:firstLine="284"/>
        <w:jc w:val="center"/>
        <w:rPr>
          <w:rFonts w:ascii="Times New Roman" w:hAnsi="Times New Roman" w:cs="Times New Roman"/>
          <w:b/>
          <w:i w:val="0"/>
          <w:sz w:val="22"/>
          <w:szCs w:val="22"/>
        </w:rPr>
      </w:pPr>
      <w:r w:rsidRPr="0095318D">
        <w:rPr>
          <w:rFonts w:ascii="Times New Roman" w:hAnsi="Times New Roman" w:cs="Times New Roman"/>
        </w:rPr>
        <w:pict>
          <v:shape id="_x0000_i1399" type="#_x0000_t75" style="width:375.6pt;height:497.2pt">
            <v:imagedata r:id="rId404" o:title="LEMZ99"/>
          </v:shape>
        </w:pict>
      </w:r>
    </w:p>
    <w:p w:rsidR="006C4E31" w:rsidRDefault="006C4E31" w:rsidP="00BC289E">
      <w:pPr>
        <w:pStyle w:val="34"/>
        <w:spacing w:before="0" w:after="0" w:line="240" w:lineRule="auto"/>
        <w:ind w:firstLine="284"/>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215</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9D684C">
      <w:pPr>
        <w:spacing w:after="0" w:line="240" w:lineRule="auto"/>
        <w:ind w:firstLine="284"/>
        <w:jc w:val="center"/>
        <w:rPr>
          <w:rFonts w:ascii="Times New Roman" w:hAnsi="Times New Roman" w:cs="Times New Roman"/>
          <w:b/>
        </w:rPr>
      </w:pPr>
      <w:r w:rsidRPr="0095318D">
        <w:rPr>
          <w:rFonts w:ascii="Times New Roman" w:hAnsi="Times New Roman" w:cs="Times New Roman"/>
          <w:sz w:val="24"/>
          <w:szCs w:val="24"/>
          <w:lang w:val="en-US"/>
        </w:rPr>
        <w:pict>
          <v:shape id="_x0000_i1400" type="#_x0000_t75" style="width:274.4pt;height:95.1pt">
            <v:imagedata r:id="rId405" o:title="LEMZ100"/>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216</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9D684C">
      <w:pPr>
        <w:spacing w:after="12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401" type="#_x0000_t75" style="width:44.15pt;height:50.95pt">
            <v:imagedata r:id="rId406" o:title="LEMZ10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9D684C">
      <w:pPr>
        <w:spacing w:after="120" w:line="240" w:lineRule="auto"/>
        <w:jc w:val="center"/>
        <w:rPr>
          <w:rFonts w:ascii="Times New Roman" w:hAnsi="Times New Roman" w:cs="Times New Roman"/>
          <w:b/>
        </w:rPr>
      </w:pPr>
      <w:r w:rsidRPr="0095318D">
        <w:rPr>
          <w:rFonts w:ascii="Times New Roman" w:hAnsi="Times New Roman" w:cs="Times New Roman"/>
          <w:sz w:val="24"/>
          <w:szCs w:val="24"/>
        </w:rPr>
        <w:pict>
          <v:shape id="_x0000_i1402" type="#_x0000_t75" style="width:386.5pt;height:302.25pt">
            <v:imagedata r:id="rId407" o:title="LEMZ102"/>
          </v:shape>
        </w:pict>
      </w:r>
    </w:p>
    <w:p w:rsidR="006C4E31" w:rsidRDefault="006C4E31" w:rsidP="00BC289E">
      <w:pPr>
        <w:pStyle w:val="34"/>
        <w:spacing w:before="0" w:line="240" w:lineRule="auto"/>
        <w:ind w:firstLine="284"/>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217</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403" type="#_x0000_t75" style="width:438.8pt;height:518.95pt">
            <v:imagedata r:id="rId408" o:title="LEMZ103"/>
          </v:shape>
        </w:pict>
      </w:r>
    </w:p>
    <w:p w:rsidR="006C4E31" w:rsidRDefault="006C4E31" w:rsidP="00BC289E">
      <w:pPr>
        <w:pStyle w:val="34"/>
        <w:spacing w:after="0" w:line="240" w:lineRule="auto"/>
        <w:ind w:firstLine="284"/>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218</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6C4E31" w:rsidRDefault="006C4E31">
      <w:pPr>
        <w:pStyle w:val="34"/>
        <w:spacing w:before="0" w:after="0" w:line="240" w:lineRule="auto"/>
        <w:ind w:firstLine="284"/>
        <w:jc w:val="center"/>
        <w:rPr>
          <w:rFonts w:cs="Times New Roman"/>
          <w:b/>
          <w:i w:val="0"/>
          <w:sz w:val="22"/>
          <w:szCs w:val="22"/>
        </w:rPr>
      </w:pPr>
    </w:p>
    <w:p w:rsidR="006C4E31" w:rsidRDefault="006C4E31" w:rsidP="00BC289E">
      <w:pPr>
        <w:pStyle w:val="1"/>
        <w:pageBreakBefore/>
        <w:suppressAutoHyphens w:val="0"/>
        <w:spacing w:before="0" w:after="0" w:line="240" w:lineRule="auto"/>
        <w:ind w:left="0" w:firstLine="284"/>
        <w:jc w:val="both"/>
      </w:pPr>
      <w:bookmarkStart w:id="244" w:name="_Toc523835010"/>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244"/>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E666A6" w:rsidRPr="00E666A6">
          <w:rPr>
            <w:rFonts w:ascii="Times New Roman" w:eastAsia="Symbol" w:hAnsi="Times New Roman" w:cs="Times New Roman"/>
            <w:sz w:val="24"/>
            <w:szCs w:val="24"/>
            <w:lang w:eastAsia="ru-RU"/>
          </w:rPr>
          <w:t>Рисунок 219</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9D684C">
      <w:pPr>
        <w:spacing w:after="0" w:line="240" w:lineRule="auto"/>
        <w:jc w:val="center"/>
        <w:rPr>
          <w:rFonts w:ascii="Times New Roman" w:eastAsia="Symbol" w:hAnsi="Times New Roman" w:cs="Times New Roman"/>
          <w:b/>
        </w:rPr>
      </w:pPr>
      <w:r w:rsidRPr="0095318D">
        <w:rPr>
          <w:rFonts w:ascii="Times New Roman" w:eastAsia="Symbol" w:hAnsi="Times New Roman" w:cs="Times New Roman"/>
          <w:sz w:val="24"/>
          <w:szCs w:val="24"/>
        </w:rPr>
        <w:pict>
          <v:shape id="_x0000_i1404" type="#_x0000_t75" style="width:455.1pt;height:296.85pt" filled="t">
            <v:fill color2="black"/>
            <v:imagedata r:id="rId409" o:title="" croptop="-41f" cropbottom="-41f" cropleft="-33f" cropright="-33f"/>
          </v:shape>
        </w:pict>
      </w:r>
    </w:p>
    <w:p w:rsidR="006C4E31" w:rsidRDefault="006C4E31" w:rsidP="00BC289E">
      <w:pPr>
        <w:pStyle w:val="34"/>
        <w:jc w:val="center"/>
        <w:outlineLvl w:val="0"/>
      </w:pPr>
      <w:bookmarkStart w:id="245" w:name="_Ref420945857"/>
      <w:r>
        <w:rPr>
          <w:rFonts w:ascii="Times New Roman" w:eastAsia="Symbol" w:hAnsi="Times New Roman" w:cs="Times New Roman"/>
          <w:b/>
          <w:i w:val="0"/>
          <w:sz w:val="22"/>
          <w:szCs w:val="22"/>
        </w:rPr>
        <w:t xml:space="preserve">Рисунок </w:t>
      </w:r>
      <w:r w:rsidR="0095318D"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95318D" w:rsidRPr="00625076">
        <w:rPr>
          <w:rFonts w:ascii="Times New Roman" w:eastAsia="Symbol" w:hAnsi="Times New Roman" w:cs="Times New Roman"/>
          <w:b/>
          <w:i w:val="0"/>
          <w:sz w:val="22"/>
          <w:szCs w:val="22"/>
        </w:rPr>
        <w:fldChar w:fldCharType="separate"/>
      </w:r>
      <w:r w:rsidR="00E666A6">
        <w:rPr>
          <w:rFonts w:ascii="Times New Roman" w:eastAsia="Symbol" w:hAnsi="Times New Roman" w:cs="Times New Roman"/>
          <w:b/>
          <w:i w:val="0"/>
          <w:noProof/>
          <w:sz w:val="22"/>
          <w:szCs w:val="22"/>
        </w:rPr>
        <w:t>219</w:t>
      </w:r>
      <w:r w:rsidR="0095318D" w:rsidRPr="00625076">
        <w:rPr>
          <w:rFonts w:ascii="Times New Roman" w:eastAsia="Symbol" w:hAnsi="Times New Roman" w:cs="Times New Roman"/>
          <w:b/>
          <w:i w:val="0"/>
          <w:sz w:val="22"/>
          <w:szCs w:val="22"/>
        </w:rPr>
        <w:fldChar w:fldCharType="end"/>
      </w:r>
      <w:bookmarkEnd w:id="245"/>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220</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rPr>
        <w:pict>
          <v:shape id="_x0000_i1405" type="#_x0000_t75" style="width:265.6pt;height:198.35pt" filled="t">
            <v:fill color2="black"/>
            <v:imagedata r:id="rId410" o:title="" croptop="-62f" cropbottom="-62f" cropleft="-46f" cropright="-46f"/>
          </v:shape>
        </w:pict>
      </w:r>
    </w:p>
    <w:p w:rsidR="006C4E31" w:rsidRDefault="006C4E31" w:rsidP="00BC289E">
      <w:pPr>
        <w:pStyle w:val="34"/>
        <w:jc w:val="center"/>
        <w:outlineLvl w:val="0"/>
      </w:pPr>
      <w:bookmarkStart w:id="246" w:name="_Ref421015020"/>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220</w:t>
      </w:r>
      <w:r w:rsidR="0095318D" w:rsidRPr="00625076">
        <w:rPr>
          <w:rFonts w:ascii="Times New Roman" w:hAnsi="Times New Roman" w:cs="Times New Roman"/>
          <w:b/>
          <w:i w:val="0"/>
          <w:sz w:val="22"/>
          <w:szCs w:val="22"/>
        </w:rPr>
        <w:fldChar w:fldCharType="end"/>
      </w:r>
      <w:bookmarkEnd w:id="246"/>
      <w:r>
        <w:rPr>
          <w:rFonts w:ascii="Times New Roman" w:hAnsi="Times New Roman" w:cs="Times New Roman"/>
          <w:b/>
          <w:i w:val="0"/>
          <w:sz w:val="22"/>
          <w:szCs w:val="22"/>
        </w:rPr>
        <w:t xml:space="preserve"> 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247" w:name="_Toc523835011"/>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247"/>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221</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val="en-US"/>
        </w:rPr>
        <w:pict>
          <v:shape id="_x0000_i1406" type="#_x0000_t75" style="width:300.25pt;height:116.15pt">
            <v:imagedata r:id="rId411" o:title="LEMZ49"/>
          </v:shape>
        </w:pict>
      </w:r>
    </w:p>
    <w:p w:rsidR="006C4E31" w:rsidRDefault="006C4E31" w:rsidP="00BC289E">
      <w:pPr>
        <w:pStyle w:val="34"/>
        <w:jc w:val="center"/>
        <w:outlineLvl w:val="0"/>
      </w:pPr>
      <w:bookmarkStart w:id="248" w:name="_Ref514074977"/>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221</w:t>
      </w:r>
      <w:r w:rsidR="0095318D" w:rsidRPr="00625076">
        <w:rPr>
          <w:rFonts w:ascii="Times New Roman" w:hAnsi="Times New Roman" w:cs="Times New Roman"/>
          <w:b/>
          <w:i w:val="0"/>
          <w:sz w:val="22"/>
          <w:szCs w:val="22"/>
        </w:rPr>
        <w:fldChar w:fldCharType="end"/>
      </w:r>
      <w:bookmarkEnd w:id="248"/>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222</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9D684C" w:rsidP="00423097">
      <w:pPr>
        <w:spacing w:after="0" w:line="240" w:lineRule="auto"/>
        <w:ind w:firstLine="284"/>
        <w:jc w:val="center"/>
        <w:rPr>
          <w:rFonts w:ascii="Times New Roman" w:hAnsi="Times New Roman" w:cs="Times New Roman"/>
          <w:sz w:val="24"/>
          <w:szCs w:val="24"/>
        </w:rPr>
      </w:pPr>
      <w:r w:rsidRPr="0095318D">
        <w:rPr>
          <w:rFonts w:ascii="Times New Roman" w:hAnsi="Times New Roman" w:cs="Times New Roman"/>
          <w:sz w:val="24"/>
          <w:szCs w:val="24"/>
        </w:rPr>
        <w:pict>
          <v:shape id="_x0000_i1407" type="#_x0000_t75" style="width:424.55pt;height:386.5pt">
            <v:imagedata r:id="rId412" o:title="LEMZ206"/>
          </v:shape>
        </w:pict>
      </w:r>
    </w:p>
    <w:p w:rsidR="00423097" w:rsidRDefault="00423097" w:rsidP="00423097">
      <w:pPr>
        <w:pStyle w:val="34"/>
        <w:jc w:val="center"/>
        <w:outlineLvl w:val="0"/>
      </w:pPr>
      <w:bookmarkStart w:id="249" w:name="_Ref427141926"/>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222</w:t>
      </w:r>
      <w:r w:rsidR="0095318D" w:rsidRPr="00625076">
        <w:rPr>
          <w:rFonts w:ascii="Times New Roman" w:hAnsi="Times New Roman" w:cs="Times New Roman"/>
          <w:b/>
          <w:i w:val="0"/>
          <w:sz w:val="22"/>
          <w:szCs w:val="22"/>
        </w:rPr>
        <w:fldChar w:fldCharType="end"/>
      </w:r>
      <w:bookmarkEnd w:id="249"/>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E666A6" w:rsidRPr="00E666A6">
          <w:rPr>
            <w:rFonts w:ascii="Times New Roman" w:hAnsi="Times New Roman" w:cs="Times New Roman"/>
            <w:sz w:val="24"/>
            <w:szCs w:val="24"/>
          </w:rPr>
          <w:t>Рисунок 223</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9D684C" w:rsidP="00574EFE">
      <w:pPr>
        <w:suppressAutoHyphens w:val="0"/>
        <w:spacing w:after="0" w:line="240" w:lineRule="auto"/>
        <w:jc w:val="center"/>
        <w:rPr>
          <w:rFonts w:ascii="Times New Roman" w:hAnsi="Times New Roman" w:cs="Times New Roman"/>
          <w:sz w:val="24"/>
          <w:szCs w:val="24"/>
        </w:rPr>
      </w:pPr>
      <w:r w:rsidRPr="0095318D">
        <w:rPr>
          <w:rFonts w:ascii="Times New Roman" w:hAnsi="Times New Roman" w:cs="Times New Roman"/>
          <w:sz w:val="24"/>
          <w:szCs w:val="24"/>
        </w:rPr>
        <w:pict>
          <v:shape id="_x0000_i1408" type="#_x0000_t75" style="width:445.6pt;height:405.5pt">
            <v:imagedata r:id="rId413"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250" w:name="_Ref514085477"/>
      <w:r w:rsidRPr="00574EFE">
        <w:rPr>
          <w:rFonts w:ascii="Times New Roman" w:hAnsi="Times New Roman" w:cs="Times New Roman"/>
          <w:b/>
          <w:i w:val="0"/>
          <w:sz w:val="22"/>
          <w:szCs w:val="22"/>
        </w:rPr>
        <w:t xml:space="preserve">Рисунок </w:t>
      </w:r>
      <w:r w:rsidR="0095318D"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95318D" w:rsidRPr="00574EFE">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223</w:t>
      </w:r>
      <w:r w:rsidR="0095318D" w:rsidRPr="00574EFE">
        <w:rPr>
          <w:rFonts w:ascii="Times New Roman" w:hAnsi="Times New Roman" w:cs="Times New Roman"/>
          <w:b/>
          <w:i w:val="0"/>
          <w:sz w:val="22"/>
          <w:szCs w:val="22"/>
        </w:rPr>
        <w:fldChar w:fldCharType="end"/>
      </w:r>
      <w:bookmarkEnd w:id="250"/>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9D684C">
      <w:pPr>
        <w:suppressAutoHyphens w:val="0"/>
        <w:spacing w:after="0" w:line="240" w:lineRule="auto"/>
        <w:ind w:firstLine="426"/>
        <w:jc w:val="both"/>
        <w:rPr>
          <w:rFonts w:ascii="Times New Roman" w:eastAsia="Symbol" w:hAnsi="Times New Roman" w:cs="Times New Roman"/>
          <w:sz w:val="24"/>
          <w:szCs w:val="24"/>
        </w:rPr>
      </w:pPr>
      <w:r w:rsidRPr="0095318D">
        <w:rPr>
          <w:rFonts w:ascii="Times New Roman" w:eastAsia="Symbol" w:hAnsi="Times New Roman" w:cs="Times New Roman"/>
          <w:sz w:val="24"/>
          <w:szCs w:val="24"/>
        </w:rPr>
        <w:pict>
          <v:shape id="_x0000_i1409" type="#_x0000_t75" style="width:14.95pt;height:14.95pt">
            <v:imagedata r:id="rId414"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9D684C">
      <w:pPr>
        <w:suppressAutoHyphens w:val="0"/>
        <w:spacing w:after="0" w:line="240" w:lineRule="auto"/>
        <w:ind w:firstLine="426"/>
        <w:jc w:val="both"/>
        <w:rPr>
          <w:rFonts w:ascii="Times New Roman" w:eastAsia="Symbol" w:hAnsi="Times New Roman" w:cs="Times New Roman"/>
          <w:sz w:val="24"/>
          <w:szCs w:val="24"/>
        </w:rPr>
      </w:pPr>
      <w:r w:rsidRPr="0095318D">
        <w:rPr>
          <w:rFonts w:ascii="Times New Roman" w:eastAsia="Symbol" w:hAnsi="Times New Roman" w:cs="Times New Roman"/>
          <w:sz w:val="24"/>
          <w:szCs w:val="24"/>
        </w:rPr>
        <w:pict>
          <v:shape id="_x0000_i1410" type="#_x0000_t75" style="width:14.95pt;height:13.6pt">
            <v:imagedata r:id="rId415"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E666A6" w:rsidRPr="00E666A6">
          <w:rPr>
            <w:rFonts w:ascii="Times New Roman" w:eastAsia="Symbol" w:hAnsi="Times New Roman" w:cs="Times New Roman"/>
            <w:sz w:val="24"/>
            <w:szCs w:val="24"/>
          </w:rPr>
          <w:t>Рисунок 224</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9D684C" w:rsidP="00A771FE">
      <w:pPr>
        <w:suppressAutoHyphens w:val="0"/>
        <w:spacing w:after="0" w:line="240" w:lineRule="auto"/>
        <w:jc w:val="center"/>
        <w:rPr>
          <w:rFonts w:ascii="Times New Roman" w:eastAsia="Times New Roman" w:hAnsi="Times New Roman" w:cs="Times New Roman"/>
          <w:iCs/>
          <w:sz w:val="24"/>
          <w:szCs w:val="24"/>
        </w:rPr>
      </w:pPr>
      <w:r w:rsidRPr="0095318D">
        <w:rPr>
          <w:rFonts w:ascii="Times New Roman" w:eastAsia="Times New Roman" w:hAnsi="Times New Roman" w:cs="Times New Roman"/>
          <w:iCs/>
          <w:sz w:val="24"/>
          <w:szCs w:val="24"/>
        </w:rPr>
        <w:pict>
          <v:shape id="_x0000_i1411" type="#_x0000_t75" style="width:445.6pt;height:405.5pt">
            <v:imagedata r:id="rId416" o:title="LEMZ208"/>
          </v:shape>
        </w:pict>
      </w:r>
    </w:p>
    <w:p w:rsidR="006C4E31" w:rsidRDefault="006C4E31" w:rsidP="00BC289E">
      <w:pPr>
        <w:pStyle w:val="34"/>
        <w:jc w:val="center"/>
        <w:outlineLvl w:val="0"/>
      </w:pPr>
      <w:bookmarkStart w:id="251" w:name="_Ref427141988"/>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224</w:t>
      </w:r>
      <w:r w:rsidR="0095318D" w:rsidRPr="00625076">
        <w:rPr>
          <w:rFonts w:ascii="Times New Roman" w:hAnsi="Times New Roman" w:cs="Times New Roman"/>
          <w:b/>
          <w:i w:val="0"/>
          <w:sz w:val="22"/>
          <w:szCs w:val="22"/>
        </w:rPr>
        <w:fldChar w:fldCharType="end"/>
      </w:r>
      <w:bookmarkEnd w:id="251"/>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252" w:name="_Toc523835012"/>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252"/>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E666A6" w:rsidRPr="00E666A6">
          <w:rPr>
            <w:rFonts w:ascii="Times New Roman" w:hAnsi="Times New Roman" w:cs="Times New Roman"/>
            <w:sz w:val="24"/>
            <w:szCs w:val="24"/>
          </w:rPr>
          <w:t xml:space="preserve">Рисунок </w:t>
        </w:r>
        <w:r w:rsidR="00E666A6" w:rsidRPr="00E666A6">
          <w:rPr>
            <w:rFonts w:ascii="Times New Roman" w:hAnsi="Times New Roman" w:cs="Times New Roman"/>
            <w:noProof/>
            <w:sz w:val="24"/>
            <w:szCs w:val="24"/>
          </w:rPr>
          <w:t>225</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9D684C" w:rsidP="00B33971">
      <w:pPr>
        <w:spacing w:after="0" w:line="240" w:lineRule="auto"/>
        <w:jc w:val="center"/>
        <w:rPr>
          <w:rFonts w:ascii="Times New Roman" w:hAnsi="Times New Roman" w:cs="Times New Roman"/>
          <w:b/>
        </w:rPr>
      </w:pPr>
      <w:r w:rsidRPr="0095318D">
        <w:rPr>
          <w:rFonts w:ascii="Times New Roman" w:hAnsi="Times New Roman" w:cs="Times New Roman"/>
          <w:sz w:val="24"/>
          <w:szCs w:val="24"/>
          <w:lang w:val="en-US"/>
        </w:rPr>
        <w:pict>
          <v:shape id="_x0000_i1412" type="#_x0000_t75" style="width:300.25pt;height:116.15pt">
            <v:imagedata r:id="rId417" o:title="LEMZ50"/>
          </v:shape>
        </w:pict>
      </w:r>
    </w:p>
    <w:p w:rsidR="00B33971" w:rsidRDefault="00B33971" w:rsidP="00B33971">
      <w:pPr>
        <w:pStyle w:val="34"/>
        <w:jc w:val="center"/>
        <w:outlineLvl w:val="0"/>
      </w:pPr>
      <w:bookmarkStart w:id="253" w:name="_Ref518639694"/>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225</w:t>
      </w:r>
      <w:r w:rsidR="0095318D" w:rsidRPr="00625076">
        <w:rPr>
          <w:rFonts w:ascii="Times New Roman" w:hAnsi="Times New Roman" w:cs="Times New Roman"/>
          <w:b/>
          <w:i w:val="0"/>
          <w:sz w:val="22"/>
          <w:szCs w:val="22"/>
        </w:rPr>
        <w:fldChar w:fldCharType="end"/>
      </w:r>
      <w:bookmarkEnd w:id="253"/>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E666A6" w:rsidRPr="00E666A6">
          <w:rPr>
            <w:rFonts w:ascii="Times New Roman" w:hAnsi="Times New Roman" w:cs="Times New Roman"/>
            <w:sz w:val="24"/>
            <w:szCs w:val="24"/>
          </w:rPr>
          <w:t>Рисунок 226</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95318D"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60"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9D684C" w:rsidRDefault="009D684C"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59"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9D684C" w:rsidRDefault="009D684C"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9D684C" w:rsidRPr="00F10477" w:rsidRDefault="009D684C"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9D684C" w:rsidRPr="0095318D">
        <w:rPr>
          <w:rFonts w:ascii="Times New Roman" w:eastAsia="Symbol" w:hAnsi="Times New Roman" w:cs="Times New Roman"/>
          <w:sz w:val="24"/>
          <w:szCs w:val="24"/>
        </w:rPr>
        <w:pict>
          <v:shape id="_x0000_i1413" type="#_x0000_t75" style="width:495.85pt;height:357.3pt">
            <v:imagedata r:id="rId418"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254" w:name="_Ref518922337"/>
      <w:r w:rsidRPr="009134D7">
        <w:rPr>
          <w:rFonts w:ascii="Times New Roman" w:hAnsi="Times New Roman" w:cs="Times New Roman"/>
          <w:b/>
          <w:i w:val="0"/>
          <w:sz w:val="22"/>
          <w:szCs w:val="22"/>
        </w:rPr>
        <w:t xml:space="preserve">Рисунок </w:t>
      </w:r>
      <w:r w:rsidR="0095318D"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95318D" w:rsidRPr="009134D7">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226</w:t>
      </w:r>
      <w:r w:rsidR="0095318D" w:rsidRPr="009134D7">
        <w:rPr>
          <w:rFonts w:ascii="Times New Roman" w:hAnsi="Times New Roman" w:cs="Times New Roman"/>
          <w:b/>
          <w:i w:val="0"/>
          <w:sz w:val="22"/>
          <w:szCs w:val="22"/>
        </w:rPr>
        <w:fldChar w:fldCharType="end"/>
      </w:r>
      <w:bookmarkEnd w:id="254"/>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9D684C" w:rsidP="00EE60DA">
      <w:pPr>
        <w:spacing w:after="0" w:line="240" w:lineRule="auto"/>
        <w:ind w:firstLine="284"/>
        <w:jc w:val="both"/>
        <w:rPr>
          <w:rFonts w:ascii="Times New Roman" w:eastAsia="Symbol" w:hAnsi="Times New Roman" w:cs="Times New Roman"/>
          <w:sz w:val="24"/>
          <w:szCs w:val="24"/>
        </w:rPr>
      </w:pPr>
      <w:r w:rsidRPr="0095318D">
        <w:rPr>
          <w:rFonts w:ascii="Times New Roman" w:eastAsia="Symbol" w:hAnsi="Times New Roman" w:cs="Times New Roman"/>
          <w:sz w:val="24"/>
          <w:szCs w:val="24"/>
        </w:rPr>
        <w:pict>
          <v:shape id="_x0000_i1414" type="#_x0000_t75" style="width:21.75pt;height:21.75pt">
            <v:imagedata r:id="rId419"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9D684C" w:rsidP="00EE60DA">
      <w:pPr>
        <w:spacing w:after="0" w:line="240" w:lineRule="auto"/>
        <w:ind w:firstLine="284"/>
        <w:jc w:val="both"/>
        <w:rPr>
          <w:rFonts w:ascii="Times New Roman" w:eastAsia="Symbol" w:hAnsi="Times New Roman" w:cs="Times New Roman"/>
          <w:sz w:val="24"/>
          <w:szCs w:val="24"/>
        </w:rPr>
      </w:pPr>
      <w:r w:rsidRPr="0095318D">
        <w:rPr>
          <w:rFonts w:ascii="Times New Roman" w:eastAsia="Symbol" w:hAnsi="Times New Roman" w:cs="Times New Roman"/>
          <w:sz w:val="24"/>
          <w:szCs w:val="24"/>
        </w:rPr>
        <w:pict>
          <v:shape id="_x0000_i1415" type="#_x0000_t75" style="width:21.75pt;height:21.75pt">
            <v:imagedata r:id="rId420"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9D684C" w:rsidP="00EE60DA">
      <w:pPr>
        <w:spacing w:after="0" w:line="240" w:lineRule="auto"/>
        <w:ind w:firstLine="284"/>
        <w:jc w:val="both"/>
        <w:rPr>
          <w:rFonts w:ascii="Times New Roman" w:eastAsia="Symbol" w:hAnsi="Times New Roman" w:cs="Times New Roman"/>
          <w:sz w:val="24"/>
          <w:szCs w:val="24"/>
        </w:rPr>
      </w:pPr>
      <w:r w:rsidRPr="0095318D">
        <w:rPr>
          <w:rFonts w:ascii="Times New Roman" w:eastAsia="Symbol" w:hAnsi="Times New Roman" w:cs="Times New Roman"/>
          <w:sz w:val="24"/>
          <w:szCs w:val="24"/>
        </w:rPr>
        <w:pict>
          <v:shape id="_x0000_i1416" type="#_x0000_t75" style="width:20.4pt;height:20.4pt">
            <v:imagedata r:id="rId421"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9D684C" w:rsidP="00C35580">
      <w:pPr>
        <w:spacing w:after="0" w:line="240" w:lineRule="auto"/>
        <w:ind w:firstLine="284"/>
        <w:jc w:val="both"/>
        <w:rPr>
          <w:rFonts w:ascii="Times New Roman" w:eastAsia="Symbol" w:hAnsi="Times New Roman" w:cs="Times New Roman"/>
          <w:sz w:val="24"/>
          <w:szCs w:val="24"/>
        </w:rPr>
      </w:pPr>
      <w:r w:rsidRPr="0095318D">
        <w:rPr>
          <w:rFonts w:ascii="Times New Roman" w:eastAsia="Symbol" w:hAnsi="Times New Roman" w:cs="Times New Roman"/>
          <w:sz w:val="24"/>
          <w:szCs w:val="24"/>
        </w:rPr>
        <w:pict>
          <v:shape id="_x0000_i1417" type="#_x0000_t75" style="width:20.4pt;height:20.4pt">
            <v:imagedata r:id="rId422"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255" w:name="_Toc523835013"/>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255"/>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423"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256" w:name="_Toc523835014"/>
      <w:r>
        <w:rPr>
          <w:sz w:val="26"/>
          <w:szCs w:val="26"/>
        </w:rPr>
        <w:lastRenderedPageBreak/>
        <w:t>15.</w:t>
      </w:r>
      <w:r w:rsidR="00D817AE">
        <w:rPr>
          <w:sz w:val="26"/>
          <w:szCs w:val="26"/>
        </w:rPr>
        <w:t>2</w:t>
      </w:r>
      <w:r>
        <w:rPr>
          <w:sz w:val="26"/>
          <w:szCs w:val="26"/>
        </w:rPr>
        <w:t>.1 Превышение лимита транзакций</w:t>
      </w:r>
      <w:bookmarkEnd w:id="256"/>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257" w:name="_Toc523835015"/>
      <w:r>
        <w:rPr>
          <w:rFonts w:ascii="Times New Roman" w:hAnsi="Times New Roman" w:cs="Times New Roman"/>
        </w:rPr>
        <w:lastRenderedPageBreak/>
        <w:t>16 Смена пользователя</w:t>
      </w:r>
      <w:bookmarkEnd w:id="257"/>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rPr>
        <w:pict>
          <v:shape id="_x0000_i1418" type="#_x0000_t75" style="width:146.05pt;height:50.95pt" filled="t">
            <v:fill color2="black"/>
            <v:imagedata r:id="rId424" o:title="" croptop="-236f" cropbottom="-236f" cropleft="-83f" cropright="-83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227</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Сменить пользователя</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6C4E31">
      <w:pPr>
        <w:spacing w:after="0" w:line="240" w:lineRule="auto"/>
        <w:ind w:firstLine="284"/>
        <w:jc w:val="both"/>
        <w:rPr>
          <w:rFonts w:ascii="Times New Roman" w:eastAsia="Symbol" w:hAnsi="Times New Roman" w:cs="Times New Roman"/>
          <w:sz w:val="24"/>
          <w:szCs w:val="24"/>
        </w:rPr>
      </w:pPr>
    </w:p>
    <w:p w:rsidR="006C4E31" w:rsidRDefault="009D684C">
      <w:pPr>
        <w:spacing w:after="0" w:line="240" w:lineRule="auto"/>
        <w:jc w:val="center"/>
        <w:rPr>
          <w:rFonts w:ascii="Times New Roman" w:eastAsia="Symbol" w:hAnsi="Times New Roman" w:cs="Times New Roman"/>
          <w:b/>
        </w:rPr>
      </w:pPr>
      <w:r w:rsidRPr="0095318D">
        <w:rPr>
          <w:rFonts w:ascii="Times New Roman" w:eastAsia="Symbol" w:hAnsi="Times New Roman" w:cs="Times New Roman"/>
          <w:sz w:val="24"/>
          <w:szCs w:val="24"/>
        </w:rPr>
        <w:pict>
          <v:shape id="_x0000_i1419" type="#_x0000_t75" style="width:281.2pt;height:194.25pt" filled="t">
            <v:fill color2="black"/>
            <v:imagedata r:id="rId425" o:title="" croptop="-76f" cropbottom="-76f" cropleft="-42f" cropright="-42f"/>
          </v:shape>
        </w:pict>
      </w:r>
    </w:p>
    <w:p w:rsidR="006C4E31" w:rsidRDefault="006C4E31" w:rsidP="00BC289E">
      <w:pPr>
        <w:pStyle w:val="34"/>
        <w:spacing w:line="240" w:lineRule="auto"/>
        <w:ind w:firstLine="425"/>
        <w:jc w:val="center"/>
        <w:outlineLvl w:val="0"/>
      </w:pPr>
      <w:r>
        <w:rPr>
          <w:rFonts w:ascii="Times New Roman" w:eastAsia="Symbol" w:hAnsi="Times New Roman" w:cs="Times New Roman"/>
          <w:b/>
          <w:i w:val="0"/>
          <w:sz w:val="22"/>
          <w:szCs w:val="22"/>
        </w:rPr>
        <w:t xml:space="preserve">Рисунок </w:t>
      </w:r>
      <w:r w:rsidR="0095318D"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95318D" w:rsidRPr="00625076">
        <w:rPr>
          <w:rFonts w:ascii="Times New Roman" w:eastAsia="Symbol" w:hAnsi="Times New Roman" w:cs="Times New Roman"/>
          <w:b/>
          <w:i w:val="0"/>
          <w:sz w:val="22"/>
          <w:szCs w:val="22"/>
        </w:rPr>
        <w:fldChar w:fldCharType="separate"/>
      </w:r>
      <w:r w:rsidR="00E666A6">
        <w:rPr>
          <w:rFonts w:ascii="Times New Roman" w:eastAsia="Symbol" w:hAnsi="Times New Roman" w:cs="Times New Roman"/>
          <w:b/>
          <w:i w:val="0"/>
          <w:noProof/>
          <w:sz w:val="22"/>
          <w:szCs w:val="22"/>
        </w:rPr>
        <w:t>228</w:t>
      </w:r>
      <w:r w:rsidR="0095318D"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eastAsia="Times New Roman" w:hAnsi="Times New Roman" w:cs="Times New Roman"/>
          <w:b/>
          <w:bCs/>
          <w:kern w:val="1"/>
          <w:sz w:val="32"/>
          <w:szCs w:val="32"/>
        </w:rPr>
        <w:pict>
          <v:shape id="_x0000_i1420" type="#_x0000_t75" style="width:449.65pt;height:231.6pt" filled="t">
            <v:fill color2="black"/>
            <v:imagedata r:id="rId426" o:title="" croptop="-33f" cropbottom="-33f" cropleft="-17f" cropright="-17f"/>
          </v:shape>
        </w:pict>
      </w:r>
    </w:p>
    <w:p w:rsidR="006C4E31" w:rsidRDefault="006C4E31" w:rsidP="00BC289E">
      <w:pPr>
        <w:pStyle w:val="34"/>
        <w:spacing w:after="0" w:line="240" w:lineRule="auto"/>
        <w:jc w:val="center"/>
        <w:outlineLvl w:val="0"/>
      </w:pPr>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229</w:t>
      </w:r>
      <w:r w:rsidR="0095318D"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258" w:name="_Toc523835016"/>
      <w:r>
        <w:rPr>
          <w:rFonts w:ascii="Times New Roman" w:hAnsi="Times New Roman" w:cs="Times New Roman"/>
        </w:rPr>
        <w:lastRenderedPageBreak/>
        <w:t>17 Управление питанием</w:t>
      </w:r>
      <w:bookmarkEnd w:id="258"/>
    </w:p>
    <w:p w:rsidR="006C4E31" w:rsidRDefault="006C4E31">
      <w:pPr>
        <w:spacing w:after="0" w:line="240" w:lineRule="auto"/>
        <w:ind w:firstLine="284"/>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E666A6" w:rsidRPr="00E666A6">
          <w:rPr>
            <w:rFonts w:ascii="Times New Roman" w:hAnsi="Times New Roman" w:cs="Times New Roman"/>
            <w:sz w:val="24"/>
            <w:szCs w:val="24"/>
          </w:rPr>
          <w:t>Рисунок 230</w:t>
        </w:r>
      </w:fldSimple>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9D684C">
      <w:pPr>
        <w:spacing w:after="0" w:line="240" w:lineRule="auto"/>
        <w:jc w:val="center"/>
        <w:rPr>
          <w:rFonts w:ascii="Times New Roman" w:hAnsi="Times New Roman" w:cs="Times New Roman"/>
          <w:b/>
        </w:rPr>
      </w:pPr>
      <w:r w:rsidRPr="0095318D">
        <w:rPr>
          <w:rFonts w:ascii="Times New Roman" w:hAnsi="Times New Roman" w:cs="Times New Roman"/>
          <w:sz w:val="24"/>
          <w:szCs w:val="24"/>
          <w:lang w:eastAsia="ru-RU"/>
        </w:rPr>
        <w:pict>
          <v:shape id="_x0000_i1421" type="#_x0000_t75" style="width:364.75pt;height:152.15pt" filled="t">
            <v:fill color2="black"/>
            <v:imagedata r:id="rId427" o:title="" croptop="-86f" cropbottom="-86f" cropleft="-45f" cropright="-45f"/>
          </v:shape>
        </w:pict>
      </w:r>
    </w:p>
    <w:p w:rsidR="006C4E31" w:rsidRDefault="006C4E31" w:rsidP="00BC289E">
      <w:pPr>
        <w:pStyle w:val="82"/>
        <w:jc w:val="center"/>
        <w:outlineLvl w:val="0"/>
      </w:pPr>
      <w:bookmarkStart w:id="259" w:name="_Ref480466680"/>
      <w:r>
        <w:rPr>
          <w:rFonts w:ascii="Times New Roman" w:hAnsi="Times New Roman" w:cs="Times New Roman"/>
          <w:b/>
          <w:i w:val="0"/>
          <w:sz w:val="22"/>
          <w:szCs w:val="22"/>
        </w:rPr>
        <w:t xml:space="preserve">Рисунок </w:t>
      </w:r>
      <w:r w:rsidR="0095318D"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95318D" w:rsidRPr="00625076">
        <w:rPr>
          <w:rFonts w:ascii="Times New Roman" w:hAnsi="Times New Roman" w:cs="Times New Roman"/>
          <w:b/>
          <w:i w:val="0"/>
          <w:sz w:val="22"/>
          <w:szCs w:val="22"/>
        </w:rPr>
        <w:fldChar w:fldCharType="separate"/>
      </w:r>
      <w:r w:rsidR="00E666A6">
        <w:rPr>
          <w:rFonts w:ascii="Times New Roman" w:hAnsi="Times New Roman" w:cs="Times New Roman"/>
          <w:b/>
          <w:i w:val="0"/>
          <w:noProof/>
          <w:sz w:val="22"/>
          <w:szCs w:val="22"/>
        </w:rPr>
        <w:t>230</w:t>
      </w:r>
      <w:r w:rsidR="0095318D" w:rsidRPr="00625076">
        <w:rPr>
          <w:rFonts w:ascii="Times New Roman" w:hAnsi="Times New Roman" w:cs="Times New Roman"/>
          <w:b/>
          <w:i w:val="0"/>
          <w:sz w:val="22"/>
          <w:szCs w:val="22"/>
        </w:rPr>
        <w:fldChar w:fldCharType="end"/>
      </w:r>
      <w:bookmarkEnd w:id="259"/>
      <w:r>
        <w:rPr>
          <w:rFonts w:ascii="Times New Roman" w:hAnsi="Times New Roman" w:cs="Times New Roman"/>
          <w:b/>
          <w:i w:val="0"/>
          <w:sz w:val="22"/>
          <w:szCs w:val="22"/>
        </w:rPr>
        <w:t xml:space="preserve"> - Пункт меню «Питание»</w:t>
      </w: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pStyle w:val="26"/>
        <w:spacing w:before="0" w:after="0" w:line="240" w:lineRule="auto"/>
        <w:ind w:firstLine="284"/>
        <w:jc w:val="both"/>
        <w:rPr>
          <w:rFonts w:ascii="Times New Roman" w:hAnsi="Times New Roman" w:cs="Times New Roman"/>
          <w:b/>
          <w:i w:val="0"/>
          <w:iCs w:val="0"/>
        </w:rPr>
      </w:pPr>
    </w:p>
    <w:p w:rsidR="006C4E31" w:rsidRDefault="006C4E31">
      <w:pPr>
        <w:spacing w:after="0" w:line="240" w:lineRule="auto"/>
        <w:ind w:firstLine="284"/>
        <w:rPr>
          <w:rFonts w:ascii="Times New Roman" w:hAnsi="Times New Roman" w:cs="Times New Roman"/>
          <w:b/>
          <w:i/>
          <w:iCs/>
          <w:sz w:val="24"/>
          <w:szCs w:val="24"/>
        </w:rPr>
      </w:pPr>
    </w:p>
    <w:p w:rsidR="006C4E31" w:rsidRDefault="006C4E31">
      <w:pPr>
        <w:rPr>
          <w:rFonts w:ascii="Times New Roman" w:hAnsi="Times New Roman" w:cs="Times New Roman"/>
          <w:b/>
          <w:i/>
          <w:iCs/>
          <w:sz w:val="24"/>
          <w:szCs w:val="24"/>
        </w:rPr>
      </w:pPr>
    </w:p>
    <w:p w:rsidR="006C4E31" w:rsidRDefault="006C4E31" w:rsidP="00BC289E">
      <w:pPr>
        <w:pStyle w:val="1"/>
        <w:pageBreakBefore/>
        <w:tabs>
          <w:tab w:val="clear" w:pos="0"/>
        </w:tabs>
        <w:spacing w:before="0" w:after="0" w:line="240" w:lineRule="auto"/>
        <w:ind w:left="0" w:firstLine="0"/>
        <w:jc w:val="center"/>
      </w:pPr>
      <w:bookmarkStart w:id="260" w:name="_Toc523835017"/>
      <w:r>
        <w:rPr>
          <w:rFonts w:ascii="Times New Roman" w:hAnsi="Times New Roman" w:cs="Times New Roman"/>
          <w:lang w:eastAsia="ru-RU"/>
        </w:rPr>
        <w:lastRenderedPageBreak/>
        <w:t>Приложение А</w:t>
      </w:r>
      <w:bookmarkEnd w:id="260"/>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261" w:name="_Toc523835018"/>
      <w:r>
        <w:rPr>
          <w:sz w:val="28"/>
          <w:szCs w:val="28"/>
          <w:lang w:eastAsia="ru-RU"/>
        </w:rPr>
        <w:t>Настройка принтера Epson LX-350</w:t>
      </w:r>
      <w:bookmarkEnd w:id="261"/>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9D684C">
      <w:pPr>
        <w:spacing w:after="0" w:line="240" w:lineRule="auto"/>
        <w:jc w:val="center"/>
        <w:rPr>
          <w:rFonts w:ascii="Times New Roman" w:eastAsia="Times New Roman" w:hAnsi="Times New Roman" w:cs="Times New Roman"/>
          <w:b/>
          <w:iCs/>
          <w:lang w:eastAsia="ru-RU"/>
        </w:rPr>
      </w:pPr>
      <w:r w:rsidRPr="0095318D">
        <w:rPr>
          <w:lang w:val="en-US"/>
        </w:rPr>
        <w:pict>
          <v:shape id="_x0000_i1422" type="#_x0000_t75" style="width:404.85pt;height:195.6pt" filled="t">
            <v:fill color2="black"/>
            <v:imagedata r:id="rId428"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9D684C">
      <w:pPr>
        <w:spacing w:after="0" w:line="240" w:lineRule="auto"/>
        <w:ind w:firstLine="284"/>
        <w:jc w:val="center"/>
        <w:rPr>
          <w:rFonts w:ascii="Times New Roman" w:eastAsia="Times New Roman" w:hAnsi="Times New Roman" w:cs="Times New Roman"/>
          <w:b/>
          <w:iCs/>
          <w:lang w:eastAsia="ru-RU"/>
        </w:rPr>
      </w:pPr>
      <w:r w:rsidRPr="0095318D">
        <w:rPr>
          <w:rFonts w:ascii="Times New Roman" w:eastAsia="Times New Roman" w:hAnsi="Times New Roman" w:cs="Times New Roman"/>
          <w:sz w:val="24"/>
          <w:szCs w:val="24"/>
          <w:lang w:eastAsia="ru-RU"/>
        </w:rPr>
        <w:lastRenderedPageBreak/>
        <w:pict>
          <v:shape id="_x0000_i1423" type="#_x0000_t75" style="width:496.55pt;height:529.8pt" filled="t">
            <v:fill color2="black"/>
            <v:imagedata r:id="rId429"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9D684C">
      <w:pPr>
        <w:spacing w:before="280" w:after="280" w:line="240" w:lineRule="auto"/>
        <w:jc w:val="center"/>
        <w:rPr>
          <w:rFonts w:ascii="Times New Roman" w:eastAsia="Times New Roman" w:hAnsi="Times New Roman" w:cs="Times New Roman"/>
          <w:b/>
          <w:iCs/>
          <w:lang w:eastAsia="ru-RU"/>
        </w:rPr>
      </w:pPr>
      <w:r w:rsidRPr="0095318D">
        <w:rPr>
          <w:rFonts w:ascii="Times New Roman" w:eastAsia="Times New Roman" w:hAnsi="Times New Roman" w:cs="Times New Roman"/>
          <w:sz w:val="24"/>
          <w:szCs w:val="24"/>
          <w:lang w:eastAsia="ru-RU"/>
        </w:rPr>
        <w:pict>
          <v:shape id="_x0000_i1424" type="#_x0000_t75" style="width:496.55pt;height:332.85pt" filled="t">
            <v:fill color2="black"/>
            <v:imagedata r:id="rId430"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262" w:name="_Toc523835019"/>
      <w:r>
        <w:rPr>
          <w:rFonts w:ascii="Times New Roman" w:hAnsi="Times New Roman" w:cs="Times New Roman"/>
          <w:lang w:eastAsia="ru-RU"/>
        </w:rPr>
        <w:lastRenderedPageBreak/>
        <w:t>Приложение Б</w:t>
      </w:r>
      <w:bookmarkEnd w:id="262"/>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rsidP="00BC289E">
      <w:pPr>
        <w:pStyle w:val="2"/>
        <w:spacing w:line="240" w:lineRule="auto"/>
        <w:jc w:val="center"/>
      </w:pPr>
      <w:bookmarkStart w:id="263" w:name="_Toc523835020"/>
      <w:r>
        <w:rPr>
          <w:rStyle w:val="21"/>
          <w:lang w:eastAsia="ru-RU"/>
        </w:rPr>
        <w:t>Параметры усиления</w:t>
      </w:r>
      <w:bookmarkEnd w:id="263"/>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center"/>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264" w:name="_Toc523835021"/>
      <w:r>
        <w:rPr>
          <w:rFonts w:ascii="Times New Roman" w:hAnsi="Times New Roman" w:cs="Times New Roman"/>
          <w:lang w:eastAsia="ru-RU"/>
        </w:rPr>
        <w:lastRenderedPageBreak/>
        <w:t>Лист регистрации изменений</w:t>
      </w:r>
      <w:bookmarkEnd w:id="264"/>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7"/>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431"/>
      <w:footerReference w:type="default" r:id="rId432"/>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34" w:author="natasha" w:date="2017-04-07T12:59:00Z" w:initials="n">
    <w:p w:rsidR="009D684C" w:rsidRDefault="009D684C">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 w:id="54" w:author="natasha" w:date="2017-04-12T12:45:00Z" w:initials="n">
    <w:p w:rsidR="009D684C" w:rsidRDefault="009D684C">
      <w:pPr>
        <w:overflowPunct w:val="0"/>
        <w:rPr>
          <w:rFonts w:cs="Times New Roman"/>
          <w:sz w:val="20"/>
          <w:szCs w:val="20"/>
        </w:rPr>
      </w:pPr>
      <w:r>
        <w:annotationRef/>
      </w:r>
      <w:r>
        <w:rPr>
          <w:rFonts w:cs="Times New Roman"/>
          <w:sz w:val="20"/>
          <w:szCs w:val="20"/>
        </w:rPr>
        <w:t>Новые флаги : «Автоматический ответ на вызовы» и «Функция аварийного оповещения».</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6401" w:rsidRDefault="001E6401" w:rsidP="006C4E31">
      <w:pPr>
        <w:spacing w:after="0" w:line="240" w:lineRule="auto"/>
      </w:pPr>
      <w:r>
        <w:separator/>
      </w:r>
    </w:p>
  </w:endnote>
  <w:endnote w:type="continuationSeparator" w:id="1">
    <w:p w:rsidR="001E6401" w:rsidRDefault="001E6401"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01"/>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684C" w:rsidRPr="00724531" w:rsidRDefault="009D684C">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5D3F79">
      <w:rPr>
        <w:rFonts w:ascii="Times New Roman" w:hAnsi="Times New Roman" w:cs="Times New Roman"/>
        <w:noProof/>
        <w:sz w:val="24"/>
        <w:szCs w:val="24"/>
      </w:rPr>
      <w:t>220</w:t>
    </w:r>
    <w:r w:rsidRPr="00724531">
      <w:rPr>
        <w:rFonts w:ascii="Times New Roman" w:hAnsi="Times New Roman" w:cs="Times New Roman"/>
        <w:sz w:val="24"/>
        <w:szCs w:val="24"/>
      </w:rPr>
      <w:fldChar w:fldCharType="end"/>
    </w:r>
  </w:p>
  <w:p w:rsidR="009D684C" w:rsidRDefault="009D684C">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6401" w:rsidRDefault="001E6401" w:rsidP="006C4E31">
      <w:pPr>
        <w:spacing w:after="0" w:line="240" w:lineRule="auto"/>
      </w:pPr>
      <w:r>
        <w:separator/>
      </w:r>
    </w:p>
  </w:footnote>
  <w:footnote w:type="continuationSeparator" w:id="1">
    <w:p w:rsidR="001E6401" w:rsidRDefault="001E6401"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D684C" w:rsidRDefault="009D684C"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6" type="#_x0000_t75" style="width:13.6pt;height:12.25pt" o:bullet="t" filled="t">
        <v:fill color2="black"/>
        <v:imagedata r:id="rId1" o:title=""/>
      </v:shape>
    </w:pict>
  </w:numPicBullet>
  <w:numPicBullet w:numPicBulletId="1">
    <w:pict>
      <v:shape id="_x0000_i1377" type="#_x0000_t75" style="width:13.6pt;height:12.25pt" o:bullet="t" filled="t">
        <v:fill color2="black"/>
        <v:imagedata r:id="rId2" o:title=""/>
      </v:shape>
    </w:pict>
  </w:numPicBullet>
  <w:numPicBullet w:numPicBulletId="2">
    <w:pict>
      <v:shape id="_x0000_i1378" type="#_x0000_t75" style="width:14.95pt;height:12.9pt" o:bullet="t" filled="t">
        <v:fill color2="black"/>
        <v:imagedata r:id="rId3" o:title=""/>
      </v:shape>
    </w:pict>
  </w:numPicBullet>
  <w:numPicBullet w:numPicBulletId="3">
    <w:pict>
      <v:shape id="_x0000_i1379" type="#_x0000_t75" style="width:13.6pt;height:12.25pt" o:bullet="t" filled="t">
        <v:fill color2="black"/>
        <v:imagedata r:id="rId4" o:title=""/>
      </v:shape>
    </w:pict>
  </w:numPicBullet>
  <w:numPicBullet w:numPicBulletId="4">
    <w:pict>
      <v:shape id="_x0000_i1380" type="#_x0000_t75" style="width:12.9pt;height:12.9pt" o:bullet="t">
        <v:imagedata r:id="rId5" o:title="arrow_down"/>
      </v:shape>
    </w:pict>
  </w:numPicBullet>
  <w:numPicBullet w:numPicBulletId="5">
    <w:pict>
      <v:shape id="_x0000_i1381" type="#_x0000_t75" style="width:11.55pt;height:7.45pt" o:bullet="t">
        <v:imagedata r:id="rId6" o:title="lf"/>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2C10144D"/>
    <w:multiLevelType w:val="hybridMultilevel"/>
    <w:tmpl w:val="6A68A0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6D02D29"/>
    <w:multiLevelType w:val="hybridMultilevel"/>
    <w:tmpl w:val="7E0C1B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65914268"/>
    <w:multiLevelType w:val="hybridMultilevel"/>
    <w:tmpl w:val="314A4F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0"/>
  </w:num>
  <w:num w:numId="18">
    <w:abstractNumId w:val="0"/>
  </w:num>
  <w:num w:numId="19">
    <w:abstractNumId w:val="0"/>
  </w:num>
  <w:num w:numId="20">
    <w:abstractNumId w:val="0"/>
  </w:num>
  <w:num w:numId="21">
    <w:abstractNumId w:val="0"/>
  </w:num>
  <w:num w:numId="22">
    <w:abstractNumId w:val="18"/>
  </w:num>
  <w:num w:numId="23">
    <w:abstractNumId w:val="16"/>
  </w:num>
  <w:num w:numId="24">
    <w:abstractNumId w:val="17"/>
  </w:num>
  <w:num w:numId="25">
    <w:abstractNumId w:val="19"/>
  </w:num>
  <w:num w:numId="2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0"/>
    <w:footnote w:id="1"/>
  </w:footnotePr>
  <w:endnotePr>
    <w:endnote w:id="0"/>
    <w:endnote w:id="1"/>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1BD1"/>
    <w:rsid w:val="000046A2"/>
    <w:rsid w:val="00011085"/>
    <w:rsid w:val="00024CEA"/>
    <w:rsid w:val="000253D3"/>
    <w:rsid w:val="00030801"/>
    <w:rsid w:val="00030C8F"/>
    <w:rsid w:val="00030E2A"/>
    <w:rsid w:val="00040DA8"/>
    <w:rsid w:val="00046256"/>
    <w:rsid w:val="00046FE5"/>
    <w:rsid w:val="00051F9F"/>
    <w:rsid w:val="00054B3A"/>
    <w:rsid w:val="0005612D"/>
    <w:rsid w:val="00061190"/>
    <w:rsid w:val="00061B5E"/>
    <w:rsid w:val="00062311"/>
    <w:rsid w:val="00063116"/>
    <w:rsid w:val="0006341B"/>
    <w:rsid w:val="00066807"/>
    <w:rsid w:val="00070F26"/>
    <w:rsid w:val="00072D9A"/>
    <w:rsid w:val="00073FA0"/>
    <w:rsid w:val="00074404"/>
    <w:rsid w:val="00086AE7"/>
    <w:rsid w:val="0009206C"/>
    <w:rsid w:val="00093CD4"/>
    <w:rsid w:val="000A236B"/>
    <w:rsid w:val="000A354B"/>
    <w:rsid w:val="000A559C"/>
    <w:rsid w:val="000A656F"/>
    <w:rsid w:val="000A7B62"/>
    <w:rsid w:val="000B3761"/>
    <w:rsid w:val="000B5A24"/>
    <w:rsid w:val="000B6A02"/>
    <w:rsid w:val="000B6A0E"/>
    <w:rsid w:val="000C2A0B"/>
    <w:rsid w:val="000C3226"/>
    <w:rsid w:val="000C531D"/>
    <w:rsid w:val="000D0357"/>
    <w:rsid w:val="000D2E53"/>
    <w:rsid w:val="000D5FB2"/>
    <w:rsid w:val="000E1D7C"/>
    <w:rsid w:val="00100FF9"/>
    <w:rsid w:val="001039E2"/>
    <w:rsid w:val="00106E2A"/>
    <w:rsid w:val="00107C22"/>
    <w:rsid w:val="00112676"/>
    <w:rsid w:val="001134DF"/>
    <w:rsid w:val="001200FB"/>
    <w:rsid w:val="00124399"/>
    <w:rsid w:val="00130BF1"/>
    <w:rsid w:val="00131491"/>
    <w:rsid w:val="00131870"/>
    <w:rsid w:val="0013773F"/>
    <w:rsid w:val="001410CE"/>
    <w:rsid w:val="00144E35"/>
    <w:rsid w:val="001452DE"/>
    <w:rsid w:val="001522DE"/>
    <w:rsid w:val="0015360E"/>
    <w:rsid w:val="001545E4"/>
    <w:rsid w:val="00157566"/>
    <w:rsid w:val="0016105F"/>
    <w:rsid w:val="001731B1"/>
    <w:rsid w:val="00177293"/>
    <w:rsid w:val="00190F63"/>
    <w:rsid w:val="00195C29"/>
    <w:rsid w:val="001A1EE0"/>
    <w:rsid w:val="001B5067"/>
    <w:rsid w:val="001B7289"/>
    <w:rsid w:val="001C618A"/>
    <w:rsid w:val="001C6240"/>
    <w:rsid w:val="001D3140"/>
    <w:rsid w:val="001D64B9"/>
    <w:rsid w:val="001E290B"/>
    <w:rsid w:val="001E6401"/>
    <w:rsid w:val="001E70DC"/>
    <w:rsid w:val="001F3B0D"/>
    <w:rsid w:val="001F3DB4"/>
    <w:rsid w:val="001F7F01"/>
    <w:rsid w:val="002007C5"/>
    <w:rsid w:val="002032B0"/>
    <w:rsid w:val="00205182"/>
    <w:rsid w:val="00205E38"/>
    <w:rsid w:val="00210ADA"/>
    <w:rsid w:val="00214EB1"/>
    <w:rsid w:val="00215BB5"/>
    <w:rsid w:val="00222142"/>
    <w:rsid w:val="00230E5A"/>
    <w:rsid w:val="00231D23"/>
    <w:rsid w:val="002327E7"/>
    <w:rsid w:val="0023562D"/>
    <w:rsid w:val="00237129"/>
    <w:rsid w:val="0024049B"/>
    <w:rsid w:val="0024278D"/>
    <w:rsid w:val="00243A83"/>
    <w:rsid w:val="0024412F"/>
    <w:rsid w:val="002441BE"/>
    <w:rsid w:val="0026190B"/>
    <w:rsid w:val="00264914"/>
    <w:rsid w:val="0026735C"/>
    <w:rsid w:val="00281B1A"/>
    <w:rsid w:val="0028645A"/>
    <w:rsid w:val="0028707F"/>
    <w:rsid w:val="00291F8C"/>
    <w:rsid w:val="002929D4"/>
    <w:rsid w:val="00294C50"/>
    <w:rsid w:val="002A6914"/>
    <w:rsid w:val="002A6EF9"/>
    <w:rsid w:val="002D7924"/>
    <w:rsid w:val="002E177F"/>
    <w:rsid w:val="002E3D21"/>
    <w:rsid w:val="002F4588"/>
    <w:rsid w:val="002F4BC2"/>
    <w:rsid w:val="00310471"/>
    <w:rsid w:val="0031086A"/>
    <w:rsid w:val="00311678"/>
    <w:rsid w:val="003142FB"/>
    <w:rsid w:val="00317355"/>
    <w:rsid w:val="00326127"/>
    <w:rsid w:val="003317F0"/>
    <w:rsid w:val="00337DE9"/>
    <w:rsid w:val="003413A5"/>
    <w:rsid w:val="0035151B"/>
    <w:rsid w:val="003526EE"/>
    <w:rsid w:val="003570B1"/>
    <w:rsid w:val="00360041"/>
    <w:rsid w:val="00361371"/>
    <w:rsid w:val="003636C0"/>
    <w:rsid w:val="00363C6C"/>
    <w:rsid w:val="0037291D"/>
    <w:rsid w:val="0037528E"/>
    <w:rsid w:val="00376647"/>
    <w:rsid w:val="0038130A"/>
    <w:rsid w:val="00381A38"/>
    <w:rsid w:val="00387CC9"/>
    <w:rsid w:val="003914CE"/>
    <w:rsid w:val="00395D5E"/>
    <w:rsid w:val="003A090A"/>
    <w:rsid w:val="003A171E"/>
    <w:rsid w:val="003C352C"/>
    <w:rsid w:val="003C7911"/>
    <w:rsid w:val="003D1A6D"/>
    <w:rsid w:val="003D1A85"/>
    <w:rsid w:val="003D2444"/>
    <w:rsid w:val="003E2D92"/>
    <w:rsid w:val="003E4783"/>
    <w:rsid w:val="003E4B8B"/>
    <w:rsid w:val="003F28F1"/>
    <w:rsid w:val="003F3813"/>
    <w:rsid w:val="003F6949"/>
    <w:rsid w:val="00403EE7"/>
    <w:rsid w:val="00405AD8"/>
    <w:rsid w:val="004116F8"/>
    <w:rsid w:val="00420429"/>
    <w:rsid w:val="00423097"/>
    <w:rsid w:val="00425314"/>
    <w:rsid w:val="004260C0"/>
    <w:rsid w:val="00431102"/>
    <w:rsid w:val="00433865"/>
    <w:rsid w:val="00436D34"/>
    <w:rsid w:val="004512BF"/>
    <w:rsid w:val="00451480"/>
    <w:rsid w:val="00453DBC"/>
    <w:rsid w:val="00457AF8"/>
    <w:rsid w:val="00457D39"/>
    <w:rsid w:val="00461814"/>
    <w:rsid w:val="004728F0"/>
    <w:rsid w:val="0047681E"/>
    <w:rsid w:val="004836F6"/>
    <w:rsid w:val="00484F4D"/>
    <w:rsid w:val="00493461"/>
    <w:rsid w:val="00495637"/>
    <w:rsid w:val="004958F5"/>
    <w:rsid w:val="004A4B78"/>
    <w:rsid w:val="004B2B02"/>
    <w:rsid w:val="004B3866"/>
    <w:rsid w:val="004C42D8"/>
    <w:rsid w:val="004D7975"/>
    <w:rsid w:val="004E08AC"/>
    <w:rsid w:val="004E49D1"/>
    <w:rsid w:val="004F5227"/>
    <w:rsid w:val="004F58F0"/>
    <w:rsid w:val="00501ECC"/>
    <w:rsid w:val="00503501"/>
    <w:rsid w:val="005062AB"/>
    <w:rsid w:val="005105B0"/>
    <w:rsid w:val="00511278"/>
    <w:rsid w:val="005145D3"/>
    <w:rsid w:val="005158E2"/>
    <w:rsid w:val="0052598C"/>
    <w:rsid w:val="00526B6F"/>
    <w:rsid w:val="00542180"/>
    <w:rsid w:val="005507CD"/>
    <w:rsid w:val="00552EB4"/>
    <w:rsid w:val="005554F3"/>
    <w:rsid w:val="00562842"/>
    <w:rsid w:val="00563259"/>
    <w:rsid w:val="00564AB4"/>
    <w:rsid w:val="00574520"/>
    <w:rsid w:val="00574EFE"/>
    <w:rsid w:val="005813D9"/>
    <w:rsid w:val="0058385D"/>
    <w:rsid w:val="0058495D"/>
    <w:rsid w:val="005909E6"/>
    <w:rsid w:val="00596F7F"/>
    <w:rsid w:val="005A3609"/>
    <w:rsid w:val="005A566B"/>
    <w:rsid w:val="005A593E"/>
    <w:rsid w:val="005A7845"/>
    <w:rsid w:val="005B709E"/>
    <w:rsid w:val="005C11F0"/>
    <w:rsid w:val="005D3071"/>
    <w:rsid w:val="005D3F79"/>
    <w:rsid w:val="005D69A8"/>
    <w:rsid w:val="005E103C"/>
    <w:rsid w:val="005E1B2E"/>
    <w:rsid w:val="005E38FD"/>
    <w:rsid w:val="005E6342"/>
    <w:rsid w:val="005E7B26"/>
    <w:rsid w:val="005F593E"/>
    <w:rsid w:val="00600A85"/>
    <w:rsid w:val="00601705"/>
    <w:rsid w:val="0060241B"/>
    <w:rsid w:val="00606B29"/>
    <w:rsid w:val="00615924"/>
    <w:rsid w:val="006171FE"/>
    <w:rsid w:val="00617924"/>
    <w:rsid w:val="00623A1D"/>
    <w:rsid w:val="00625076"/>
    <w:rsid w:val="00625408"/>
    <w:rsid w:val="00627743"/>
    <w:rsid w:val="006277C4"/>
    <w:rsid w:val="00630220"/>
    <w:rsid w:val="00632CE3"/>
    <w:rsid w:val="00634E58"/>
    <w:rsid w:val="00636D2A"/>
    <w:rsid w:val="0063771B"/>
    <w:rsid w:val="006439ED"/>
    <w:rsid w:val="00646C21"/>
    <w:rsid w:val="006478B8"/>
    <w:rsid w:val="00647A79"/>
    <w:rsid w:val="00655544"/>
    <w:rsid w:val="00655C42"/>
    <w:rsid w:val="00660975"/>
    <w:rsid w:val="00663A66"/>
    <w:rsid w:val="006647E5"/>
    <w:rsid w:val="00665E63"/>
    <w:rsid w:val="0066743D"/>
    <w:rsid w:val="00672192"/>
    <w:rsid w:val="00680076"/>
    <w:rsid w:val="00683318"/>
    <w:rsid w:val="00691A0C"/>
    <w:rsid w:val="00696589"/>
    <w:rsid w:val="0069679A"/>
    <w:rsid w:val="006A1482"/>
    <w:rsid w:val="006A2C0A"/>
    <w:rsid w:val="006A3A76"/>
    <w:rsid w:val="006A4827"/>
    <w:rsid w:val="006A6D00"/>
    <w:rsid w:val="006B1BDB"/>
    <w:rsid w:val="006B65BE"/>
    <w:rsid w:val="006B7996"/>
    <w:rsid w:val="006C0210"/>
    <w:rsid w:val="006C4E31"/>
    <w:rsid w:val="006D0E03"/>
    <w:rsid w:val="006D5B75"/>
    <w:rsid w:val="006D62C3"/>
    <w:rsid w:val="006D7817"/>
    <w:rsid w:val="006E0D7B"/>
    <w:rsid w:val="006E3087"/>
    <w:rsid w:val="006E4034"/>
    <w:rsid w:val="006E5976"/>
    <w:rsid w:val="006E7BE0"/>
    <w:rsid w:val="006F4806"/>
    <w:rsid w:val="0070080C"/>
    <w:rsid w:val="0070343C"/>
    <w:rsid w:val="00704CBF"/>
    <w:rsid w:val="007067CE"/>
    <w:rsid w:val="00714CB1"/>
    <w:rsid w:val="007216A4"/>
    <w:rsid w:val="0072425B"/>
    <w:rsid w:val="00724531"/>
    <w:rsid w:val="00725432"/>
    <w:rsid w:val="00727BA2"/>
    <w:rsid w:val="00731F64"/>
    <w:rsid w:val="007322CE"/>
    <w:rsid w:val="0073563A"/>
    <w:rsid w:val="00743467"/>
    <w:rsid w:val="00745EA4"/>
    <w:rsid w:val="0075554B"/>
    <w:rsid w:val="0076024B"/>
    <w:rsid w:val="00773A7C"/>
    <w:rsid w:val="00776B65"/>
    <w:rsid w:val="00782F71"/>
    <w:rsid w:val="0079092A"/>
    <w:rsid w:val="00791DAD"/>
    <w:rsid w:val="007A145F"/>
    <w:rsid w:val="007B1F82"/>
    <w:rsid w:val="007B40E4"/>
    <w:rsid w:val="007B56DE"/>
    <w:rsid w:val="007B726A"/>
    <w:rsid w:val="007B7FBD"/>
    <w:rsid w:val="007C11C1"/>
    <w:rsid w:val="007C4C8C"/>
    <w:rsid w:val="007E267F"/>
    <w:rsid w:val="007E53AE"/>
    <w:rsid w:val="007E6174"/>
    <w:rsid w:val="007F0ED7"/>
    <w:rsid w:val="00807187"/>
    <w:rsid w:val="00812290"/>
    <w:rsid w:val="008155A1"/>
    <w:rsid w:val="008174C6"/>
    <w:rsid w:val="00821622"/>
    <w:rsid w:val="008236D2"/>
    <w:rsid w:val="0082465E"/>
    <w:rsid w:val="008275C9"/>
    <w:rsid w:val="00830A78"/>
    <w:rsid w:val="00842BFA"/>
    <w:rsid w:val="00844188"/>
    <w:rsid w:val="0085138C"/>
    <w:rsid w:val="00852299"/>
    <w:rsid w:val="00861452"/>
    <w:rsid w:val="00864F2A"/>
    <w:rsid w:val="00891ABF"/>
    <w:rsid w:val="00892CA8"/>
    <w:rsid w:val="00893BBA"/>
    <w:rsid w:val="008A4CC9"/>
    <w:rsid w:val="008A6197"/>
    <w:rsid w:val="008A7620"/>
    <w:rsid w:val="008B162D"/>
    <w:rsid w:val="008B3F79"/>
    <w:rsid w:val="008C03A5"/>
    <w:rsid w:val="008C590E"/>
    <w:rsid w:val="008C7182"/>
    <w:rsid w:val="008D1858"/>
    <w:rsid w:val="008D5C3C"/>
    <w:rsid w:val="008D6FD6"/>
    <w:rsid w:val="008E1220"/>
    <w:rsid w:val="008E26BB"/>
    <w:rsid w:val="008E7257"/>
    <w:rsid w:val="008F1FA2"/>
    <w:rsid w:val="008F238B"/>
    <w:rsid w:val="008F28D4"/>
    <w:rsid w:val="009072E4"/>
    <w:rsid w:val="00907B9F"/>
    <w:rsid w:val="00910AC6"/>
    <w:rsid w:val="009134D7"/>
    <w:rsid w:val="009140D0"/>
    <w:rsid w:val="00914C43"/>
    <w:rsid w:val="009313AC"/>
    <w:rsid w:val="00931D95"/>
    <w:rsid w:val="009321BF"/>
    <w:rsid w:val="00935B9D"/>
    <w:rsid w:val="0093629B"/>
    <w:rsid w:val="00936F39"/>
    <w:rsid w:val="00951ECC"/>
    <w:rsid w:val="0095318D"/>
    <w:rsid w:val="00953254"/>
    <w:rsid w:val="00954239"/>
    <w:rsid w:val="0095498A"/>
    <w:rsid w:val="00962BC8"/>
    <w:rsid w:val="0096303F"/>
    <w:rsid w:val="00973DBF"/>
    <w:rsid w:val="009742B8"/>
    <w:rsid w:val="00976AC1"/>
    <w:rsid w:val="00980C21"/>
    <w:rsid w:val="00982C41"/>
    <w:rsid w:val="00991284"/>
    <w:rsid w:val="00991973"/>
    <w:rsid w:val="00991F14"/>
    <w:rsid w:val="00993A1D"/>
    <w:rsid w:val="009A4C36"/>
    <w:rsid w:val="009A5085"/>
    <w:rsid w:val="009B04AB"/>
    <w:rsid w:val="009B11E6"/>
    <w:rsid w:val="009B2045"/>
    <w:rsid w:val="009B25E5"/>
    <w:rsid w:val="009B6CED"/>
    <w:rsid w:val="009C0B54"/>
    <w:rsid w:val="009C289E"/>
    <w:rsid w:val="009D37C1"/>
    <w:rsid w:val="009D684C"/>
    <w:rsid w:val="009E1180"/>
    <w:rsid w:val="009E1E8E"/>
    <w:rsid w:val="009E5455"/>
    <w:rsid w:val="009E6DC9"/>
    <w:rsid w:val="009E74C1"/>
    <w:rsid w:val="00A010B3"/>
    <w:rsid w:val="00A0386F"/>
    <w:rsid w:val="00A06F76"/>
    <w:rsid w:val="00A11A39"/>
    <w:rsid w:val="00A17F94"/>
    <w:rsid w:val="00A24CCD"/>
    <w:rsid w:val="00A303AE"/>
    <w:rsid w:val="00A32A99"/>
    <w:rsid w:val="00A5065B"/>
    <w:rsid w:val="00A50710"/>
    <w:rsid w:val="00A5133B"/>
    <w:rsid w:val="00A5731C"/>
    <w:rsid w:val="00A720E9"/>
    <w:rsid w:val="00A75501"/>
    <w:rsid w:val="00A771FE"/>
    <w:rsid w:val="00A77A86"/>
    <w:rsid w:val="00A77F27"/>
    <w:rsid w:val="00A81BE3"/>
    <w:rsid w:val="00A83A89"/>
    <w:rsid w:val="00A9245A"/>
    <w:rsid w:val="00A93A15"/>
    <w:rsid w:val="00AB491E"/>
    <w:rsid w:val="00AB6C6F"/>
    <w:rsid w:val="00AC0BDD"/>
    <w:rsid w:val="00AC2A3B"/>
    <w:rsid w:val="00AC56AF"/>
    <w:rsid w:val="00AC73B7"/>
    <w:rsid w:val="00AD3491"/>
    <w:rsid w:val="00AD3F76"/>
    <w:rsid w:val="00AE4EEC"/>
    <w:rsid w:val="00AE5B31"/>
    <w:rsid w:val="00AE66D2"/>
    <w:rsid w:val="00AF2427"/>
    <w:rsid w:val="00B040D2"/>
    <w:rsid w:val="00B057F6"/>
    <w:rsid w:val="00B14140"/>
    <w:rsid w:val="00B164BE"/>
    <w:rsid w:val="00B21BCE"/>
    <w:rsid w:val="00B236DB"/>
    <w:rsid w:val="00B3008A"/>
    <w:rsid w:val="00B31DDD"/>
    <w:rsid w:val="00B328D9"/>
    <w:rsid w:val="00B33971"/>
    <w:rsid w:val="00B51CFE"/>
    <w:rsid w:val="00B63B79"/>
    <w:rsid w:val="00B72D8C"/>
    <w:rsid w:val="00B7474C"/>
    <w:rsid w:val="00B828D9"/>
    <w:rsid w:val="00B85794"/>
    <w:rsid w:val="00B87220"/>
    <w:rsid w:val="00B956E1"/>
    <w:rsid w:val="00B9616A"/>
    <w:rsid w:val="00BB0FC2"/>
    <w:rsid w:val="00BB2CC6"/>
    <w:rsid w:val="00BB3765"/>
    <w:rsid w:val="00BB3B0A"/>
    <w:rsid w:val="00BB6569"/>
    <w:rsid w:val="00BB720F"/>
    <w:rsid w:val="00BC289E"/>
    <w:rsid w:val="00BC44FF"/>
    <w:rsid w:val="00BC6FEB"/>
    <w:rsid w:val="00BD0E4B"/>
    <w:rsid w:val="00BD1B83"/>
    <w:rsid w:val="00BD4BE8"/>
    <w:rsid w:val="00BE2E18"/>
    <w:rsid w:val="00BE306C"/>
    <w:rsid w:val="00BE50BA"/>
    <w:rsid w:val="00BF2494"/>
    <w:rsid w:val="00BF257F"/>
    <w:rsid w:val="00C02FBD"/>
    <w:rsid w:val="00C04A2C"/>
    <w:rsid w:val="00C05949"/>
    <w:rsid w:val="00C11A66"/>
    <w:rsid w:val="00C12666"/>
    <w:rsid w:val="00C17322"/>
    <w:rsid w:val="00C2100C"/>
    <w:rsid w:val="00C23C63"/>
    <w:rsid w:val="00C310EA"/>
    <w:rsid w:val="00C311E9"/>
    <w:rsid w:val="00C3359C"/>
    <w:rsid w:val="00C35580"/>
    <w:rsid w:val="00C36ED2"/>
    <w:rsid w:val="00C370F4"/>
    <w:rsid w:val="00C517A4"/>
    <w:rsid w:val="00C527D0"/>
    <w:rsid w:val="00C6053A"/>
    <w:rsid w:val="00C63F96"/>
    <w:rsid w:val="00C64026"/>
    <w:rsid w:val="00C70680"/>
    <w:rsid w:val="00C77722"/>
    <w:rsid w:val="00C808A5"/>
    <w:rsid w:val="00C836DF"/>
    <w:rsid w:val="00C83DFA"/>
    <w:rsid w:val="00C84653"/>
    <w:rsid w:val="00C90423"/>
    <w:rsid w:val="00C94BA1"/>
    <w:rsid w:val="00C95E15"/>
    <w:rsid w:val="00CA00BA"/>
    <w:rsid w:val="00CA2C71"/>
    <w:rsid w:val="00CB02A0"/>
    <w:rsid w:val="00CB397C"/>
    <w:rsid w:val="00CB3A85"/>
    <w:rsid w:val="00CC177A"/>
    <w:rsid w:val="00CC791B"/>
    <w:rsid w:val="00CD3EDD"/>
    <w:rsid w:val="00CD582F"/>
    <w:rsid w:val="00CE4039"/>
    <w:rsid w:val="00CE55FC"/>
    <w:rsid w:val="00CE5EC7"/>
    <w:rsid w:val="00CF2FD8"/>
    <w:rsid w:val="00CF5440"/>
    <w:rsid w:val="00D00710"/>
    <w:rsid w:val="00D00ED9"/>
    <w:rsid w:val="00D05263"/>
    <w:rsid w:val="00D064C6"/>
    <w:rsid w:val="00D071A2"/>
    <w:rsid w:val="00D103F8"/>
    <w:rsid w:val="00D1220B"/>
    <w:rsid w:val="00D14E90"/>
    <w:rsid w:val="00D164B7"/>
    <w:rsid w:val="00D3021E"/>
    <w:rsid w:val="00D315A2"/>
    <w:rsid w:val="00D32536"/>
    <w:rsid w:val="00D35638"/>
    <w:rsid w:val="00D37926"/>
    <w:rsid w:val="00D3793F"/>
    <w:rsid w:val="00D417E4"/>
    <w:rsid w:val="00D46CDC"/>
    <w:rsid w:val="00D54A3A"/>
    <w:rsid w:val="00D55C50"/>
    <w:rsid w:val="00D736F4"/>
    <w:rsid w:val="00D73E88"/>
    <w:rsid w:val="00D76D38"/>
    <w:rsid w:val="00D812E9"/>
    <w:rsid w:val="00D817AE"/>
    <w:rsid w:val="00D87538"/>
    <w:rsid w:val="00D87C88"/>
    <w:rsid w:val="00D907D3"/>
    <w:rsid w:val="00DA21F5"/>
    <w:rsid w:val="00DA3C0F"/>
    <w:rsid w:val="00DB70BF"/>
    <w:rsid w:val="00DC1AAE"/>
    <w:rsid w:val="00DC255B"/>
    <w:rsid w:val="00DC3F02"/>
    <w:rsid w:val="00DC67FC"/>
    <w:rsid w:val="00DC7EA2"/>
    <w:rsid w:val="00DD5404"/>
    <w:rsid w:val="00DD6832"/>
    <w:rsid w:val="00DD7BEF"/>
    <w:rsid w:val="00DE6E78"/>
    <w:rsid w:val="00DF14BB"/>
    <w:rsid w:val="00DF2921"/>
    <w:rsid w:val="00DF535F"/>
    <w:rsid w:val="00E03A1A"/>
    <w:rsid w:val="00E04270"/>
    <w:rsid w:val="00E04FA8"/>
    <w:rsid w:val="00E06B23"/>
    <w:rsid w:val="00E10D19"/>
    <w:rsid w:val="00E1475B"/>
    <w:rsid w:val="00E20069"/>
    <w:rsid w:val="00E25FB9"/>
    <w:rsid w:val="00E3194C"/>
    <w:rsid w:val="00E34706"/>
    <w:rsid w:val="00E36496"/>
    <w:rsid w:val="00E423B2"/>
    <w:rsid w:val="00E50F0C"/>
    <w:rsid w:val="00E5220F"/>
    <w:rsid w:val="00E540BF"/>
    <w:rsid w:val="00E56B49"/>
    <w:rsid w:val="00E6398D"/>
    <w:rsid w:val="00E64C58"/>
    <w:rsid w:val="00E64CCC"/>
    <w:rsid w:val="00E666A6"/>
    <w:rsid w:val="00E71CE5"/>
    <w:rsid w:val="00E72CF3"/>
    <w:rsid w:val="00E7416C"/>
    <w:rsid w:val="00E839DD"/>
    <w:rsid w:val="00E83A62"/>
    <w:rsid w:val="00EA0D27"/>
    <w:rsid w:val="00EB0AA4"/>
    <w:rsid w:val="00EB13CB"/>
    <w:rsid w:val="00EB4BE7"/>
    <w:rsid w:val="00EC6228"/>
    <w:rsid w:val="00EE3E97"/>
    <w:rsid w:val="00EE500B"/>
    <w:rsid w:val="00EE60DA"/>
    <w:rsid w:val="00EF54B3"/>
    <w:rsid w:val="00EF5FBC"/>
    <w:rsid w:val="00F01D22"/>
    <w:rsid w:val="00F10477"/>
    <w:rsid w:val="00F1382C"/>
    <w:rsid w:val="00F15E3B"/>
    <w:rsid w:val="00F174AF"/>
    <w:rsid w:val="00F22C34"/>
    <w:rsid w:val="00F248F0"/>
    <w:rsid w:val="00F30528"/>
    <w:rsid w:val="00F31EDD"/>
    <w:rsid w:val="00F368E3"/>
    <w:rsid w:val="00F37575"/>
    <w:rsid w:val="00F37BED"/>
    <w:rsid w:val="00F422E7"/>
    <w:rsid w:val="00F464BB"/>
    <w:rsid w:val="00F51B23"/>
    <w:rsid w:val="00F52797"/>
    <w:rsid w:val="00F62B53"/>
    <w:rsid w:val="00F71399"/>
    <w:rsid w:val="00F870F7"/>
    <w:rsid w:val="00FA430E"/>
    <w:rsid w:val="00FA731C"/>
    <w:rsid w:val="00FB2CFE"/>
    <w:rsid w:val="00FB62D9"/>
    <w:rsid w:val="00FB6E1F"/>
    <w:rsid w:val="00FC1B25"/>
    <w:rsid w:val="00FC2214"/>
    <w:rsid w:val="00FC33FB"/>
    <w:rsid w:val="00FC6D6A"/>
    <w:rsid w:val="00FC7A2B"/>
    <w:rsid w:val="00FE0642"/>
    <w:rsid w:val="00FE3B90"/>
    <w:rsid w:val="00FE5F45"/>
    <w:rsid w:val="00FE7B89"/>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62">
      <o:colormenu v:ext="edit" fillcolor="none [4]" strokecolor="none [1]" shadowcolor="none [2]"/>
    </o:shapedefaults>
    <o:shapelayout v:ext="edit">
      <o:idmap v:ext="edit" data="1,17,39"/>
      <o:rules v:ext="edit">
        <o:r id="V:Rule5" type="connector" idref="#_x0000_s1137"/>
        <o:r id="V:Rule6" type="connector" idref="#_x0000_s1140"/>
        <o:r id="V:Rule7" type="connector" idref="#_x0000_s1089"/>
        <o:r id="V:Rule8" type="connector" idref="#_x0000_s1143"/>
      </o:rules>
      <o:regrouptable v:ext="edit">
        <o:entry new="1" old="0"/>
        <o:entry new="2" old="0"/>
        <o:entry new="3" old="0"/>
        <o:entry new="4" old="0"/>
        <o:entry new="5" old="0"/>
        <o:entry new="6" old="0"/>
        <o:entry new="7" old="0"/>
        <o:entry new="8" old="0"/>
        <o:entry new="9" old="0"/>
        <o:entry new="10" old="0"/>
        <o:entry new="11"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0" w:unhideWhenUsed="0" w:qFormat="1"/>
    <w:lsdException w:name="heading 4" w:semiHidden="0" w:uiPriority="0"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0">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0">
    <w:name w:val="Основной шрифт абзаца7"/>
    <w:rsid w:val="00B72D8C"/>
  </w:style>
  <w:style w:type="character" w:customStyle="1" w:styleId="60">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0">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0">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0"/>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0"/>
    <w:rsid w:val="00B72D8C"/>
    <w:rPr>
      <w:rFonts w:ascii="Calibri" w:eastAsia="Calibri" w:hAnsi="Calibri" w:cs="Calibri"/>
      <w:sz w:val="22"/>
      <w:szCs w:val="22"/>
      <w:lang w:eastAsia="zh-CN"/>
    </w:rPr>
  </w:style>
  <w:style w:type="character" w:customStyle="1" w:styleId="af0">
    <w:name w:val="Основной текст с отступом Знак"/>
    <w:basedOn w:val="50"/>
    <w:rsid w:val="00B72D8C"/>
    <w:rPr>
      <w:kern w:val="1"/>
      <w:sz w:val="24"/>
      <w:szCs w:val="28"/>
      <w:lang w:eastAsia="zh-CN"/>
    </w:rPr>
  </w:style>
  <w:style w:type="character" w:customStyle="1" w:styleId="af1">
    <w:name w:val="Схема документа Знак"/>
    <w:basedOn w:val="70"/>
    <w:rsid w:val="00B72D8C"/>
    <w:rPr>
      <w:rFonts w:ascii="Tahoma" w:eastAsia="Calibri" w:hAnsi="Tahoma" w:cs="Tahoma"/>
      <w:sz w:val="16"/>
      <w:szCs w:val="16"/>
      <w:lang w:eastAsia="zh-CN"/>
    </w:rPr>
  </w:style>
  <w:style w:type="character" w:customStyle="1" w:styleId="23">
    <w:name w:val="Основной текст Знак2"/>
    <w:basedOn w:val="70"/>
    <w:rsid w:val="00B72D8C"/>
    <w:rPr>
      <w:rFonts w:ascii="Calibri" w:eastAsia="Calibri" w:hAnsi="Calibri" w:cs="Calibri"/>
      <w:sz w:val="22"/>
      <w:szCs w:val="22"/>
      <w:lang w:eastAsia="zh-CN"/>
    </w:rPr>
  </w:style>
  <w:style w:type="character" w:customStyle="1" w:styleId="14">
    <w:name w:val="Основной текст с отступом Знак1"/>
    <w:basedOn w:val="70"/>
    <w:rsid w:val="00B72D8C"/>
    <w:rPr>
      <w:kern w:val="1"/>
      <w:sz w:val="24"/>
      <w:szCs w:val="28"/>
      <w:lang w:eastAsia="zh-CN"/>
    </w:rPr>
  </w:style>
  <w:style w:type="character" w:customStyle="1" w:styleId="24">
    <w:name w:val="Основной текст 2 Знак"/>
    <w:basedOn w:val="70"/>
    <w:rsid w:val="00B72D8C"/>
    <w:rPr>
      <w:rFonts w:ascii="Calibri" w:eastAsia="Calibri" w:hAnsi="Calibri" w:cs="Calibri"/>
      <w:sz w:val="22"/>
      <w:szCs w:val="22"/>
    </w:rPr>
  </w:style>
  <w:style w:type="character" w:customStyle="1" w:styleId="text-cut2">
    <w:name w:val="text-cut2"/>
    <w:basedOn w:val="70"/>
    <w:rsid w:val="00B72D8C"/>
  </w:style>
  <w:style w:type="character" w:styleId="af2">
    <w:name w:val="Emphasis"/>
    <w:basedOn w:val="70"/>
    <w:qFormat/>
    <w:rsid w:val="00B72D8C"/>
    <w:rPr>
      <w:i/>
      <w:iCs/>
    </w:rPr>
  </w:style>
  <w:style w:type="character" w:customStyle="1" w:styleId="15">
    <w:name w:val="Схема документа Знак1"/>
    <w:basedOn w:val="80"/>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1">
    <w:name w:val="Указатель8"/>
    <w:basedOn w:val="a"/>
    <w:rsid w:val="00B72D8C"/>
    <w:pPr>
      <w:suppressLineNumbers/>
    </w:pPr>
    <w:rPr>
      <w:rFonts w:cs="Mangal"/>
    </w:rPr>
  </w:style>
  <w:style w:type="paragraph" w:customStyle="1" w:styleId="90">
    <w:name w:val="Название объекта9"/>
    <w:basedOn w:val="a"/>
    <w:rsid w:val="00B72D8C"/>
    <w:pPr>
      <w:suppressLineNumbers/>
      <w:spacing w:before="120" w:after="120"/>
    </w:pPr>
    <w:rPr>
      <w:rFonts w:cs="Mangal"/>
      <w:i/>
      <w:iCs/>
      <w:sz w:val="24"/>
      <w:szCs w:val="24"/>
    </w:rPr>
  </w:style>
  <w:style w:type="paragraph" w:customStyle="1" w:styleId="71">
    <w:name w:val="Указатель7"/>
    <w:basedOn w:val="a"/>
    <w:rsid w:val="00B72D8C"/>
    <w:pPr>
      <w:suppressLineNumbers/>
    </w:pPr>
    <w:rPr>
      <w:rFonts w:cs="Mangal"/>
    </w:rPr>
  </w:style>
  <w:style w:type="paragraph" w:customStyle="1" w:styleId="82">
    <w:name w:val="Название объекта8"/>
    <w:basedOn w:val="a"/>
    <w:rsid w:val="00B72D8C"/>
    <w:pPr>
      <w:suppressLineNumbers/>
      <w:spacing w:before="120" w:after="120"/>
    </w:pPr>
    <w:rPr>
      <w:rFonts w:cs="Mangal"/>
      <w:i/>
      <w:iCs/>
      <w:sz w:val="24"/>
      <w:szCs w:val="24"/>
    </w:rPr>
  </w:style>
  <w:style w:type="paragraph" w:customStyle="1" w:styleId="61">
    <w:name w:val="Указатель6"/>
    <w:basedOn w:val="a"/>
    <w:rsid w:val="00B72D8C"/>
    <w:pPr>
      <w:suppressLineNumbers/>
    </w:pPr>
    <w:rPr>
      <w:rFonts w:cs="Mangal"/>
    </w:rPr>
  </w:style>
  <w:style w:type="paragraph" w:customStyle="1" w:styleId="72">
    <w:name w:val="Название объекта7"/>
    <w:basedOn w:val="a"/>
    <w:rsid w:val="00B72D8C"/>
    <w:pPr>
      <w:suppressLineNumbers/>
      <w:spacing w:before="120" w:after="120"/>
    </w:pPr>
    <w:rPr>
      <w:rFonts w:cs="Mangal"/>
      <w:i/>
      <w:iCs/>
      <w:sz w:val="24"/>
      <w:szCs w:val="24"/>
    </w:rPr>
  </w:style>
  <w:style w:type="paragraph" w:customStyle="1" w:styleId="51">
    <w:name w:val="Указатель5"/>
    <w:basedOn w:val="a"/>
    <w:rsid w:val="00B72D8C"/>
    <w:pPr>
      <w:suppressLineNumbers/>
    </w:pPr>
    <w:rPr>
      <w:rFonts w:cs="Mangal"/>
    </w:rPr>
  </w:style>
  <w:style w:type="paragraph" w:customStyle="1" w:styleId="62">
    <w:name w:val="Название объекта6"/>
    <w:basedOn w:val="a"/>
    <w:rsid w:val="00B72D8C"/>
    <w:pPr>
      <w:suppressLineNumbers/>
      <w:spacing w:before="120" w:after="120"/>
    </w:pPr>
    <w:rPr>
      <w:rFonts w:cs="Mangal"/>
      <w:i/>
      <w:iCs/>
      <w:sz w:val="24"/>
      <w:szCs w:val="24"/>
    </w:rPr>
  </w:style>
  <w:style w:type="paragraph" w:customStyle="1" w:styleId="41">
    <w:name w:val="Указатель4"/>
    <w:basedOn w:val="a"/>
    <w:rsid w:val="00B72D8C"/>
    <w:pPr>
      <w:suppressLineNumbers/>
    </w:pPr>
    <w:rPr>
      <w:rFonts w:cs="Mangal"/>
    </w:rPr>
  </w:style>
  <w:style w:type="paragraph" w:customStyle="1" w:styleId="52">
    <w:name w:val="Название объекта5"/>
    <w:basedOn w:val="a"/>
    <w:rsid w:val="00B72D8C"/>
    <w:pPr>
      <w:suppressLineNumbers/>
      <w:spacing w:before="120" w:after="120"/>
    </w:pPr>
    <w:rPr>
      <w:rFonts w:cs="Mangal"/>
      <w:i/>
      <w:iCs/>
      <w:sz w:val="24"/>
      <w:szCs w:val="24"/>
    </w:rPr>
  </w:style>
  <w:style w:type="paragraph" w:customStyle="1" w:styleId="33">
    <w:name w:val="Указатель3"/>
    <w:basedOn w:val="a"/>
    <w:rsid w:val="00B72D8C"/>
    <w:pPr>
      <w:suppressLineNumbers/>
    </w:pPr>
    <w:rPr>
      <w:rFonts w:cs="Mangal"/>
    </w:rPr>
  </w:style>
  <w:style w:type="paragraph" w:customStyle="1" w:styleId="34">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2">
    <w:name w:val="Нумерованный 4"/>
    <w:basedOn w:val="4"/>
    <w:next w:val="a"/>
    <w:rsid w:val="00B72D8C"/>
    <w:pPr>
      <w:numPr>
        <w:ilvl w:val="0"/>
        <w:numId w:val="0"/>
      </w:numPr>
      <w:tabs>
        <w:tab w:val="left" w:pos="851"/>
      </w:tabs>
      <w:spacing w:before="0" w:after="120"/>
    </w:pPr>
  </w:style>
  <w:style w:type="paragraph" w:styleId="af8">
    <w:name w:val="header"/>
    <w:basedOn w:val="a"/>
    <w:rsid w:val="00B72D8C"/>
    <w:pPr>
      <w:tabs>
        <w:tab w:val="center" w:pos="4677"/>
        <w:tab w:val="right" w:pos="9355"/>
      </w:tabs>
    </w:pPr>
  </w:style>
  <w:style w:type="paragraph" w:styleId="af9">
    <w:name w:val="footer"/>
    <w:basedOn w:val="a"/>
    <w:uiPriority w:val="99"/>
    <w:rsid w:val="00B72D8C"/>
    <w:pPr>
      <w:tabs>
        <w:tab w:val="center" w:pos="4677"/>
        <w:tab w:val="right" w:pos="9355"/>
      </w:tabs>
    </w:pPr>
  </w:style>
  <w:style w:type="paragraph" w:styleId="17">
    <w:name w:val="toc 1"/>
    <w:basedOn w:val="a"/>
    <w:next w:val="a"/>
    <w:uiPriority w:val="39"/>
    <w:rsid w:val="00B72D8C"/>
    <w:pPr>
      <w:spacing w:before="120" w:after="120"/>
    </w:pPr>
    <w:rPr>
      <w:b/>
      <w:bCs/>
      <w:caps/>
      <w:sz w:val="20"/>
      <w:szCs w:val="20"/>
    </w:rPr>
  </w:style>
  <w:style w:type="paragraph" w:styleId="27">
    <w:name w:val="toc 2"/>
    <w:basedOn w:val="a"/>
    <w:next w:val="a"/>
    <w:uiPriority w:val="39"/>
    <w:rsid w:val="00B72D8C"/>
    <w:pPr>
      <w:spacing w:after="0"/>
      <w:ind w:left="220"/>
    </w:pPr>
    <w:rPr>
      <w:smallCaps/>
      <w:sz w:val="20"/>
      <w:szCs w:val="20"/>
    </w:rPr>
  </w:style>
  <w:style w:type="paragraph" w:styleId="35">
    <w:name w:val="toc 3"/>
    <w:basedOn w:val="a"/>
    <w:next w:val="a"/>
    <w:uiPriority w:val="39"/>
    <w:rsid w:val="00B72D8C"/>
    <w:pPr>
      <w:spacing w:after="0"/>
      <w:ind w:left="440"/>
    </w:pPr>
    <w:rPr>
      <w:i/>
      <w:iCs/>
      <w:sz w:val="20"/>
      <w:szCs w:val="20"/>
    </w:rPr>
  </w:style>
  <w:style w:type="paragraph" w:styleId="43">
    <w:name w:val="toc 4"/>
    <w:basedOn w:val="a"/>
    <w:next w:val="a"/>
    <w:uiPriority w:val="39"/>
    <w:rsid w:val="00B72D8C"/>
    <w:pPr>
      <w:spacing w:after="0"/>
      <w:ind w:left="660"/>
    </w:pPr>
    <w:rPr>
      <w:sz w:val="18"/>
      <w:szCs w:val="18"/>
    </w:rPr>
  </w:style>
  <w:style w:type="paragraph" w:styleId="53">
    <w:name w:val="toc 5"/>
    <w:basedOn w:val="a"/>
    <w:next w:val="a"/>
    <w:uiPriority w:val="39"/>
    <w:rsid w:val="00B72D8C"/>
    <w:pPr>
      <w:spacing w:after="0"/>
      <w:ind w:left="880"/>
    </w:pPr>
    <w:rPr>
      <w:sz w:val="18"/>
      <w:szCs w:val="18"/>
    </w:rPr>
  </w:style>
  <w:style w:type="paragraph" w:styleId="63">
    <w:name w:val="toc 6"/>
    <w:basedOn w:val="a"/>
    <w:next w:val="a"/>
    <w:uiPriority w:val="39"/>
    <w:rsid w:val="00B72D8C"/>
    <w:pPr>
      <w:spacing w:after="0"/>
      <w:ind w:left="1100"/>
    </w:pPr>
    <w:rPr>
      <w:sz w:val="18"/>
      <w:szCs w:val="18"/>
    </w:rPr>
  </w:style>
  <w:style w:type="paragraph" w:styleId="73">
    <w:name w:val="toc 7"/>
    <w:basedOn w:val="a"/>
    <w:next w:val="a"/>
    <w:uiPriority w:val="39"/>
    <w:rsid w:val="00B72D8C"/>
    <w:pPr>
      <w:spacing w:after="0"/>
      <w:ind w:left="1320"/>
    </w:pPr>
    <w:rPr>
      <w:sz w:val="18"/>
      <w:szCs w:val="18"/>
    </w:rPr>
  </w:style>
  <w:style w:type="paragraph" w:styleId="83">
    <w:name w:val="toc 8"/>
    <w:basedOn w:val="a"/>
    <w:next w:val="a"/>
    <w:uiPriority w:val="39"/>
    <w:rsid w:val="00B72D8C"/>
    <w:pPr>
      <w:spacing w:after="0"/>
      <w:ind w:left="1540"/>
    </w:pPr>
    <w:rPr>
      <w:sz w:val="18"/>
      <w:szCs w:val="18"/>
    </w:rPr>
  </w:style>
  <w:style w:type="paragraph" w:styleId="91">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8">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8"/>
    <w:rsid w:val="00B72D8C"/>
    <w:pPr>
      <w:ind w:left="0"/>
      <w:jc w:val="left"/>
    </w:pPr>
    <w:rPr>
      <w:rFonts w:ascii="Arial" w:hAnsi="Arial" w:cs="Arial"/>
      <w:sz w:val="22"/>
      <w:szCs w:val="20"/>
      <w:lang w:val="en-GB"/>
    </w:rPr>
  </w:style>
  <w:style w:type="paragraph" w:customStyle="1" w:styleId="19">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a">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8">
    <w:name w:val="Стиль2"/>
    <w:basedOn w:val="3"/>
    <w:rsid w:val="00B72D8C"/>
    <w:pPr>
      <w:keepNext w:val="0"/>
      <w:keepLines w:val="0"/>
      <w:numPr>
        <w:ilvl w:val="0"/>
        <w:numId w:val="0"/>
      </w:numPr>
      <w:ind w:hanging="292"/>
    </w:pPr>
    <w:rPr>
      <w:szCs w:val="28"/>
    </w:rPr>
  </w:style>
  <w:style w:type="paragraph" w:styleId="z-1">
    <w:name w:val="HTML Top of Form"/>
    <w:basedOn w:val="a"/>
    <w:next w:val="a"/>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b">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9">
    <w:name w:val="Текст примечания2"/>
    <w:basedOn w:val="a"/>
    <w:rsid w:val="00B72D8C"/>
    <w:rPr>
      <w:rFonts w:cs="Times New Roman"/>
      <w:sz w:val="20"/>
      <w:szCs w:val="20"/>
    </w:rPr>
  </w:style>
  <w:style w:type="paragraph" w:styleId="aff1">
    <w:name w:val="annotation subject"/>
    <w:basedOn w:val="1b"/>
    <w:next w:val="1b"/>
    <w:rsid w:val="00B72D8C"/>
    <w:rPr>
      <w:rFonts w:ascii="Calibri" w:eastAsia="Calibri" w:hAnsi="Calibri" w:cs="Calibri"/>
      <w:b/>
      <w:bCs/>
    </w:rPr>
  </w:style>
  <w:style w:type="paragraph" w:styleId="2a">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a"/>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rsid w:val="00B72D8C"/>
    <w:pPr>
      <w:spacing w:after="0" w:line="240" w:lineRule="auto"/>
    </w:pPr>
    <w:rPr>
      <w:rFonts w:ascii="Tahoma" w:eastAsia="Times New Roman" w:hAnsi="Tahoma" w:cs="Times New Roman"/>
      <w:sz w:val="16"/>
      <w:szCs w:val="16"/>
    </w:rPr>
  </w:style>
  <w:style w:type="paragraph" w:customStyle="1" w:styleId="36">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4">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4">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4">
    <w:name w:val="Стиль6"/>
    <w:basedOn w:val="a"/>
    <w:rsid w:val="00B72D8C"/>
    <w:pPr>
      <w:ind w:firstLine="284"/>
    </w:pPr>
    <w:rPr>
      <w:rFonts w:ascii="Times New Roman" w:hAnsi="Times New Roman" w:cs="Times New Roman"/>
      <w:b/>
      <w:i/>
    </w:rPr>
  </w:style>
  <w:style w:type="paragraph" w:customStyle="1" w:styleId="74">
    <w:name w:val="Стиль7"/>
    <w:basedOn w:val="3"/>
    <w:rsid w:val="00B72D8C"/>
    <w:pPr>
      <w:numPr>
        <w:ilvl w:val="0"/>
        <w:numId w:val="0"/>
      </w:numPr>
      <w:spacing w:after="0"/>
      <w:ind w:firstLine="284"/>
    </w:pPr>
    <w:rPr>
      <w:bCs/>
      <w:kern w:val="1"/>
      <w:sz w:val="32"/>
      <w:szCs w:val="32"/>
    </w:rPr>
  </w:style>
  <w:style w:type="paragraph" w:customStyle="1" w:styleId="45">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4">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c">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b">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c"/>
    <w:uiPriority w:val="99"/>
    <w:semiHidden/>
    <w:unhideWhenUsed/>
    <w:rsid w:val="001039E2"/>
    <w:rPr>
      <w:rFonts w:ascii="Tahoma" w:hAnsi="Tahoma" w:cs="Tahoma"/>
      <w:sz w:val="16"/>
      <w:szCs w:val="16"/>
    </w:rPr>
  </w:style>
  <w:style w:type="character" w:customStyle="1" w:styleId="2c">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d"/>
    <w:uiPriority w:val="99"/>
    <w:semiHidden/>
    <w:unhideWhenUsed/>
    <w:rsid w:val="00B72D8C"/>
    <w:rPr>
      <w:sz w:val="20"/>
      <w:szCs w:val="20"/>
    </w:rPr>
  </w:style>
  <w:style w:type="character" w:customStyle="1" w:styleId="1d">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s>
</file>

<file path=word/webSettings.xml><?xml version="1.0" encoding="utf-8"?>
<w:webSettings xmlns:r="http://schemas.openxmlformats.org/officeDocument/2006/relationships" xmlns:w="http://schemas.openxmlformats.org/wordprocessingml/2006/main">
  <w:divs>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99" Type="http://schemas.openxmlformats.org/officeDocument/2006/relationships/image" Target="media/image263.jpeg"/><Relationship Id="rId21" Type="http://schemas.openxmlformats.org/officeDocument/2006/relationships/image" Target="media/image7.jpeg"/><Relationship Id="rId63" Type="http://schemas.openxmlformats.org/officeDocument/2006/relationships/image" Target="media/image45.jpeg"/><Relationship Id="rId159" Type="http://schemas.openxmlformats.org/officeDocument/2006/relationships/image" Target="media/image140.jpeg"/><Relationship Id="rId324" Type="http://schemas.openxmlformats.org/officeDocument/2006/relationships/image" Target="media/image288.jpeg"/><Relationship Id="rId366" Type="http://schemas.openxmlformats.org/officeDocument/2006/relationships/image" Target="media/image320.jpeg"/><Relationship Id="rId170" Type="http://schemas.openxmlformats.org/officeDocument/2006/relationships/image" Target="media/image151.jpeg"/><Relationship Id="rId226" Type="http://schemas.openxmlformats.org/officeDocument/2006/relationships/image" Target="media/image196.jpeg"/><Relationship Id="rId433" Type="http://schemas.openxmlformats.org/officeDocument/2006/relationships/fontTable" Target="fontTable.xml"/><Relationship Id="rId268" Type="http://schemas.openxmlformats.org/officeDocument/2006/relationships/image" Target="media/image232.jpeg"/><Relationship Id="rId32" Type="http://schemas.openxmlformats.org/officeDocument/2006/relationships/image" Target="media/image18.jpeg"/><Relationship Id="rId74" Type="http://schemas.openxmlformats.org/officeDocument/2006/relationships/image" Target="media/image56.jpeg"/><Relationship Id="rId128" Type="http://schemas.openxmlformats.org/officeDocument/2006/relationships/image" Target="media/image109.jpeg"/><Relationship Id="rId335" Type="http://schemas.openxmlformats.org/officeDocument/2006/relationships/hyperlink" Target="sip:&#1085;&#1086;&#1084;&#1077;&#1088;" TargetMode="External"/><Relationship Id="rId377" Type="http://schemas.openxmlformats.org/officeDocument/2006/relationships/image" Target="media/image331.jpeg"/><Relationship Id="rId5" Type="http://schemas.openxmlformats.org/officeDocument/2006/relationships/webSettings" Target="webSettings.xml"/><Relationship Id="rId181" Type="http://schemas.openxmlformats.org/officeDocument/2006/relationships/image" Target="media/image162.jpeg"/><Relationship Id="rId237" Type="http://schemas.openxmlformats.org/officeDocument/2006/relationships/image" Target="media/image5.png"/><Relationship Id="rId402" Type="http://schemas.openxmlformats.org/officeDocument/2006/relationships/image" Target="media/image356.jpeg"/><Relationship Id="rId279" Type="http://schemas.openxmlformats.org/officeDocument/2006/relationships/image" Target="media/image243.jpeg"/><Relationship Id="rId43" Type="http://schemas.openxmlformats.org/officeDocument/2006/relationships/image" Target="media/image28.jpeg"/><Relationship Id="rId139" Type="http://schemas.openxmlformats.org/officeDocument/2006/relationships/image" Target="media/image120.jpeg"/><Relationship Id="rId290" Type="http://schemas.openxmlformats.org/officeDocument/2006/relationships/image" Target="media/image254.png"/><Relationship Id="rId304" Type="http://schemas.openxmlformats.org/officeDocument/2006/relationships/image" Target="media/image268.jpeg"/><Relationship Id="rId346" Type="http://schemas.openxmlformats.org/officeDocument/2006/relationships/image" Target="media/image304.jpeg"/><Relationship Id="rId388" Type="http://schemas.openxmlformats.org/officeDocument/2006/relationships/image" Target="media/image342.jpeg"/><Relationship Id="rId85" Type="http://schemas.openxmlformats.org/officeDocument/2006/relationships/image" Target="media/image66.jpeg"/><Relationship Id="rId150" Type="http://schemas.openxmlformats.org/officeDocument/2006/relationships/image" Target="media/image131.jpeg"/><Relationship Id="rId192" Type="http://schemas.openxmlformats.org/officeDocument/2006/relationships/image" Target="media/image173.jpeg"/><Relationship Id="rId206" Type="http://schemas.openxmlformats.org/officeDocument/2006/relationships/image" Target="media/image187.jpeg"/><Relationship Id="rId413" Type="http://schemas.openxmlformats.org/officeDocument/2006/relationships/image" Target="media/image367.jpeg"/><Relationship Id="rId248" Type="http://schemas.openxmlformats.org/officeDocument/2006/relationships/image" Target="media/image216.jpeg"/><Relationship Id="rId269" Type="http://schemas.openxmlformats.org/officeDocument/2006/relationships/image" Target="media/image233.jpeg"/><Relationship Id="rId434" Type="http://schemas.openxmlformats.org/officeDocument/2006/relationships/theme" Target="theme/theme1.xml"/><Relationship Id="rId12" Type="http://schemas.openxmlformats.org/officeDocument/2006/relationships/hyperlink" Target="https://ru.wikipedia.org/wiki/&#1048;&#1085;&#1090;&#1077;&#1088;&#1092;&#1077;&#1081;&#1089;" TargetMode="External"/><Relationship Id="rId33" Type="http://schemas.openxmlformats.org/officeDocument/2006/relationships/image" Target="media/image19.jpeg"/><Relationship Id="rId108" Type="http://schemas.openxmlformats.org/officeDocument/2006/relationships/image" Target="media/image89.jpeg"/><Relationship Id="rId129" Type="http://schemas.openxmlformats.org/officeDocument/2006/relationships/image" Target="media/image110.jpeg"/><Relationship Id="rId280" Type="http://schemas.openxmlformats.org/officeDocument/2006/relationships/image" Target="media/image244.png"/><Relationship Id="rId315" Type="http://schemas.openxmlformats.org/officeDocument/2006/relationships/image" Target="media/image279.jpeg"/><Relationship Id="rId336" Type="http://schemas.openxmlformats.org/officeDocument/2006/relationships/hyperlink" Target="sip:&#1085;&#1086;&#1084;&#1077;&#1088;" TargetMode="External"/><Relationship Id="rId357" Type="http://schemas.openxmlformats.org/officeDocument/2006/relationships/image" Target="media/image3.jpeg"/><Relationship Id="rId54" Type="http://schemas.openxmlformats.org/officeDocument/2006/relationships/image" Target="media/image38.jpeg"/><Relationship Id="rId75" Type="http://schemas.openxmlformats.org/officeDocument/2006/relationships/image" Target="media/image57.jpeg"/><Relationship Id="rId96" Type="http://schemas.openxmlformats.org/officeDocument/2006/relationships/image" Target="media/image77.jpeg"/><Relationship Id="rId140" Type="http://schemas.openxmlformats.org/officeDocument/2006/relationships/image" Target="media/image121.jpeg"/><Relationship Id="rId161" Type="http://schemas.openxmlformats.org/officeDocument/2006/relationships/image" Target="media/image142.jpeg"/><Relationship Id="rId182" Type="http://schemas.openxmlformats.org/officeDocument/2006/relationships/image" Target="media/image163.jpeg"/><Relationship Id="rId217" Type="http://schemas.openxmlformats.org/officeDocument/2006/relationships/hyperlink" Target="sip:reg" TargetMode="External"/><Relationship Id="rId378" Type="http://schemas.openxmlformats.org/officeDocument/2006/relationships/image" Target="media/image332.jpeg"/><Relationship Id="rId399" Type="http://schemas.openxmlformats.org/officeDocument/2006/relationships/image" Target="media/image353.jpeg"/><Relationship Id="rId403" Type="http://schemas.openxmlformats.org/officeDocument/2006/relationships/image" Target="media/image357.jpeg"/><Relationship Id="rId6" Type="http://schemas.openxmlformats.org/officeDocument/2006/relationships/footnotes" Target="footnotes.xml"/><Relationship Id="rId238" Type="http://schemas.openxmlformats.org/officeDocument/2006/relationships/image" Target="media/image207.png"/><Relationship Id="rId259" Type="http://schemas.openxmlformats.org/officeDocument/2006/relationships/image" Target="media/image224.jpeg"/><Relationship Id="rId424" Type="http://schemas.openxmlformats.org/officeDocument/2006/relationships/image" Target="media/image377.jpeg"/><Relationship Id="rId23" Type="http://schemas.openxmlformats.org/officeDocument/2006/relationships/image" Target="media/image9.jpeg"/><Relationship Id="rId119" Type="http://schemas.openxmlformats.org/officeDocument/2006/relationships/image" Target="media/image100.jpeg"/><Relationship Id="rId270" Type="http://schemas.openxmlformats.org/officeDocument/2006/relationships/image" Target="media/image234.jpeg"/><Relationship Id="rId291" Type="http://schemas.openxmlformats.org/officeDocument/2006/relationships/image" Target="media/image255.png"/><Relationship Id="rId305" Type="http://schemas.openxmlformats.org/officeDocument/2006/relationships/image" Target="media/image269.png"/><Relationship Id="rId326" Type="http://schemas.openxmlformats.org/officeDocument/2006/relationships/image" Target="media/image290.jpeg"/><Relationship Id="rId347" Type="http://schemas.openxmlformats.org/officeDocument/2006/relationships/image" Target="media/image305.jpeg"/><Relationship Id="rId44" Type="http://schemas.openxmlformats.org/officeDocument/2006/relationships/image" Target="media/image29.jpeg"/><Relationship Id="rId65" Type="http://schemas.openxmlformats.org/officeDocument/2006/relationships/image" Target="media/image47.jpeg"/><Relationship Id="rId86" Type="http://schemas.openxmlformats.org/officeDocument/2006/relationships/image" Target="media/image67.jpeg"/><Relationship Id="rId130" Type="http://schemas.openxmlformats.org/officeDocument/2006/relationships/image" Target="media/image111.jpeg"/><Relationship Id="rId151" Type="http://schemas.openxmlformats.org/officeDocument/2006/relationships/image" Target="media/image132.jpeg"/><Relationship Id="rId368" Type="http://schemas.openxmlformats.org/officeDocument/2006/relationships/image" Target="media/image322.jpeg"/><Relationship Id="rId389" Type="http://schemas.openxmlformats.org/officeDocument/2006/relationships/image" Target="media/image343.jpeg"/><Relationship Id="rId172" Type="http://schemas.openxmlformats.org/officeDocument/2006/relationships/image" Target="media/image153.jpeg"/><Relationship Id="rId193" Type="http://schemas.openxmlformats.org/officeDocument/2006/relationships/image" Target="media/image174.jpeg"/><Relationship Id="rId207" Type="http://schemas.openxmlformats.org/officeDocument/2006/relationships/image" Target="media/image188.jpeg"/><Relationship Id="rId228" Type="http://schemas.openxmlformats.org/officeDocument/2006/relationships/image" Target="media/image198.jpeg"/><Relationship Id="rId249" Type="http://schemas.openxmlformats.org/officeDocument/2006/relationships/image" Target="media/image217.jpeg"/><Relationship Id="rId414" Type="http://schemas.openxmlformats.org/officeDocument/2006/relationships/image" Target="media/image36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90.jpeg"/><Relationship Id="rId260" Type="http://schemas.openxmlformats.org/officeDocument/2006/relationships/hyperlink" Target="sip:IL-251@192.168.12.251:5060" TargetMode="External"/><Relationship Id="rId281" Type="http://schemas.openxmlformats.org/officeDocument/2006/relationships/image" Target="media/image245.png"/><Relationship Id="rId316" Type="http://schemas.openxmlformats.org/officeDocument/2006/relationships/image" Target="media/image280.jpeg"/><Relationship Id="rId337" Type="http://schemas.openxmlformats.org/officeDocument/2006/relationships/hyperlink" Target="sip:&#1085;&#1086;&#1084;&#1077;&#1088;[@ip_&#1072;&#1076;&#1088;&#1077;&#1089;[:&#1087;&#1086;&#1088;&#1090;" TargetMode="External"/><Relationship Id="rId34" Type="http://schemas.openxmlformats.org/officeDocument/2006/relationships/image" Target="media/image20.jpeg"/><Relationship Id="rId55" Type="http://schemas.openxmlformats.org/officeDocument/2006/relationships/image" Target="media/image39.jpeg"/><Relationship Id="rId76" Type="http://schemas.openxmlformats.org/officeDocument/2006/relationships/image" Target="media/image58.jpeg"/><Relationship Id="rId97" Type="http://schemas.openxmlformats.org/officeDocument/2006/relationships/image" Target="media/image78.jpeg"/><Relationship Id="rId120" Type="http://schemas.openxmlformats.org/officeDocument/2006/relationships/image" Target="media/image101.jpeg"/><Relationship Id="rId141" Type="http://schemas.openxmlformats.org/officeDocument/2006/relationships/image" Target="media/image122.jpeg"/><Relationship Id="rId358" Type="http://schemas.openxmlformats.org/officeDocument/2006/relationships/image" Target="media/image2.jpeg"/><Relationship Id="rId379" Type="http://schemas.openxmlformats.org/officeDocument/2006/relationships/image" Target="media/image333.jpeg"/><Relationship Id="rId7" Type="http://schemas.openxmlformats.org/officeDocument/2006/relationships/endnotes" Target="endnotes.xml"/><Relationship Id="rId162" Type="http://schemas.openxmlformats.org/officeDocument/2006/relationships/image" Target="media/image143.jpeg"/><Relationship Id="rId183" Type="http://schemas.openxmlformats.org/officeDocument/2006/relationships/image" Target="media/image164.jpeg"/><Relationship Id="rId218" Type="http://schemas.openxmlformats.org/officeDocument/2006/relationships/hyperlink" Target="sip:conf" TargetMode="External"/><Relationship Id="rId239" Type="http://schemas.openxmlformats.org/officeDocument/2006/relationships/image" Target="media/image208.jpeg"/><Relationship Id="rId390" Type="http://schemas.openxmlformats.org/officeDocument/2006/relationships/image" Target="media/image344.jpeg"/><Relationship Id="rId404" Type="http://schemas.openxmlformats.org/officeDocument/2006/relationships/image" Target="media/image358.jpeg"/><Relationship Id="rId425" Type="http://schemas.openxmlformats.org/officeDocument/2006/relationships/image" Target="media/image378.jpeg"/><Relationship Id="rId250" Type="http://schemas.openxmlformats.org/officeDocument/2006/relationships/image" Target="media/image218.jpeg"/><Relationship Id="rId271" Type="http://schemas.openxmlformats.org/officeDocument/2006/relationships/image" Target="media/image235.jpeg"/><Relationship Id="rId292" Type="http://schemas.openxmlformats.org/officeDocument/2006/relationships/image" Target="media/image256.png"/><Relationship Id="rId306" Type="http://schemas.openxmlformats.org/officeDocument/2006/relationships/image" Target="media/image270.jpeg"/><Relationship Id="rId24" Type="http://schemas.openxmlformats.org/officeDocument/2006/relationships/image" Target="media/image10.jpeg"/><Relationship Id="rId45" Type="http://schemas.openxmlformats.org/officeDocument/2006/relationships/image" Target="media/image30.jpeg"/><Relationship Id="rId66" Type="http://schemas.openxmlformats.org/officeDocument/2006/relationships/image" Target="media/image48.jpeg"/><Relationship Id="rId87" Type="http://schemas.openxmlformats.org/officeDocument/2006/relationships/image" Target="media/image68.jpeg"/><Relationship Id="rId110" Type="http://schemas.openxmlformats.org/officeDocument/2006/relationships/image" Target="media/image91.jpeg"/><Relationship Id="rId131" Type="http://schemas.openxmlformats.org/officeDocument/2006/relationships/image" Target="media/image112.jpeg"/><Relationship Id="rId327" Type="http://schemas.openxmlformats.org/officeDocument/2006/relationships/image" Target="media/image291.jpeg"/><Relationship Id="rId348" Type="http://schemas.openxmlformats.org/officeDocument/2006/relationships/image" Target="media/image306.jpeg"/><Relationship Id="rId369" Type="http://schemas.openxmlformats.org/officeDocument/2006/relationships/image" Target="media/image323.jpeg"/><Relationship Id="rId152" Type="http://schemas.openxmlformats.org/officeDocument/2006/relationships/image" Target="media/image133.jpeg"/><Relationship Id="rId173" Type="http://schemas.openxmlformats.org/officeDocument/2006/relationships/image" Target="media/image154.jpeg"/><Relationship Id="rId194" Type="http://schemas.openxmlformats.org/officeDocument/2006/relationships/image" Target="media/image175.jpeg"/><Relationship Id="rId208" Type="http://schemas.openxmlformats.org/officeDocument/2006/relationships/image" Target="media/image189.jpeg"/><Relationship Id="rId229" Type="http://schemas.openxmlformats.org/officeDocument/2006/relationships/image" Target="media/image199.jpeg"/><Relationship Id="rId380" Type="http://schemas.openxmlformats.org/officeDocument/2006/relationships/image" Target="media/image334.jpeg"/><Relationship Id="rId415" Type="http://schemas.openxmlformats.org/officeDocument/2006/relationships/image" Target="media/image369.jpeg"/><Relationship Id="rId240" Type="http://schemas.openxmlformats.org/officeDocument/2006/relationships/image" Target="media/image209.png"/><Relationship Id="rId261" Type="http://schemas.openxmlformats.org/officeDocument/2006/relationships/image" Target="media/image225.jpeg"/><Relationship Id="rId14" Type="http://schemas.openxmlformats.org/officeDocument/2006/relationships/hyperlink" Target="https://ru.wikipedia.org/wiki/&#1052;&#1091;&#1083;&#1100;&#1090;&#1080;&#1087;&#1083;&#1077;&#1082;&#1089;&#1086;&#1088;" TargetMode="External"/><Relationship Id="rId35" Type="http://schemas.openxmlformats.org/officeDocument/2006/relationships/image" Target="media/image21.jpeg"/><Relationship Id="rId56" Type="http://schemas.openxmlformats.org/officeDocument/2006/relationships/image" Target="media/image40.jpeg"/><Relationship Id="rId77" Type="http://schemas.openxmlformats.org/officeDocument/2006/relationships/comments" Target="comments.xml"/><Relationship Id="rId100" Type="http://schemas.openxmlformats.org/officeDocument/2006/relationships/image" Target="media/image81.jpeg"/><Relationship Id="rId282" Type="http://schemas.openxmlformats.org/officeDocument/2006/relationships/image" Target="media/image246.jpeg"/><Relationship Id="rId317" Type="http://schemas.openxmlformats.org/officeDocument/2006/relationships/image" Target="media/image281.jpeg"/><Relationship Id="rId338" Type="http://schemas.openxmlformats.org/officeDocument/2006/relationships/hyperlink" Target="sip:1001@192.168.12.201:5000" TargetMode="External"/><Relationship Id="rId359" Type="http://schemas.openxmlformats.org/officeDocument/2006/relationships/image" Target="media/image1.jpeg"/><Relationship Id="rId8" Type="http://schemas.openxmlformats.org/officeDocument/2006/relationships/hyperlink" Target="https://ru.wikipedia.org/wiki/Unix-&#1087;&#1086;&#1076;&#1086;&#1073;&#1085;&#1072;&#1103;_&#1086;&#1087;&#1077;&#1088;&#1072;&#1094;&#1080;&#1086;&#1085;&#1085;&#1072;&#1103;_&#1089;&#1080;&#1089;&#1090;&#1077;&#1084;&#1072;" TargetMode="External"/><Relationship Id="rId98" Type="http://schemas.openxmlformats.org/officeDocument/2006/relationships/image" Target="media/image79.jpeg"/><Relationship Id="rId121" Type="http://schemas.openxmlformats.org/officeDocument/2006/relationships/image" Target="media/image102.jpeg"/><Relationship Id="rId142" Type="http://schemas.openxmlformats.org/officeDocument/2006/relationships/image" Target="media/image123.jpeg"/><Relationship Id="rId163" Type="http://schemas.openxmlformats.org/officeDocument/2006/relationships/image" Target="media/image144.jpeg"/><Relationship Id="rId184" Type="http://schemas.openxmlformats.org/officeDocument/2006/relationships/image" Target="media/image165.jpeg"/><Relationship Id="rId219" Type="http://schemas.openxmlformats.org/officeDocument/2006/relationships/hyperlink" Target="sip:reg" TargetMode="External"/><Relationship Id="rId370" Type="http://schemas.openxmlformats.org/officeDocument/2006/relationships/image" Target="media/image324.jpeg"/><Relationship Id="rId391" Type="http://schemas.openxmlformats.org/officeDocument/2006/relationships/image" Target="media/image345.jpeg"/><Relationship Id="rId405" Type="http://schemas.openxmlformats.org/officeDocument/2006/relationships/image" Target="media/image359.jpeg"/><Relationship Id="rId426" Type="http://schemas.openxmlformats.org/officeDocument/2006/relationships/image" Target="media/image379.jpeg"/><Relationship Id="rId230" Type="http://schemas.openxmlformats.org/officeDocument/2006/relationships/image" Target="media/image200.jpeg"/><Relationship Id="rId251" Type="http://schemas.openxmlformats.org/officeDocument/2006/relationships/image" Target="media/image219.jpeg"/><Relationship Id="rId25" Type="http://schemas.openxmlformats.org/officeDocument/2006/relationships/image" Target="media/image11.jpeg"/><Relationship Id="rId46" Type="http://schemas.openxmlformats.org/officeDocument/2006/relationships/image" Target="media/image31.jpeg"/><Relationship Id="rId67" Type="http://schemas.openxmlformats.org/officeDocument/2006/relationships/image" Target="media/image49.jpeg"/><Relationship Id="rId272" Type="http://schemas.openxmlformats.org/officeDocument/2006/relationships/image" Target="media/image236.jpeg"/><Relationship Id="rId293" Type="http://schemas.openxmlformats.org/officeDocument/2006/relationships/image" Target="media/image257.jpeg"/><Relationship Id="rId307" Type="http://schemas.openxmlformats.org/officeDocument/2006/relationships/image" Target="media/image271.jpeg"/><Relationship Id="rId328" Type="http://schemas.openxmlformats.org/officeDocument/2006/relationships/image" Target="media/image292.jpeg"/><Relationship Id="rId349" Type="http://schemas.openxmlformats.org/officeDocument/2006/relationships/image" Target="media/image307.jpeg"/><Relationship Id="rId88" Type="http://schemas.openxmlformats.org/officeDocument/2006/relationships/image" Target="media/image69.jpeg"/><Relationship Id="rId111" Type="http://schemas.openxmlformats.org/officeDocument/2006/relationships/image" Target="media/image92.jpeg"/><Relationship Id="rId132" Type="http://schemas.openxmlformats.org/officeDocument/2006/relationships/image" Target="media/image113.jpeg"/><Relationship Id="rId153" Type="http://schemas.openxmlformats.org/officeDocument/2006/relationships/image" Target="media/image134.jpeg"/><Relationship Id="rId174" Type="http://schemas.openxmlformats.org/officeDocument/2006/relationships/image" Target="media/image155.jpeg"/><Relationship Id="rId195" Type="http://schemas.openxmlformats.org/officeDocument/2006/relationships/image" Target="media/image176.jpeg"/><Relationship Id="rId209" Type="http://schemas.openxmlformats.org/officeDocument/2006/relationships/image" Target="media/image190.jpeg"/><Relationship Id="rId360" Type="http://schemas.openxmlformats.org/officeDocument/2006/relationships/image" Target="media/image314.jpeg"/><Relationship Id="rId381" Type="http://schemas.openxmlformats.org/officeDocument/2006/relationships/image" Target="media/image335.jpeg"/><Relationship Id="rId416" Type="http://schemas.openxmlformats.org/officeDocument/2006/relationships/image" Target="media/image370.jpeg"/><Relationship Id="rId220" Type="http://schemas.openxmlformats.org/officeDocument/2006/relationships/image" Target="media/image191.jpeg"/><Relationship Id="rId241" Type="http://schemas.openxmlformats.org/officeDocument/2006/relationships/image" Target="media/image210.pn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2.jpeg"/><Relationship Id="rId57" Type="http://schemas.openxmlformats.org/officeDocument/2006/relationships/image" Target="media/image41.jpeg"/><Relationship Id="rId262" Type="http://schemas.openxmlformats.org/officeDocument/2006/relationships/image" Target="media/image226.jpeg"/><Relationship Id="rId283" Type="http://schemas.openxmlformats.org/officeDocument/2006/relationships/image" Target="media/image247.jpeg"/><Relationship Id="rId318" Type="http://schemas.openxmlformats.org/officeDocument/2006/relationships/image" Target="media/image282.jpeg"/><Relationship Id="rId339" Type="http://schemas.openxmlformats.org/officeDocument/2006/relationships/hyperlink" Target="sip:1001@192.168.12.201:5000" TargetMode="External"/><Relationship Id="rId78" Type="http://schemas.openxmlformats.org/officeDocument/2006/relationships/image" Target="media/image59.jpeg"/><Relationship Id="rId99" Type="http://schemas.openxmlformats.org/officeDocument/2006/relationships/image" Target="media/image80.jpeg"/><Relationship Id="rId101" Type="http://schemas.openxmlformats.org/officeDocument/2006/relationships/image" Target="media/image82.jpeg"/><Relationship Id="rId122" Type="http://schemas.openxmlformats.org/officeDocument/2006/relationships/image" Target="media/image103.jpeg"/><Relationship Id="rId143" Type="http://schemas.openxmlformats.org/officeDocument/2006/relationships/image" Target="media/image124.jpeg"/><Relationship Id="rId164" Type="http://schemas.openxmlformats.org/officeDocument/2006/relationships/image" Target="media/image145.jpeg"/><Relationship Id="rId185" Type="http://schemas.openxmlformats.org/officeDocument/2006/relationships/image" Target="media/image166.jpeg"/><Relationship Id="rId350" Type="http://schemas.openxmlformats.org/officeDocument/2006/relationships/image" Target="media/image308.jpeg"/><Relationship Id="rId371" Type="http://schemas.openxmlformats.org/officeDocument/2006/relationships/image" Target="media/image325.jpeg"/><Relationship Id="rId406" Type="http://schemas.openxmlformats.org/officeDocument/2006/relationships/image" Target="media/image360.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hyperlink" Target="sip:&#1085;&#1086;&#1084;&#1077;&#1088;" TargetMode="External"/><Relationship Id="rId392" Type="http://schemas.openxmlformats.org/officeDocument/2006/relationships/image" Target="media/image346.jpeg"/><Relationship Id="rId427" Type="http://schemas.openxmlformats.org/officeDocument/2006/relationships/image" Target="media/image380.jpeg"/><Relationship Id="rId26" Type="http://schemas.openxmlformats.org/officeDocument/2006/relationships/image" Target="media/image12.jpeg"/><Relationship Id="rId231" Type="http://schemas.openxmlformats.org/officeDocument/2006/relationships/image" Target="media/image201.jpeg"/><Relationship Id="rId252" Type="http://schemas.openxmlformats.org/officeDocument/2006/relationships/image" Target="media/image220.jpeg"/><Relationship Id="rId273" Type="http://schemas.openxmlformats.org/officeDocument/2006/relationships/image" Target="media/image237.jpeg"/><Relationship Id="rId294" Type="http://schemas.openxmlformats.org/officeDocument/2006/relationships/image" Target="media/image258.jpeg"/><Relationship Id="rId308" Type="http://schemas.openxmlformats.org/officeDocument/2006/relationships/image" Target="media/image272.jpeg"/><Relationship Id="rId329" Type="http://schemas.openxmlformats.org/officeDocument/2006/relationships/image" Target="media/image293.jpeg"/><Relationship Id="rId47" Type="http://schemas.openxmlformats.org/officeDocument/2006/relationships/hyperlink" Target="sip:98@192.168.1.98" TargetMode="External"/><Relationship Id="rId68" Type="http://schemas.openxmlformats.org/officeDocument/2006/relationships/image" Target="media/image50.jpeg"/><Relationship Id="rId89" Type="http://schemas.openxmlformats.org/officeDocument/2006/relationships/image" Target="media/image70.jpeg"/><Relationship Id="rId112" Type="http://schemas.openxmlformats.org/officeDocument/2006/relationships/image" Target="media/image93.jpeg"/><Relationship Id="rId133" Type="http://schemas.openxmlformats.org/officeDocument/2006/relationships/image" Target="media/image114.jpeg"/><Relationship Id="rId154" Type="http://schemas.openxmlformats.org/officeDocument/2006/relationships/image" Target="media/image135.jpeg"/><Relationship Id="rId175" Type="http://schemas.openxmlformats.org/officeDocument/2006/relationships/image" Target="media/image156.jpeg"/><Relationship Id="rId340" Type="http://schemas.openxmlformats.org/officeDocument/2006/relationships/hyperlink" Target="sip:1001@192.168.12.201:5000" TargetMode="External"/><Relationship Id="rId361" Type="http://schemas.openxmlformats.org/officeDocument/2006/relationships/image" Target="media/image315.jpeg"/><Relationship Id="rId196" Type="http://schemas.openxmlformats.org/officeDocument/2006/relationships/image" Target="media/image177.jpeg"/><Relationship Id="rId200" Type="http://schemas.openxmlformats.org/officeDocument/2006/relationships/image" Target="media/image181.jpeg"/><Relationship Id="rId382" Type="http://schemas.openxmlformats.org/officeDocument/2006/relationships/image" Target="media/image336.jpeg"/><Relationship Id="rId417" Type="http://schemas.openxmlformats.org/officeDocument/2006/relationships/image" Target="media/image371.jpeg"/><Relationship Id="rId16" Type="http://schemas.openxmlformats.org/officeDocument/2006/relationships/hyperlink" Target="https://ru.wikipedia.org/wiki/ISDN" TargetMode="External"/><Relationship Id="rId221" Type="http://schemas.openxmlformats.org/officeDocument/2006/relationships/image" Target="media/image192.jpeg"/><Relationship Id="rId242" Type="http://schemas.openxmlformats.org/officeDocument/2006/relationships/image" Target="media/image211.jpeg"/><Relationship Id="rId263" Type="http://schemas.openxmlformats.org/officeDocument/2006/relationships/image" Target="media/image227.jpeg"/><Relationship Id="rId284" Type="http://schemas.openxmlformats.org/officeDocument/2006/relationships/image" Target="media/image248.jpeg"/><Relationship Id="rId319" Type="http://schemas.openxmlformats.org/officeDocument/2006/relationships/image" Target="media/image283.jpeg"/><Relationship Id="rId37" Type="http://schemas.openxmlformats.org/officeDocument/2006/relationships/image" Target="media/image23.jpeg"/><Relationship Id="rId58" Type="http://schemas.openxmlformats.org/officeDocument/2006/relationships/image" Target="media/image42.jpeg"/><Relationship Id="rId79" Type="http://schemas.openxmlformats.org/officeDocument/2006/relationships/image" Target="media/image60.jpeg"/><Relationship Id="rId102" Type="http://schemas.openxmlformats.org/officeDocument/2006/relationships/image" Target="media/image83.jpeg"/><Relationship Id="rId123" Type="http://schemas.openxmlformats.org/officeDocument/2006/relationships/image" Target="media/image104.jpeg"/><Relationship Id="rId144" Type="http://schemas.openxmlformats.org/officeDocument/2006/relationships/image" Target="media/image125.jpeg"/><Relationship Id="rId330" Type="http://schemas.openxmlformats.org/officeDocument/2006/relationships/image" Target="media/image294.jpeg"/><Relationship Id="rId90" Type="http://schemas.openxmlformats.org/officeDocument/2006/relationships/image" Target="media/image71.jpeg"/><Relationship Id="rId165" Type="http://schemas.openxmlformats.org/officeDocument/2006/relationships/image" Target="media/image146.jpeg"/><Relationship Id="rId186" Type="http://schemas.openxmlformats.org/officeDocument/2006/relationships/image" Target="media/image167.jpeg"/><Relationship Id="rId351" Type="http://schemas.openxmlformats.org/officeDocument/2006/relationships/image" Target="media/image309.jpeg"/><Relationship Id="rId372" Type="http://schemas.openxmlformats.org/officeDocument/2006/relationships/image" Target="media/image326.jpeg"/><Relationship Id="rId393" Type="http://schemas.openxmlformats.org/officeDocument/2006/relationships/image" Target="media/image347.jpeg"/><Relationship Id="rId407" Type="http://schemas.openxmlformats.org/officeDocument/2006/relationships/image" Target="media/image361.jpeg"/><Relationship Id="rId428" Type="http://schemas.openxmlformats.org/officeDocument/2006/relationships/image" Target="media/image381.jpeg"/><Relationship Id="rId211" Type="http://schemas.openxmlformats.org/officeDocument/2006/relationships/hyperlink" Target="sip:&#1085;&#1086;&#1084;&#1077;&#1088;[@ip_&#1072;&#1076;&#1088;&#1077;&#1089;[:&#1087;&#1086;&#1088;&#1090;" TargetMode="External"/><Relationship Id="rId232" Type="http://schemas.openxmlformats.org/officeDocument/2006/relationships/image" Target="media/image202.jpeg"/><Relationship Id="rId253" Type="http://schemas.openxmlformats.org/officeDocument/2006/relationships/hyperlink" Target="https://ru.wikipedia.org/wiki/&#1057;&#1077;&#1090;&#1077;&#1074;&#1086;&#1081;_&#1087;&#1088;&#1086;&#1090;&#1086;&#1082;&#1086;&#1083;" TargetMode="External"/><Relationship Id="rId274" Type="http://schemas.openxmlformats.org/officeDocument/2006/relationships/image" Target="media/image238.jpeg"/><Relationship Id="rId295" Type="http://schemas.openxmlformats.org/officeDocument/2006/relationships/image" Target="media/image259.jpeg"/><Relationship Id="rId309" Type="http://schemas.openxmlformats.org/officeDocument/2006/relationships/image" Target="media/image273.jpeg"/><Relationship Id="rId27" Type="http://schemas.openxmlformats.org/officeDocument/2006/relationships/image" Target="media/image13.jpeg"/><Relationship Id="rId48" Type="http://schemas.openxmlformats.org/officeDocument/2006/relationships/image" Target="media/image32.jpeg"/><Relationship Id="rId69" Type="http://schemas.openxmlformats.org/officeDocument/2006/relationships/image" Target="media/image51.jpeg"/><Relationship Id="rId113" Type="http://schemas.openxmlformats.org/officeDocument/2006/relationships/image" Target="media/image94.jpeg"/><Relationship Id="rId134" Type="http://schemas.openxmlformats.org/officeDocument/2006/relationships/image" Target="media/image115.jpeg"/><Relationship Id="rId320" Type="http://schemas.openxmlformats.org/officeDocument/2006/relationships/image" Target="media/image284.jpeg"/><Relationship Id="rId80" Type="http://schemas.openxmlformats.org/officeDocument/2006/relationships/image" Target="media/image61.jpeg"/><Relationship Id="rId155" Type="http://schemas.openxmlformats.org/officeDocument/2006/relationships/image" Target="media/image136.jpeg"/><Relationship Id="rId176" Type="http://schemas.openxmlformats.org/officeDocument/2006/relationships/image" Target="media/image157.jpeg"/><Relationship Id="rId197" Type="http://schemas.openxmlformats.org/officeDocument/2006/relationships/image" Target="media/image178.jpeg"/><Relationship Id="rId341" Type="http://schemas.openxmlformats.org/officeDocument/2006/relationships/image" Target="media/image299.jpeg"/><Relationship Id="rId362" Type="http://schemas.openxmlformats.org/officeDocument/2006/relationships/image" Target="media/image316.jpeg"/><Relationship Id="rId383" Type="http://schemas.openxmlformats.org/officeDocument/2006/relationships/image" Target="media/image337.jpeg"/><Relationship Id="rId418" Type="http://schemas.openxmlformats.org/officeDocument/2006/relationships/image" Target="media/image372.jpeg"/><Relationship Id="rId201" Type="http://schemas.openxmlformats.org/officeDocument/2006/relationships/image" Target="media/image182.jpeg"/><Relationship Id="rId222" Type="http://schemas.openxmlformats.org/officeDocument/2006/relationships/image" Target="media/image193.jpeg"/><Relationship Id="rId243" Type="http://schemas.openxmlformats.org/officeDocument/2006/relationships/image" Target="media/image212.png"/><Relationship Id="rId264" Type="http://schemas.openxmlformats.org/officeDocument/2006/relationships/image" Target="media/image228.jpeg"/><Relationship Id="rId285" Type="http://schemas.openxmlformats.org/officeDocument/2006/relationships/image" Target="media/image249.jpeg"/><Relationship Id="rId17" Type="http://schemas.openxmlformats.org/officeDocument/2006/relationships/hyperlink" Target="https://ru.wikipedia.org/wiki/%D0%9E%D0%9A%D0%A17" TargetMode="External"/><Relationship Id="rId38" Type="http://schemas.openxmlformats.org/officeDocument/2006/relationships/image" Target="media/image24.jpeg"/><Relationship Id="rId59" Type="http://schemas.openxmlformats.org/officeDocument/2006/relationships/hyperlink" Target="https://ru.wikipedia.org/wiki/&#1044;&#1091;&#1087;&#1083;&#1077;&#1082;&#1089;_(&#1090;&#1077;&#1083;&#1077;&#1082;&#1086;&#1084;&#1084;&#1091;&#1085;&#1080;&#1082;&#1072;&#1094;&#1080;&#1080;)" TargetMode="External"/><Relationship Id="rId103" Type="http://schemas.openxmlformats.org/officeDocument/2006/relationships/image" Target="media/image84.jpeg"/><Relationship Id="rId124" Type="http://schemas.openxmlformats.org/officeDocument/2006/relationships/image" Target="media/image105.jpeg"/><Relationship Id="rId310" Type="http://schemas.openxmlformats.org/officeDocument/2006/relationships/image" Target="media/image274.jpeg"/><Relationship Id="rId70" Type="http://schemas.openxmlformats.org/officeDocument/2006/relationships/image" Target="media/image52.jpeg"/><Relationship Id="rId91" Type="http://schemas.openxmlformats.org/officeDocument/2006/relationships/image" Target="media/image72.jpeg"/><Relationship Id="rId145" Type="http://schemas.openxmlformats.org/officeDocument/2006/relationships/image" Target="media/image126.jpeg"/><Relationship Id="rId166" Type="http://schemas.openxmlformats.org/officeDocument/2006/relationships/image" Target="media/image147.jpeg"/><Relationship Id="rId187" Type="http://schemas.openxmlformats.org/officeDocument/2006/relationships/image" Target="media/image168.jpeg"/><Relationship Id="rId331" Type="http://schemas.openxmlformats.org/officeDocument/2006/relationships/image" Target="media/image295.jpeg"/><Relationship Id="rId352" Type="http://schemas.openxmlformats.org/officeDocument/2006/relationships/image" Target="media/image310.jpeg"/><Relationship Id="rId373" Type="http://schemas.openxmlformats.org/officeDocument/2006/relationships/image" Target="media/image327.jpeg"/><Relationship Id="rId394" Type="http://schemas.openxmlformats.org/officeDocument/2006/relationships/image" Target="media/image348.jpeg"/><Relationship Id="rId408" Type="http://schemas.openxmlformats.org/officeDocument/2006/relationships/image" Target="media/image362.jpeg"/><Relationship Id="rId429" Type="http://schemas.openxmlformats.org/officeDocument/2006/relationships/image" Target="media/image382.jpeg"/><Relationship Id="rId1" Type="http://schemas.openxmlformats.org/officeDocument/2006/relationships/customXml" Target="../customXml/item1.xml"/><Relationship Id="rId212" Type="http://schemas.openxmlformats.org/officeDocument/2006/relationships/hyperlink" Target="sip:conf" TargetMode="External"/><Relationship Id="rId233" Type="http://schemas.openxmlformats.org/officeDocument/2006/relationships/image" Target="media/image203.jpeg"/><Relationship Id="rId254" Type="http://schemas.openxmlformats.org/officeDocument/2006/relationships/hyperlink" Target="https://ru.wikipedia.org/wiki/IP-&#1072;&#1076;&#1088;&#1077;&#1089;" TargetMode="External"/><Relationship Id="rId28" Type="http://schemas.openxmlformats.org/officeDocument/2006/relationships/image" Target="media/image14.jpeg"/><Relationship Id="rId49" Type="http://schemas.openxmlformats.org/officeDocument/2006/relationships/image" Target="media/image33.jpeg"/><Relationship Id="rId114" Type="http://schemas.openxmlformats.org/officeDocument/2006/relationships/image" Target="media/image95.jpeg"/><Relationship Id="rId275" Type="http://schemas.openxmlformats.org/officeDocument/2006/relationships/image" Target="media/image239.jpeg"/><Relationship Id="rId296" Type="http://schemas.openxmlformats.org/officeDocument/2006/relationships/image" Target="media/image260.jpeg"/><Relationship Id="rId300" Type="http://schemas.openxmlformats.org/officeDocument/2006/relationships/image" Target="media/image264.jpeg"/><Relationship Id="rId60" Type="http://schemas.openxmlformats.org/officeDocument/2006/relationships/hyperlink" Target="https://ru.wikipedia.org/wiki/&#1052;&#1077;&#1076;&#1100;" TargetMode="External"/><Relationship Id="rId81" Type="http://schemas.openxmlformats.org/officeDocument/2006/relationships/image" Target="media/image62.jpeg"/><Relationship Id="rId135" Type="http://schemas.openxmlformats.org/officeDocument/2006/relationships/image" Target="media/image116.jpeg"/><Relationship Id="rId156" Type="http://schemas.openxmlformats.org/officeDocument/2006/relationships/image" Target="media/image137.jpeg"/><Relationship Id="rId177" Type="http://schemas.openxmlformats.org/officeDocument/2006/relationships/image" Target="media/image158.jpeg"/><Relationship Id="rId198" Type="http://schemas.openxmlformats.org/officeDocument/2006/relationships/image" Target="media/image179.jpeg"/><Relationship Id="rId321" Type="http://schemas.openxmlformats.org/officeDocument/2006/relationships/image" Target="media/image285.jpeg"/><Relationship Id="rId342" Type="http://schemas.openxmlformats.org/officeDocument/2006/relationships/image" Target="media/image300.jpeg"/><Relationship Id="rId363" Type="http://schemas.openxmlformats.org/officeDocument/2006/relationships/image" Target="media/image317.jpeg"/><Relationship Id="rId384" Type="http://schemas.openxmlformats.org/officeDocument/2006/relationships/image" Target="media/image338.jpeg"/><Relationship Id="rId419" Type="http://schemas.openxmlformats.org/officeDocument/2006/relationships/image" Target="media/image373.jpeg"/><Relationship Id="rId202" Type="http://schemas.openxmlformats.org/officeDocument/2006/relationships/image" Target="media/image183.jpeg"/><Relationship Id="rId223" Type="http://schemas.openxmlformats.org/officeDocument/2006/relationships/hyperlink" Target="sip:&#1085;&#1086;&#1084;&#1077;&#1088;[@ip_&#1072;&#1076;&#1088;&#1077;&#1089;[:&#1087;&#1086;&#1088;&#1090;" TargetMode="External"/><Relationship Id="rId244" Type="http://schemas.openxmlformats.org/officeDocument/2006/relationships/image" Target="media/image213.png"/><Relationship Id="rId430" Type="http://schemas.openxmlformats.org/officeDocument/2006/relationships/image" Target="media/image383.jpeg"/><Relationship Id="rId18" Type="http://schemas.openxmlformats.org/officeDocument/2006/relationships/hyperlink" Target="https://ru.wikipedia.org/wiki/%D0%A2%D1%84%D0%9E%D0%9F" TargetMode="External"/><Relationship Id="rId39" Type="http://schemas.openxmlformats.org/officeDocument/2006/relationships/hyperlink" Target="sip:bloggs@212.123.1.213" TargetMode="External"/><Relationship Id="rId265" Type="http://schemas.openxmlformats.org/officeDocument/2006/relationships/image" Target="media/image229.jpeg"/><Relationship Id="rId286" Type="http://schemas.openxmlformats.org/officeDocument/2006/relationships/image" Target="media/image250.jpeg"/><Relationship Id="rId50" Type="http://schemas.openxmlformats.org/officeDocument/2006/relationships/image" Target="media/image34.jpeg"/><Relationship Id="rId104" Type="http://schemas.openxmlformats.org/officeDocument/2006/relationships/image" Target="media/image85.jpeg"/><Relationship Id="rId125" Type="http://schemas.openxmlformats.org/officeDocument/2006/relationships/image" Target="media/image106.jpeg"/><Relationship Id="rId146" Type="http://schemas.openxmlformats.org/officeDocument/2006/relationships/image" Target="media/image127.png"/><Relationship Id="rId167" Type="http://schemas.openxmlformats.org/officeDocument/2006/relationships/image" Target="media/image148.jpeg"/><Relationship Id="rId188" Type="http://schemas.openxmlformats.org/officeDocument/2006/relationships/image" Target="media/image169.jpeg"/><Relationship Id="rId311" Type="http://schemas.openxmlformats.org/officeDocument/2006/relationships/image" Target="media/image275.jpeg"/><Relationship Id="rId332" Type="http://schemas.openxmlformats.org/officeDocument/2006/relationships/image" Target="media/image296.jpeg"/><Relationship Id="rId353" Type="http://schemas.openxmlformats.org/officeDocument/2006/relationships/image" Target="media/image311.jpeg"/><Relationship Id="rId374" Type="http://schemas.openxmlformats.org/officeDocument/2006/relationships/image" Target="media/image328.jpeg"/><Relationship Id="rId395" Type="http://schemas.openxmlformats.org/officeDocument/2006/relationships/image" Target="media/image349.jpeg"/><Relationship Id="rId409" Type="http://schemas.openxmlformats.org/officeDocument/2006/relationships/image" Target="media/image363.jpeg"/><Relationship Id="rId71" Type="http://schemas.openxmlformats.org/officeDocument/2006/relationships/image" Target="media/image53.jpeg"/><Relationship Id="rId92" Type="http://schemas.openxmlformats.org/officeDocument/2006/relationships/image" Target="media/image73.jpeg"/><Relationship Id="rId213" Type="http://schemas.openxmlformats.org/officeDocument/2006/relationships/hyperlink" Target="sip:1001@192.168.12.201:5000" TargetMode="External"/><Relationship Id="rId234" Type="http://schemas.openxmlformats.org/officeDocument/2006/relationships/image" Target="media/image204.jpeg"/><Relationship Id="rId420" Type="http://schemas.openxmlformats.org/officeDocument/2006/relationships/image" Target="media/image374.jpeg"/><Relationship Id="rId2" Type="http://schemas.openxmlformats.org/officeDocument/2006/relationships/numbering" Target="numbering.xml"/><Relationship Id="rId29" Type="http://schemas.openxmlformats.org/officeDocument/2006/relationships/image" Target="media/image15.jpeg"/><Relationship Id="rId255" Type="http://schemas.openxmlformats.org/officeDocument/2006/relationships/hyperlink" Target="https://ru.wikipedia.org/wiki/TCP/IP" TargetMode="External"/><Relationship Id="rId276" Type="http://schemas.openxmlformats.org/officeDocument/2006/relationships/image" Target="media/image240.jpeg"/><Relationship Id="rId297" Type="http://schemas.openxmlformats.org/officeDocument/2006/relationships/image" Target="media/image261.jpeg"/><Relationship Id="rId40" Type="http://schemas.openxmlformats.org/officeDocument/2006/relationships/image" Target="media/image25.jpeg"/><Relationship Id="rId115" Type="http://schemas.openxmlformats.org/officeDocument/2006/relationships/image" Target="media/image96.jpeg"/><Relationship Id="rId136" Type="http://schemas.openxmlformats.org/officeDocument/2006/relationships/image" Target="media/image117.png"/><Relationship Id="rId157" Type="http://schemas.openxmlformats.org/officeDocument/2006/relationships/image" Target="media/image138.jpeg"/><Relationship Id="rId178" Type="http://schemas.openxmlformats.org/officeDocument/2006/relationships/image" Target="media/image159.jpeg"/><Relationship Id="rId301" Type="http://schemas.openxmlformats.org/officeDocument/2006/relationships/image" Target="media/image265.jpeg"/><Relationship Id="rId322" Type="http://schemas.openxmlformats.org/officeDocument/2006/relationships/image" Target="media/image286.jpeg"/><Relationship Id="rId343" Type="http://schemas.openxmlformats.org/officeDocument/2006/relationships/image" Target="media/image301.jpeg"/><Relationship Id="rId364" Type="http://schemas.openxmlformats.org/officeDocument/2006/relationships/image" Target="media/image318.jpeg"/><Relationship Id="rId61" Type="http://schemas.openxmlformats.org/officeDocument/2006/relationships/image" Target="media/image43.jpeg"/><Relationship Id="rId82" Type="http://schemas.openxmlformats.org/officeDocument/2006/relationships/image" Target="media/image63.jpeg"/><Relationship Id="rId199" Type="http://schemas.openxmlformats.org/officeDocument/2006/relationships/image" Target="media/image180.jpeg"/><Relationship Id="rId203" Type="http://schemas.openxmlformats.org/officeDocument/2006/relationships/image" Target="media/image184.jpeg"/><Relationship Id="rId385" Type="http://schemas.openxmlformats.org/officeDocument/2006/relationships/image" Target="media/image339.jpeg"/><Relationship Id="rId19" Type="http://schemas.openxmlformats.org/officeDocument/2006/relationships/hyperlink" Target="https://ru.wikipedia.org/wiki/TCP" TargetMode="External"/><Relationship Id="rId224" Type="http://schemas.openxmlformats.org/officeDocument/2006/relationships/image" Target="media/image194.jpeg"/><Relationship Id="rId245" Type="http://schemas.openxmlformats.org/officeDocument/2006/relationships/image" Target="media/image214.jpeg"/><Relationship Id="rId266" Type="http://schemas.openxmlformats.org/officeDocument/2006/relationships/image" Target="media/image230.jpeg"/><Relationship Id="rId287" Type="http://schemas.openxmlformats.org/officeDocument/2006/relationships/image" Target="media/image251.png"/><Relationship Id="rId410" Type="http://schemas.openxmlformats.org/officeDocument/2006/relationships/image" Target="media/image364.jpeg"/><Relationship Id="rId431" Type="http://schemas.openxmlformats.org/officeDocument/2006/relationships/header" Target="header1.xml"/><Relationship Id="rId30" Type="http://schemas.openxmlformats.org/officeDocument/2006/relationships/image" Target="media/image16.jpeg"/><Relationship Id="rId105" Type="http://schemas.openxmlformats.org/officeDocument/2006/relationships/image" Target="media/image86.jpeg"/><Relationship Id="rId126" Type="http://schemas.openxmlformats.org/officeDocument/2006/relationships/image" Target="media/image107.jpeg"/><Relationship Id="rId147" Type="http://schemas.openxmlformats.org/officeDocument/2006/relationships/image" Target="media/image128.png"/><Relationship Id="rId168" Type="http://schemas.openxmlformats.org/officeDocument/2006/relationships/image" Target="media/image149.jpeg"/><Relationship Id="rId312" Type="http://schemas.openxmlformats.org/officeDocument/2006/relationships/image" Target="media/image276.jpeg"/><Relationship Id="rId333" Type="http://schemas.openxmlformats.org/officeDocument/2006/relationships/image" Target="media/image297.jpeg"/><Relationship Id="rId354" Type="http://schemas.openxmlformats.org/officeDocument/2006/relationships/image" Target="media/image312.jpeg"/><Relationship Id="rId51" Type="http://schemas.openxmlformats.org/officeDocument/2006/relationships/image" Target="media/image35.jpeg"/><Relationship Id="rId72" Type="http://schemas.openxmlformats.org/officeDocument/2006/relationships/image" Target="media/image54.jpeg"/><Relationship Id="rId93" Type="http://schemas.openxmlformats.org/officeDocument/2006/relationships/image" Target="media/image74.jpeg"/><Relationship Id="rId189" Type="http://schemas.openxmlformats.org/officeDocument/2006/relationships/image" Target="media/image170.jpeg"/><Relationship Id="rId375" Type="http://schemas.openxmlformats.org/officeDocument/2006/relationships/image" Target="media/image329.jpeg"/><Relationship Id="rId396" Type="http://schemas.openxmlformats.org/officeDocument/2006/relationships/image" Target="media/image350.jpeg"/><Relationship Id="rId3" Type="http://schemas.openxmlformats.org/officeDocument/2006/relationships/styles" Target="styles.xml"/><Relationship Id="rId214" Type="http://schemas.openxmlformats.org/officeDocument/2006/relationships/hyperlink" Target="sip:1001@192.168.12.201:5000" TargetMode="External"/><Relationship Id="rId235" Type="http://schemas.openxmlformats.org/officeDocument/2006/relationships/image" Target="media/image205.jpeg"/><Relationship Id="rId256" Type="http://schemas.openxmlformats.org/officeDocument/2006/relationships/image" Target="media/image221.jpeg"/><Relationship Id="rId277" Type="http://schemas.openxmlformats.org/officeDocument/2006/relationships/image" Target="media/image241.jpeg"/><Relationship Id="rId298" Type="http://schemas.openxmlformats.org/officeDocument/2006/relationships/image" Target="media/image262.jpeg"/><Relationship Id="rId400" Type="http://schemas.openxmlformats.org/officeDocument/2006/relationships/image" Target="media/image354.jpeg"/><Relationship Id="rId421" Type="http://schemas.openxmlformats.org/officeDocument/2006/relationships/image" Target="media/image375.jpeg"/><Relationship Id="rId116" Type="http://schemas.openxmlformats.org/officeDocument/2006/relationships/image" Target="media/image97.jpeg"/><Relationship Id="rId137" Type="http://schemas.openxmlformats.org/officeDocument/2006/relationships/image" Target="media/image118.png"/><Relationship Id="rId158" Type="http://schemas.openxmlformats.org/officeDocument/2006/relationships/image" Target="media/image139.jpeg"/><Relationship Id="rId302" Type="http://schemas.openxmlformats.org/officeDocument/2006/relationships/image" Target="media/image266.jpeg"/><Relationship Id="rId323" Type="http://schemas.openxmlformats.org/officeDocument/2006/relationships/image" Target="media/image287.png"/><Relationship Id="rId344" Type="http://schemas.openxmlformats.org/officeDocument/2006/relationships/image" Target="media/image302.jpeg"/><Relationship Id="rId20" Type="http://schemas.openxmlformats.org/officeDocument/2006/relationships/hyperlink" Target="https://ru.wikipedia.org/wiki/UDP" TargetMode="External"/><Relationship Id="rId41" Type="http://schemas.openxmlformats.org/officeDocument/2006/relationships/image" Target="media/image26.jpeg"/><Relationship Id="rId62" Type="http://schemas.openxmlformats.org/officeDocument/2006/relationships/image" Target="media/image44.jpeg"/><Relationship Id="rId83" Type="http://schemas.openxmlformats.org/officeDocument/2006/relationships/image" Target="media/image64.jpeg"/><Relationship Id="rId179" Type="http://schemas.openxmlformats.org/officeDocument/2006/relationships/image" Target="media/image160.jpeg"/><Relationship Id="rId365" Type="http://schemas.openxmlformats.org/officeDocument/2006/relationships/image" Target="media/image319.jpeg"/><Relationship Id="rId386" Type="http://schemas.openxmlformats.org/officeDocument/2006/relationships/image" Target="media/image340.jpeg"/><Relationship Id="rId190" Type="http://schemas.openxmlformats.org/officeDocument/2006/relationships/image" Target="media/image171.jpeg"/><Relationship Id="rId204" Type="http://schemas.openxmlformats.org/officeDocument/2006/relationships/image" Target="media/image185.jpeg"/><Relationship Id="rId225" Type="http://schemas.openxmlformats.org/officeDocument/2006/relationships/image" Target="media/image195.jpeg"/><Relationship Id="rId246" Type="http://schemas.openxmlformats.org/officeDocument/2006/relationships/image" Target="media/image6.gif"/><Relationship Id="rId267" Type="http://schemas.openxmlformats.org/officeDocument/2006/relationships/image" Target="media/image231.jpeg"/><Relationship Id="rId288" Type="http://schemas.openxmlformats.org/officeDocument/2006/relationships/image" Target="media/image252.jpeg"/><Relationship Id="rId411" Type="http://schemas.openxmlformats.org/officeDocument/2006/relationships/image" Target="media/image365.jpeg"/><Relationship Id="rId432" Type="http://schemas.openxmlformats.org/officeDocument/2006/relationships/footer" Target="footer1.xml"/><Relationship Id="rId106" Type="http://schemas.openxmlformats.org/officeDocument/2006/relationships/image" Target="media/image87.jpeg"/><Relationship Id="rId127" Type="http://schemas.openxmlformats.org/officeDocument/2006/relationships/image" Target="media/image108.jpeg"/><Relationship Id="rId313" Type="http://schemas.openxmlformats.org/officeDocument/2006/relationships/image" Target="media/image277.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7.jpeg"/><Relationship Id="rId52" Type="http://schemas.openxmlformats.org/officeDocument/2006/relationships/image" Target="media/image36.jpeg"/><Relationship Id="rId73" Type="http://schemas.openxmlformats.org/officeDocument/2006/relationships/image" Target="media/image55.jpeg"/><Relationship Id="rId94" Type="http://schemas.openxmlformats.org/officeDocument/2006/relationships/image" Target="media/image75.jpeg"/><Relationship Id="rId148" Type="http://schemas.openxmlformats.org/officeDocument/2006/relationships/image" Target="media/image129.jpeg"/><Relationship Id="rId169" Type="http://schemas.openxmlformats.org/officeDocument/2006/relationships/image" Target="media/image150.jpeg"/><Relationship Id="rId334" Type="http://schemas.openxmlformats.org/officeDocument/2006/relationships/image" Target="media/image298.jpeg"/><Relationship Id="rId355" Type="http://schemas.openxmlformats.org/officeDocument/2006/relationships/image" Target="media/image313.jpeg"/><Relationship Id="rId376" Type="http://schemas.openxmlformats.org/officeDocument/2006/relationships/image" Target="media/image330.jpeg"/><Relationship Id="rId397" Type="http://schemas.openxmlformats.org/officeDocument/2006/relationships/image" Target="media/image351.jpeg"/><Relationship Id="rId4" Type="http://schemas.openxmlformats.org/officeDocument/2006/relationships/settings" Target="settings.xml"/><Relationship Id="rId180" Type="http://schemas.openxmlformats.org/officeDocument/2006/relationships/image" Target="media/image161.jpeg"/><Relationship Id="rId215" Type="http://schemas.openxmlformats.org/officeDocument/2006/relationships/hyperlink" Target="sip:1001@192.168.12.201:5000" TargetMode="External"/><Relationship Id="rId236" Type="http://schemas.openxmlformats.org/officeDocument/2006/relationships/image" Target="media/image206.jpeg"/><Relationship Id="rId257" Type="http://schemas.openxmlformats.org/officeDocument/2006/relationships/image" Target="media/image222.png"/><Relationship Id="rId278" Type="http://schemas.openxmlformats.org/officeDocument/2006/relationships/image" Target="media/image242.jpeg"/><Relationship Id="rId401" Type="http://schemas.openxmlformats.org/officeDocument/2006/relationships/image" Target="media/image355.jpeg"/><Relationship Id="rId422" Type="http://schemas.openxmlformats.org/officeDocument/2006/relationships/image" Target="media/image376.jpeg"/><Relationship Id="rId303" Type="http://schemas.openxmlformats.org/officeDocument/2006/relationships/image" Target="media/image267.jpeg"/><Relationship Id="rId42" Type="http://schemas.openxmlformats.org/officeDocument/2006/relationships/image" Target="media/image27.jpeg"/><Relationship Id="rId84" Type="http://schemas.openxmlformats.org/officeDocument/2006/relationships/image" Target="media/image65.jpeg"/><Relationship Id="rId138" Type="http://schemas.openxmlformats.org/officeDocument/2006/relationships/image" Target="media/image119.png"/><Relationship Id="rId345" Type="http://schemas.openxmlformats.org/officeDocument/2006/relationships/image" Target="media/image303.jpeg"/><Relationship Id="rId387" Type="http://schemas.openxmlformats.org/officeDocument/2006/relationships/image" Target="media/image341.jpeg"/><Relationship Id="rId191" Type="http://schemas.openxmlformats.org/officeDocument/2006/relationships/image" Target="media/image172.jpeg"/><Relationship Id="rId205" Type="http://schemas.openxmlformats.org/officeDocument/2006/relationships/image" Target="media/image186.jpeg"/><Relationship Id="rId247" Type="http://schemas.openxmlformats.org/officeDocument/2006/relationships/image" Target="media/image215.gif"/><Relationship Id="rId412" Type="http://schemas.openxmlformats.org/officeDocument/2006/relationships/image" Target="media/image366.jpeg"/><Relationship Id="rId107" Type="http://schemas.openxmlformats.org/officeDocument/2006/relationships/image" Target="media/image88.jpeg"/><Relationship Id="rId289" Type="http://schemas.openxmlformats.org/officeDocument/2006/relationships/image" Target="media/image253.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7.jpeg"/><Relationship Id="rId149" Type="http://schemas.openxmlformats.org/officeDocument/2006/relationships/image" Target="media/image130.jpeg"/><Relationship Id="rId314" Type="http://schemas.openxmlformats.org/officeDocument/2006/relationships/image" Target="media/image278.jpeg"/><Relationship Id="rId356" Type="http://schemas.openxmlformats.org/officeDocument/2006/relationships/image" Target="media/image4.jpeg"/><Relationship Id="rId398" Type="http://schemas.openxmlformats.org/officeDocument/2006/relationships/image" Target="media/image352.jpeg"/><Relationship Id="rId95" Type="http://schemas.openxmlformats.org/officeDocument/2006/relationships/image" Target="media/image76.jpeg"/><Relationship Id="rId160" Type="http://schemas.openxmlformats.org/officeDocument/2006/relationships/image" Target="media/image141.jpeg"/><Relationship Id="rId216" Type="http://schemas.openxmlformats.org/officeDocument/2006/relationships/hyperlink" Target="sip:conf" TargetMode="External"/><Relationship Id="rId423" Type="http://schemas.openxmlformats.org/officeDocument/2006/relationships/hyperlink" Target="http://ib-aid.com" TargetMode="External"/><Relationship Id="rId258" Type="http://schemas.openxmlformats.org/officeDocument/2006/relationships/image" Target="media/image223.jpeg"/><Relationship Id="rId22" Type="http://schemas.openxmlformats.org/officeDocument/2006/relationships/image" Target="media/image8.jpeg"/><Relationship Id="rId64" Type="http://schemas.openxmlformats.org/officeDocument/2006/relationships/image" Target="media/image46.jpeg"/><Relationship Id="rId118" Type="http://schemas.openxmlformats.org/officeDocument/2006/relationships/image" Target="media/image99.jpeg"/><Relationship Id="rId325" Type="http://schemas.openxmlformats.org/officeDocument/2006/relationships/image" Target="media/image289.jpeg"/><Relationship Id="rId367" Type="http://schemas.openxmlformats.org/officeDocument/2006/relationships/image" Target="media/image321.jpeg"/><Relationship Id="rId171" Type="http://schemas.openxmlformats.org/officeDocument/2006/relationships/image" Target="media/image152.jpeg"/><Relationship Id="rId227" Type="http://schemas.openxmlformats.org/officeDocument/2006/relationships/image" Target="media/image197.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gif"/><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9F52B4-9485-4B2A-9C5D-24E8ECD29F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25855</TotalTime>
  <Pages>220</Pages>
  <Words>38574</Words>
  <Characters>219874</Characters>
  <Application>Microsoft Office Word</Application>
  <DocSecurity>0</DocSecurity>
  <Lines>1832</Lines>
  <Paragraphs>515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257933</CharactersWithSpaces>
  <SharedDoc>false</SharedDoc>
  <HLinks>
    <vt:vector size="1086" baseType="variant">
      <vt:variant>
        <vt:i4>6815840</vt:i4>
      </vt:variant>
      <vt:variant>
        <vt:i4>1975</vt:i4>
      </vt:variant>
      <vt:variant>
        <vt:i4>0</vt:i4>
      </vt:variant>
      <vt:variant>
        <vt:i4>5</vt:i4>
      </vt:variant>
      <vt:variant>
        <vt:lpwstr>http://ib-aid.com/</vt:lpwstr>
      </vt:variant>
      <vt:variant>
        <vt:lpwstr/>
      </vt:variant>
      <vt:variant>
        <vt:i4>5046393</vt:i4>
      </vt:variant>
      <vt:variant>
        <vt:i4>1786</vt:i4>
      </vt:variant>
      <vt:variant>
        <vt:i4>0</vt:i4>
      </vt:variant>
      <vt:variant>
        <vt:i4>5</vt:i4>
      </vt:variant>
      <vt:variant>
        <vt:lpwstr>sip:1001@192.168.12.201:5000</vt:lpwstr>
      </vt:variant>
      <vt:variant>
        <vt:lpwstr/>
      </vt:variant>
      <vt:variant>
        <vt:i4>5046393</vt:i4>
      </vt:variant>
      <vt:variant>
        <vt:i4>1783</vt:i4>
      </vt:variant>
      <vt:variant>
        <vt:i4>0</vt:i4>
      </vt:variant>
      <vt:variant>
        <vt:i4>5</vt:i4>
      </vt:variant>
      <vt:variant>
        <vt:lpwstr>sip:1001@192.168.12.201:5000</vt:lpwstr>
      </vt:variant>
      <vt:variant>
        <vt:lpwstr/>
      </vt:variant>
      <vt:variant>
        <vt:i4>5046393</vt:i4>
      </vt:variant>
      <vt:variant>
        <vt:i4>1780</vt:i4>
      </vt:variant>
      <vt:variant>
        <vt:i4>0</vt:i4>
      </vt:variant>
      <vt:variant>
        <vt:i4>5</vt:i4>
      </vt:variant>
      <vt:variant>
        <vt:lpwstr>sip:1001@192.168.12.201:5000</vt:lpwstr>
      </vt:variant>
      <vt:variant>
        <vt:lpwstr/>
      </vt:variant>
      <vt:variant>
        <vt:i4>1049671</vt:i4>
      </vt:variant>
      <vt:variant>
        <vt:i4>1777</vt:i4>
      </vt:variant>
      <vt:variant>
        <vt:i4>0</vt:i4>
      </vt:variant>
      <vt:variant>
        <vt:i4>5</vt:i4>
      </vt:variant>
      <vt:variant>
        <vt:lpwstr>sip:номер[@ip_адрес[:порт</vt:lpwstr>
      </vt:variant>
      <vt:variant>
        <vt:lpwstr/>
      </vt:variant>
      <vt:variant>
        <vt:i4>5767170</vt:i4>
      </vt:variant>
      <vt:variant>
        <vt:i4>1774</vt:i4>
      </vt:variant>
      <vt:variant>
        <vt:i4>0</vt:i4>
      </vt:variant>
      <vt:variant>
        <vt:i4>5</vt:i4>
      </vt:variant>
      <vt:variant>
        <vt:lpwstr>sip:номер</vt:lpwstr>
      </vt:variant>
      <vt:variant>
        <vt:lpwstr/>
      </vt:variant>
      <vt:variant>
        <vt:i4>5767170</vt:i4>
      </vt:variant>
      <vt:variant>
        <vt:i4>1771</vt:i4>
      </vt:variant>
      <vt:variant>
        <vt:i4>0</vt:i4>
      </vt:variant>
      <vt:variant>
        <vt:i4>5</vt:i4>
      </vt:variant>
      <vt:variant>
        <vt:lpwstr>sip:номер</vt:lpwstr>
      </vt:variant>
      <vt:variant>
        <vt:lpwstr/>
      </vt:variant>
      <vt:variant>
        <vt:i4>3080234</vt:i4>
      </vt:variant>
      <vt:variant>
        <vt:i4>1495</vt:i4>
      </vt:variant>
      <vt:variant>
        <vt:i4>0</vt:i4>
      </vt:variant>
      <vt:variant>
        <vt:i4>5</vt:i4>
      </vt:variant>
      <vt:variant>
        <vt:lpwstr>http://224.1.1.1:35000/</vt:lpwstr>
      </vt:variant>
      <vt:variant>
        <vt:lpwstr/>
      </vt:variant>
      <vt:variant>
        <vt:i4>2490383</vt:i4>
      </vt:variant>
      <vt:variant>
        <vt:i4>1471</vt:i4>
      </vt:variant>
      <vt:variant>
        <vt:i4>0</vt:i4>
      </vt:variant>
      <vt:variant>
        <vt:i4>5</vt:i4>
      </vt:variant>
      <vt:variant>
        <vt:lpwstr>sip:IL-251@192.168.12.251:5060</vt:lpwstr>
      </vt:variant>
      <vt:variant>
        <vt:lpwstr/>
      </vt:variant>
      <vt:variant>
        <vt:i4>655374</vt:i4>
      </vt:variant>
      <vt:variant>
        <vt:i4>1456</vt:i4>
      </vt:variant>
      <vt:variant>
        <vt:i4>0</vt:i4>
      </vt:variant>
      <vt:variant>
        <vt:i4>5</vt:i4>
      </vt:variant>
      <vt:variant>
        <vt:lpwstr>https://ru.wikipedia.org/wiki/TCP/IP</vt:lpwstr>
      </vt:variant>
      <vt:variant>
        <vt:lpwstr/>
      </vt:variant>
      <vt:variant>
        <vt:i4>74907686</vt:i4>
      </vt:variant>
      <vt:variant>
        <vt:i4>1453</vt:i4>
      </vt:variant>
      <vt:variant>
        <vt:i4>0</vt:i4>
      </vt:variant>
      <vt:variant>
        <vt:i4>5</vt:i4>
      </vt:variant>
      <vt:variant>
        <vt:lpwstr>https://ru.wikipedia.org/wiki/IP-адрес</vt:lpwstr>
      </vt:variant>
      <vt:variant>
        <vt:lpwstr/>
      </vt:variant>
      <vt:variant>
        <vt:i4>72613994</vt:i4>
      </vt:variant>
      <vt:variant>
        <vt:i4>1450</vt:i4>
      </vt:variant>
      <vt:variant>
        <vt:i4>0</vt:i4>
      </vt:variant>
      <vt:variant>
        <vt:i4>5</vt:i4>
      </vt:variant>
      <vt:variant>
        <vt:lpwstr>https://ru.wikipedia.org/wiki/Сетевой_протокол</vt:lpwstr>
      </vt:variant>
      <vt:variant>
        <vt:lpwstr/>
      </vt:variant>
      <vt:variant>
        <vt:i4>1049671</vt:i4>
      </vt:variant>
      <vt:variant>
        <vt:i4>1384</vt:i4>
      </vt:variant>
      <vt:variant>
        <vt:i4>0</vt:i4>
      </vt:variant>
      <vt:variant>
        <vt:i4>5</vt:i4>
      </vt:variant>
      <vt:variant>
        <vt:lpwstr>sip:номер[@ip_адрес[:порт</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3539057</vt:i4>
      </vt:variant>
      <vt:variant>
        <vt:i4>1370</vt:i4>
      </vt:variant>
      <vt:variant>
        <vt:i4>0</vt:i4>
      </vt:variant>
      <vt:variant>
        <vt:i4>5</vt:i4>
      </vt:variant>
      <vt:variant>
        <vt:lpwstr>sip:reg</vt:lpwstr>
      </vt:variant>
      <vt:variant>
        <vt:lpwstr/>
      </vt:variant>
      <vt:variant>
        <vt:i4>5898254</vt:i4>
      </vt:variant>
      <vt:variant>
        <vt:i4>1367</vt:i4>
      </vt:variant>
      <vt:variant>
        <vt:i4>0</vt:i4>
      </vt:variant>
      <vt:variant>
        <vt:i4>5</vt:i4>
      </vt:variant>
      <vt:variant>
        <vt:lpwstr>sip:conf</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5046393</vt:i4>
      </vt:variant>
      <vt:variant>
        <vt:i4>1361</vt:i4>
      </vt:variant>
      <vt:variant>
        <vt:i4>0</vt:i4>
      </vt:variant>
      <vt:variant>
        <vt:i4>5</vt:i4>
      </vt:variant>
      <vt:variant>
        <vt:lpwstr>sip:1001@192.168.12.201:5000</vt:lpwstr>
      </vt:variant>
      <vt:variant>
        <vt:lpwstr/>
      </vt:variant>
      <vt:variant>
        <vt:i4>5046393</vt:i4>
      </vt:variant>
      <vt:variant>
        <vt:i4>1358</vt:i4>
      </vt:variant>
      <vt:variant>
        <vt:i4>0</vt:i4>
      </vt:variant>
      <vt:variant>
        <vt:i4>5</vt:i4>
      </vt:variant>
      <vt:variant>
        <vt:lpwstr>sip:1001@192.168.12.201:5000</vt:lpwstr>
      </vt:variant>
      <vt:variant>
        <vt:lpwstr/>
      </vt:variant>
      <vt:variant>
        <vt:i4>5898254</vt:i4>
      </vt:variant>
      <vt:variant>
        <vt:i4>1355</vt:i4>
      </vt:variant>
      <vt:variant>
        <vt:i4>0</vt:i4>
      </vt:variant>
      <vt:variant>
        <vt:i4>5</vt:i4>
      </vt:variant>
      <vt:variant>
        <vt:lpwstr>sip:conf</vt:lpwstr>
      </vt:variant>
      <vt:variant>
        <vt:lpwstr/>
      </vt:variant>
      <vt:variant>
        <vt:i4>1049671</vt:i4>
      </vt:variant>
      <vt:variant>
        <vt:i4>1352</vt:i4>
      </vt:variant>
      <vt:variant>
        <vt:i4>0</vt:i4>
      </vt:variant>
      <vt:variant>
        <vt:i4>5</vt:i4>
      </vt:variant>
      <vt:variant>
        <vt:lpwstr>sip:номер[@ip_адрес[:порт</vt:lpwstr>
      </vt:variant>
      <vt:variant>
        <vt:lpwstr/>
      </vt:variant>
      <vt:variant>
        <vt:i4>5767170</vt:i4>
      </vt:variant>
      <vt:variant>
        <vt:i4>1349</vt:i4>
      </vt:variant>
      <vt:variant>
        <vt:i4>0</vt:i4>
      </vt:variant>
      <vt:variant>
        <vt:i4>5</vt:i4>
      </vt:variant>
      <vt:variant>
        <vt:lpwstr>sip:номер</vt:lpwstr>
      </vt:variant>
      <vt:variant>
        <vt:lpwstr/>
      </vt:variant>
      <vt:variant>
        <vt:i4>5177451</vt:i4>
      </vt:variant>
      <vt:variant>
        <vt:i4>980</vt:i4>
      </vt:variant>
      <vt:variant>
        <vt:i4>0</vt:i4>
      </vt:variant>
      <vt:variant>
        <vt:i4>5</vt:i4>
      </vt:variant>
      <vt:variant>
        <vt:lpwstr>https://ru.wikipedia.org/wiki/Медь</vt:lpwstr>
      </vt:variant>
      <vt:variant>
        <vt:lpwstr/>
      </vt:variant>
      <vt:variant>
        <vt:i4>68026447</vt:i4>
      </vt:variant>
      <vt:variant>
        <vt:i4>977</vt:i4>
      </vt:variant>
      <vt:variant>
        <vt:i4>0</vt:i4>
      </vt:variant>
      <vt:variant>
        <vt:i4>5</vt:i4>
      </vt:variant>
      <vt:variant>
        <vt:lpwstr>https://ru.wikipedia.org/wiki/Дуплекс_(телекоммуникации)</vt:lpwstr>
      </vt:variant>
      <vt:variant>
        <vt:lpwstr/>
      </vt:variant>
      <vt:variant>
        <vt:i4>6881371</vt:i4>
      </vt:variant>
      <vt:variant>
        <vt:i4>948</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1179705</vt:i4>
      </vt:variant>
      <vt:variant>
        <vt:i4>842</vt:i4>
      </vt:variant>
      <vt:variant>
        <vt:i4>0</vt:i4>
      </vt:variant>
      <vt:variant>
        <vt:i4>5</vt:i4>
      </vt:variant>
      <vt:variant>
        <vt:lpwstr/>
      </vt:variant>
      <vt:variant>
        <vt:lpwstr>_Toc516323849</vt:lpwstr>
      </vt:variant>
      <vt:variant>
        <vt:i4>1179705</vt:i4>
      </vt:variant>
      <vt:variant>
        <vt:i4>836</vt:i4>
      </vt:variant>
      <vt:variant>
        <vt:i4>0</vt:i4>
      </vt:variant>
      <vt:variant>
        <vt:i4>5</vt:i4>
      </vt:variant>
      <vt:variant>
        <vt:lpwstr/>
      </vt:variant>
      <vt:variant>
        <vt:lpwstr>_Toc516323848</vt:lpwstr>
      </vt:variant>
      <vt:variant>
        <vt:i4>1179705</vt:i4>
      </vt:variant>
      <vt:variant>
        <vt:i4>830</vt:i4>
      </vt:variant>
      <vt:variant>
        <vt:i4>0</vt:i4>
      </vt:variant>
      <vt:variant>
        <vt:i4>5</vt:i4>
      </vt:variant>
      <vt:variant>
        <vt:lpwstr/>
      </vt:variant>
      <vt:variant>
        <vt:lpwstr>_Toc516323847</vt:lpwstr>
      </vt:variant>
      <vt:variant>
        <vt:i4>1179705</vt:i4>
      </vt:variant>
      <vt:variant>
        <vt:i4>824</vt:i4>
      </vt:variant>
      <vt:variant>
        <vt:i4>0</vt:i4>
      </vt:variant>
      <vt:variant>
        <vt:i4>5</vt:i4>
      </vt:variant>
      <vt:variant>
        <vt:lpwstr/>
      </vt:variant>
      <vt:variant>
        <vt:lpwstr>_Toc516323846</vt:lpwstr>
      </vt:variant>
      <vt:variant>
        <vt:i4>1179705</vt:i4>
      </vt:variant>
      <vt:variant>
        <vt:i4>818</vt:i4>
      </vt:variant>
      <vt:variant>
        <vt:i4>0</vt:i4>
      </vt:variant>
      <vt:variant>
        <vt:i4>5</vt:i4>
      </vt:variant>
      <vt:variant>
        <vt:lpwstr/>
      </vt:variant>
      <vt:variant>
        <vt:lpwstr>_Toc516323845</vt:lpwstr>
      </vt:variant>
      <vt:variant>
        <vt:i4>1179705</vt:i4>
      </vt:variant>
      <vt:variant>
        <vt:i4>812</vt:i4>
      </vt:variant>
      <vt:variant>
        <vt:i4>0</vt:i4>
      </vt:variant>
      <vt:variant>
        <vt:i4>5</vt:i4>
      </vt:variant>
      <vt:variant>
        <vt:lpwstr/>
      </vt:variant>
      <vt:variant>
        <vt:lpwstr>_Toc516323844</vt:lpwstr>
      </vt:variant>
      <vt:variant>
        <vt:i4>1179705</vt:i4>
      </vt:variant>
      <vt:variant>
        <vt:i4>806</vt:i4>
      </vt:variant>
      <vt:variant>
        <vt:i4>0</vt:i4>
      </vt:variant>
      <vt:variant>
        <vt:i4>5</vt:i4>
      </vt:variant>
      <vt:variant>
        <vt:lpwstr/>
      </vt:variant>
      <vt:variant>
        <vt:lpwstr>_Toc516323843</vt:lpwstr>
      </vt:variant>
      <vt:variant>
        <vt:i4>1179705</vt:i4>
      </vt:variant>
      <vt:variant>
        <vt:i4>800</vt:i4>
      </vt:variant>
      <vt:variant>
        <vt:i4>0</vt:i4>
      </vt:variant>
      <vt:variant>
        <vt:i4>5</vt:i4>
      </vt:variant>
      <vt:variant>
        <vt:lpwstr/>
      </vt:variant>
      <vt:variant>
        <vt:lpwstr>_Toc516323842</vt:lpwstr>
      </vt:variant>
      <vt:variant>
        <vt:i4>1179705</vt:i4>
      </vt:variant>
      <vt:variant>
        <vt:i4>794</vt:i4>
      </vt:variant>
      <vt:variant>
        <vt:i4>0</vt:i4>
      </vt:variant>
      <vt:variant>
        <vt:i4>5</vt:i4>
      </vt:variant>
      <vt:variant>
        <vt:lpwstr/>
      </vt:variant>
      <vt:variant>
        <vt:lpwstr>_Toc516323841</vt:lpwstr>
      </vt:variant>
      <vt:variant>
        <vt:i4>1179705</vt:i4>
      </vt:variant>
      <vt:variant>
        <vt:i4>788</vt:i4>
      </vt:variant>
      <vt:variant>
        <vt:i4>0</vt:i4>
      </vt:variant>
      <vt:variant>
        <vt:i4>5</vt:i4>
      </vt:variant>
      <vt:variant>
        <vt:lpwstr/>
      </vt:variant>
      <vt:variant>
        <vt:lpwstr>_Toc516323840</vt:lpwstr>
      </vt:variant>
      <vt:variant>
        <vt:i4>1376313</vt:i4>
      </vt:variant>
      <vt:variant>
        <vt:i4>782</vt:i4>
      </vt:variant>
      <vt:variant>
        <vt:i4>0</vt:i4>
      </vt:variant>
      <vt:variant>
        <vt:i4>5</vt:i4>
      </vt:variant>
      <vt:variant>
        <vt:lpwstr/>
      </vt:variant>
      <vt:variant>
        <vt:lpwstr>_Toc516323839</vt:lpwstr>
      </vt:variant>
      <vt:variant>
        <vt:i4>1376313</vt:i4>
      </vt:variant>
      <vt:variant>
        <vt:i4>776</vt:i4>
      </vt:variant>
      <vt:variant>
        <vt:i4>0</vt:i4>
      </vt:variant>
      <vt:variant>
        <vt:i4>5</vt:i4>
      </vt:variant>
      <vt:variant>
        <vt:lpwstr/>
      </vt:variant>
      <vt:variant>
        <vt:lpwstr>_Toc516323838</vt:lpwstr>
      </vt:variant>
      <vt:variant>
        <vt:i4>1376313</vt:i4>
      </vt:variant>
      <vt:variant>
        <vt:i4>770</vt:i4>
      </vt:variant>
      <vt:variant>
        <vt:i4>0</vt:i4>
      </vt:variant>
      <vt:variant>
        <vt:i4>5</vt:i4>
      </vt:variant>
      <vt:variant>
        <vt:lpwstr/>
      </vt:variant>
      <vt:variant>
        <vt:lpwstr>_Toc516323837</vt:lpwstr>
      </vt:variant>
      <vt:variant>
        <vt:i4>1376313</vt:i4>
      </vt:variant>
      <vt:variant>
        <vt:i4>764</vt:i4>
      </vt:variant>
      <vt:variant>
        <vt:i4>0</vt:i4>
      </vt:variant>
      <vt:variant>
        <vt:i4>5</vt:i4>
      </vt:variant>
      <vt:variant>
        <vt:lpwstr/>
      </vt:variant>
      <vt:variant>
        <vt:lpwstr>_Toc516323836</vt:lpwstr>
      </vt:variant>
      <vt:variant>
        <vt:i4>1376313</vt:i4>
      </vt:variant>
      <vt:variant>
        <vt:i4>758</vt:i4>
      </vt:variant>
      <vt:variant>
        <vt:i4>0</vt:i4>
      </vt:variant>
      <vt:variant>
        <vt:i4>5</vt:i4>
      </vt:variant>
      <vt:variant>
        <vt:lpwstr/>
      </vt:variant>
      <vt:variant>
        <vt:lpwstr>_Toc516323835</vt:lpwstr>
      </vt:variant>
      <vt:variant>
        <vt:i4>1376313</vt:i4>
      </vt:variant>
      <vt:variant>
        <vt:i4>752</vt:i4>
      </vt:variant>
      <vt:variant>
        <vt:i4>0</vt:i4>
      </vt:variant>
      <vt:variant>
        <vt:i4>5</vt:i4>
      </vt:variant>
      <vt:variant>
        <vt:lpwstr/>
      </vt:variant>
      <vt:variant>
        <vt:lpwstr>_Toc516323834</vt:lpwstr>
      </vt:variant>
      <vt:variant>
        <vt:i4>1376313</vt:i4>
      </vt:variant>
      <vt:variant>
        <vt:i4>746</vt:i4>
      </vt:variant>
      <vt:variant>
        <vt:i4>0</vt:i4>
      </vt:variant>
      <vt:variant>
        <vt:i4>5</vt:i4>
      </vt:variant>
      <vt:variant>
        <vt:lpwstr/>
      </vt:variant>
      <vt:variant>
        <vt:lpwstr>_Toc516323833</vt:lpwstr>
      </vt:variant>
      <vt:variant>
        <vt:i4>1376313</vt:i4>
      </vt:variant>
      <vt:variant>
        <vt:i4>740</vt:i4>
      </vt:variant>
      <vt:variant>
        <vt:i4>0</vt:i4>
      </vt:variant>
      <vt:variant>
        <vt:i4>5</vt:i4>
      </vt:variant>
      <vt:variant>
        <vt:lpwstr/>
      </vt:variant>
      <vt:variant>
        <vt:lpwstr>_Toc516323832</vt:lpwstr>
      </vt:variant>
      <vt:variant>
        <vt:i4>1376313</vt:i4>
      </vt:variant>
      <vt:variant>
        <vt:i4>734</vt:i4>
      </vt:variant>
      <vt:variant>
        <vt:i4>0</vt:i4>
      </vt:variant>
      <vt:variant>
        <vt:i4>5</vt:i4>
      </vt:variant>
      <vt:variant>
        <vt:lpwstr/>
      </vt:variant>
      <vt:variant>
        <vt:lpwstr>_Toc516323831</vt:lpwstr>
      </vt:variant>
      <vt:variant>
        <vt:i4>1376313</vt:i4>
      </vt:variant>
      <vt:variant>
        <vt:i4>728</vt:i4>
      </vt:variant>
      <vt:variant>
        <vt:i4>0</vt:i4>
      </vt:variant>
      <vt:variant>
        <vt:i4>5</vt:i4>
      </vt:variant>
      <vt:variant>
        <vt:lpwstr/>
      </vt:variant>
      <vt:variant>
        <vt:lpwstr>_Toc516323830</vt:lpwstr>
      </vt:variant>
      <vt:variant>
        <vt:i4>1310777</vt:i4>
      </vt:variant>
      <vt:variant>
        <vt:i4>722</vt:i4>
      </vt:variant>
      <vt:variant>
        <vt:i4>0</vt:i4>
      </vt:variant>
      <vt:variant>
        <vt:i4>5</vt:i4>
      </vt:variant>
      <vt:variant>
        <vt:lpwstr/>
      </vt:variant>
      <vt:variant>
        <vt:lpwstr>_Toc516323829</vt:lpwstr>
      </vt:variant>
      <vt:variant>
        <vt:i4>1310777</vt:i4>
      </vt:variant>
      <vt:variant>
        <vt:i4>716</vt:i4>
      </vt:variant>
      <vt:variant>
        <vt:i4>0</vt:i4>
      </vt:variant>
      <vt:variant>
        <vt:i4>5</vt:i4>
      </vt:variant>
      <vt:variant>
        <vt:lpwstr/>
      </vt:variant>
      <vt:variant>
        <vt:lpwstr>_Toc516323828</vt:lpwstr>
      </vt:variant>
      <vt:variant>
        <vt:i4>1310777</vt:i4>
      </vt:variant>
      <vt:variant>
        <vt:i4>710</vt:i4>
      </vt:variant>
      <vt:variant>
        <vt:i4>0</vt:i4>
      </vt:variant>
      <vt:variant>
        <vt:i4>5</vt:i4>
      </vt:variant>
      <vt:variant>
        <vt:lpwstr/>
      </vt:variant>
      <vt:variant>
        <vt:lpwstr>_Toc516323827</vt:lpwstr>
      </vt:variant>
      <vt:variant>
        <vt:i4>1310777</vt:i4>
      </vt:variant>
      <vt:variant>
        <vt:i4>704</vt:i4>
      </vt:variant>
      <vt:variant>
        <vt:i4>0</vt:i4>
      </vt:variant>
      <vt:variant>
        <vt:i4>5</vt:i4>
      </vt:variant>
      <vt:variant>
        <vt:lpwstr/>
      </vt:variant>
      <vt:variant>
        <vt:lpwstr>_Toc516323826</vt:lpwstr>
      </vt:variant>
      <vt:variant>
        <vt:i4>1310777</vt:i4>
      </vt:variant>
      <vt:variant>
        <vt:i4>698</vt:i4>
      </vt:variant>
      <vt:variant>
        <vt:i4>0</vt:i4>
      </vt:variant>
      <vt:variant>
        <vt:i4>5</vt:i4>
      </vt:variant>
      <vt:variant>
        <vt:lpwstr/>
      </vt:variant>
      <vt:variant>
        <vt:lpwstr>_Toc516323825</vt:lpwstr>
      </vt:variant>
      <vt:variant>
        <vt:i4>1310777</vt:i4>
      </vt:variant>
      <vt:variant>
        <vt:i4>692</vt:i4>
      </vt:variant>
      <vt:variant>
        <vt:i4>0</vt:i4>
      </vt:variant>
      <vt:variant>
        <vt:i4>5</vt:i4>
      </vt:variant>
      <vt:variant>
        <vt:lpwstr/>
      </vt:variant>
      <vt:variant>
        <vt:lpwstr>_Toc516323824</vt:lpwstr>
      </vt:variant>
      <vt:variant>
        <vt:i4>1310777</vt:i4>
      </vt:variant>
      <vt:variant>
        <vt:i4>686</vt:i4>
      </vt:variant>
      <vt:variant>
        <vt:i4>0</vt:i4>
      </vt:variant>
      <vt:variant>
        <vt:i4>5</vt:i4>
      </vt:variant>
      <vt:variant>
        <vt:lpwstr/>
      </vt:variant>
      <vt:variant>
        <vt:lpwstr>_Toc516323823</vt:lpwstr>
      </vt:variant>
      <vt:variant>
        <vt:i4>1310777</vt:i4>
      </vt:variant>
      <vt:variant>
        <vt:i4>680</vt:i4>
      </vt:variant>
      <vt:variant>
        <vt:i4>0</vt:i4>
      </vt:variant>
      <vt:variant>
        <vt:i4>5</vt:i4>
      </vt:variant>
      <vt:variant>
        <vt:lpwstr/>
      </vt:variant>
      <vt:variant>
        <vt:lpwstr>_Toc516323822</vt:lpwstr>
      </vt:variant>
      <vt:variant>
        <vt:i4>1310777</vt:i4>
      </vt:variant>
      <vt:variant>
        <vt:i4>674</vt:i4>
      </vt:variant>
      <vt:variant>
        <vt:i4>0</vt:i4>
      </vt:variant>
      <vt:variant>
        <vt:i4>5</vt:i4>
      </vt:variant>
      <vt:variant>
        <vt:lpwstr/>
      </vt:variant>
      <vt:variant>
        <vt:lpwstr>_Toc516323821</vt:lpwstr>
      </vt:variant>
      <vt:variant>
        <vt:i4>1310777</vt:i4>
      </vt:variant>
      <vt:variant>
        <vt:i4>668</vt:i4>
      </vt:variant>
      <vt:variant>
        <vt:i4>0</vt:i4>
      </vt:variant>
      <vt:variant>
        <vt:i4>5</vt:i4>
      </vt:variant>
      <vt:variant>
        <vt:lpwstr/>
      </vt:variant>
      <vt:variant>
        <vt:lpwstr>_Toc516323820</vt:lpwstr>
      </vt:variant>
      <vt:variant>
        <vt:i4>1507385</vt:i4>
      </vt:variant>
      <vt:variant>
        <vt:i4>662</vt:i4>
      </vt:variant>
      <vt:variant>
        <vt:i4>0</vt:i4>
      </vt:variant>
      <vt:variant>
        <vt:i4>5</vt:i4>
      </vt:variant>
      <vt:variant>
        <vt:lpwstr/>
      </vt:variant>
      <vt:variant>
        <vt:lpwstr>_Toc516323819</vt:lpwstr>
      </vt:variant>
      <vt:variant>
        <vt:i4>1507385</vt:i4>
      </vt:variant>
      <vt:variant>
        <vt:i4>656</vt:i4>
      </vt:variant>
      <vt:variant>
        <vt:i4>0</vt:i4>
      </vt:variant>
      <vt:variant>
        <vt:i4>5</vt:i4>
      </vt:variant>
      <vt:variant>
        <vt:lpwstr/>
      </vt:variant>
      <vt:variant>
        <vt:lpwstr>_Toc516323818</vt:lpwstr>
      </vt:variant>
      <vt:variant>
        <vt:i4>1507385</vt:i4>
      </vt:variant>
      <vt:variant>
        <vt:i4>650</vt:i4>
      </vt:variant>
      <vt:variant>
        <vt:i4>0</vt:i4>
      </vt:variant>
      <vt:variant>
        <vt:i4>5</vt:i4>
      </vt:variant>
      <vt:variant>
        <vt:lpwstr/>
      </vt:variant>
      <vt:variant>
        <vt:lpwstr>_Toc516323817</vt:lpwstr>
      </vt:variant>
      <vt:variant>
        <vt:i4>1507385</vt:i4>
      </vt:variant>
      <vt:variant>
        <vt:i4>644</vt:i4>
      </vt:variant>
      <vt:variant>
        <vt:i4>0</vt:i4>
      </vt:variant>
      <vt:variant>
        <vt:i4>5</vt:i4>
      </vt:variant>
      <vt:variant>
        <vt:lpwstr/>
      </vt:variant>
      <vt:variant>
        <vt:lpwstr>_Toc516323816</vt:lpwstr>
      </vt:variant>
      <vt:variant>
        <vt:i4>1507385</vt:i4>
      </vt:variant>
      <vt:variant>
        <vt:i4>638</vt:i4>
      </vt:variant>
      <vt:variant>
        <vt:i4>0</vt:i4>
      </vt:variant>
      <vt:variant>
        <vt:i4>5</vt:i4>
      </vt:variant>
      <vt:variant>
        <vt:lpwstr/>
      </vt:variant>
      <vt:variant>
        <vt:lpwstr>_Toc516323815</vt:lpwstr>
      </vt:variant>
      <vt:variant>
        <vt:i4>1507385</vt:i4>
      </vt:variant>
      <vt:variant>
        <vt:i4>632</vt:i4>
      </vt:variant>
      <vt:variant>
        <vt:i4>0</vt:i4>
      </vt:variant>
      <vt:variant>
        <vt:i4>5</vt:i4>
      </vt:variant>
      <vt:variant>
        <vt:lpwstr/>
      </vt:variant>
      <vt:variant>
        <vt:lpwstr>_Toc516323814</vt:lpwstr>
      </vt:variant>
      <vt:variant>
        <vt:i4>1507385</vt:i4>
      </vt:variant>
      <vt:variant>
        <vt:i4>626</vt:i4>
      </vt:variant>
      <vt:variant>
        <vt:i4>0</vt:i4>
      </vt:variant>
      <vt:variant>
        <vt:i4>5</vt:i4>
      </vt:variant>
      <vt:variant>
        <vt:lpwstr/>
      </vt:variant>
      <vt:variant>
        <vt:lpwstr>_Toc516323813</vt:lpwstr>
      </vt:variant>
      <vt:variant>
        <vt:i4>1507385</vt:i4>
      </vt:variant>
      <vt:variant>
        <vt:i4>620</vt:i4>
      </vt:variant>
      <vt:variant>
        <vt:i4>0</vt:i4>
      </vt:variant>
      <vt:variant>
        <vt:i4>5</vt:i4>
      </vt:variant>
      <vt:variant>
        <vt:lpwstr/>
      </vt:variant>
      <vt:variant>
        <vt:lpwstr>_Toc516323812</vt:lpwstr>
      </vt:variant>
      <vt:variant>
        <vt:i4>1507385</vt:i4>
      </vt:variant>
      <vt:variant>
        <vt:i4>614</vt:i4>
      </vt:variant>
      <vt:variant>
        <vt:i4>0</vt:i4>
      </vt:variant>
      <vt:variant>
        <vt:i4>5</vt:i4>
      </vt:variant>
      <vt:variant>
        <vt:lpwstr/>
      </vt:variant>
      <vt:variant>
        <vt:lpwstr>_Toc516323811</vt:lpwstr>
      </vt:variant>
      <vt:variant>
        <vt:i4>1507385</vt:i4>
      </vt:variant>
      <vt:variant>
        <vt:i4>608</vt:i4>
      </vt:variant>
      <vt:variant>
        <vt:i4>0</vt:i4>
      </vt:variant>
      <vt:variant>
        <vt:i4>5</vt:i4>
      </vt:variant>
      <vt:variant>
        <vt:lpwstr/>
      </vt:variant>
      <vt:variant>
        <vt:lpwstr>_Toc516323810</vt:lpwstr>
      </vt:variant>
      <vt:variant>
        <vt:i4>1441849</vt:i4>
      </vt:variant>
      <vt:variant>
        <vt:i4>602</vt:i4>
      </vt:variant>
      <vt:variant>
        <vt:i4>0</vt:i4>
      </vt:variant>
      <vt:variant>
        <vt:i4>5</vt:i4>
      </vt:variant>
      <vt:variant>
        <vt:lpwstr/>
      </vt:variant>
      <vt:variant>
        <vt:lpwstr>_Toc516323809</vt:lpwstr>
      </vt:variant>
      <vt:variant>
        <vt:i4>1441849</vt:i4>
      </vt:variant>
      <vt:variant>
        <vt:i4>596</vt:i4>
      </vt:variant>
      <vt:variant>
        <vt:i4>0</vt:i4>
      </vt:variant>
      <vt:variant>
        <vt:i4>5</vt:i4>
      </vt:variant>
      <vt:variant>
        <vt:lpwstr/>
      </vt:variant>
      <vt:variant>
        <vt:lpwstr>_Toc516323808</vt:lpwstr>
      </vt:variant>
      <vt:variant>
        <vt:i4>1441849</vt:i4>
      </vt:variant>
      <vt:variant>
        <vt:i4>590</vt:i4>
      </vt:variant>
      <vt:variant>
        <vt:i4>0</vt:i4>
      </vt:variant>
      <vt:variant>
        <vt:i4>5</vt:i4>
      </vt:variant>
      <vt:variant>
        <vt:lpwstr/>
      </vt:variant>
      <vt:variant>
        <vt:lpwstr>_Toc516323807</vt:lpwstr>
      </vt:variant>
      <vt:variant>
        <vt:i4>1441849</vt:i4>
      </vt:variant>
      <vt:variant>
        <vt:i4>584</vt:i4>
      </vt:variant>
      <vt:variant>
        <vt:i4>0</vt:i4>
      </vt:variant>
      <vt:variant>
        <vt:i4>5</vt:i4>
      </vt:variant>
      <vt:variant>
        <vt:lpwstr/>
      </vt:variant>
      <vt:variant>
        <vt:lpwstr>_Toc516323806</vt:lpwstr>
      </vt:variant>
      <vt:variant>
        <vt:i4>1441849</vt:i4>
      </vt:variant>
      <vt:variant>
        <vt:i4>578</vt:i4>
      </vt:variant>
      <vt:variant>
        <vt:i4>0</vt:i4>
      </vt:variant>
      <vt:variant>
        <vt:i4>5</vt:i4>
      </vt:variant>
      <vt:variant>
        <vt:lpwstr/>
      </vt:variant>
      <vt:variant>
        <vt:lpwstr>_Toc516323805</vt:lpwstr>
      </vt:variant>
      <vt:variant>
        <vt:i4>1441849</vt:i4>
      </vt:variant>
      <vt:variant>
        <vt:i4>572</vt:i4>
      </vt:variant>
      <vt:variant>
        <vt:i4>0</vt:i4>
      </vt:variant>
      <vt:variant>
        <vt:i4>5</vt:i4>
      </vt:variant>
      <vt:variant>
        <vt:lpwstr/>
      </vt:variant>
      <vt:variant>
        <vt:lpwstr>_Toc516323804</vt:lpwstr>
      </vt:variant>
      <vt:variant>
        <vt:i4>1441849</vt:i4>
      </vt:variant>
      <vt:variant>
        <vt:i4>566</vt:i4>
      </vt:variant>
      <vt:variant>
        <vt:i4>0</vt:i4>
      </vt:variant>
      <vt:variant>
        <vt:i4>5</vt:i4>
      </vt:variant>
      <vt:variant>
        <vt:lpwstr/>
      </vt:variant>
      <vt:variant>
        <vt:lpwstr>_Toc516323803</vt:lpwstr>
      </vt:variant>
      <vt:variant>
        <vt:i4>1441849</vt:i4>
      </vt:variant>
      <vt:variant>
        <vt:i4>560</vt:i4>
      </vt:variant>
      <vt:variant>
        <vt:i4>0</vt:i4>
      </vt:variant>
      <vt:variant>
        <vt:i4>5</vt:i4>
      </vt:variant>
      <vt:variant>
        <vt:lpwstr/>
      </vt:variant>
      <vt:variant>
        <vt:lpwstr>_Toc516323802</vt:lpwstr>
      </vt:variant>
      <vt:variant>
        <vt:i4>1441849</vt:i4>
      </vt:variant>
      <vt:variant>
        <vt:i4>554</vt:i4>
      </vt:variant>
      <vt:variant>
        <vt:i4>0</vt:i4>
      </vt:variant>
      <vt:variant>
        <vt:i4>5</vt:i4>
      </vt:variant>
      <vt:variant>
        <vt:lpwstr/>
      </vt:variant>
      <vt:variant>
        <vt:lpwstr>_Toc516323801</vt:lpwstr>
      </vt:variant>
      <vt:variant>
        <vt:i4>1441849</vt:i4>
      </vt:variant>
      <vt:variant>
        <vt:i4>548</vt:i4>
      </vt:variant>
      <vt:variant>
        <vt:i4>0</vt:i4>
      </vt:variant>
      <vt:variant>
        <vt:i4>5</vt:i4>
      </vt:variant>
      <vt:variant>
        <vt:lpwstr/>
      </vt:variant>
      <vt:variant>
        <vt:lpwstr>_Toc516323800</vt:lpwstr>
      </vt:variant>
      <vt:variant>
        <vt:i4>2031670</vt:i4>
      </vt:variant>
      <vt:variant>
        <vt:i4>542</vt:i4>
      </vt:variant>
      <vt:variant>
        <vt:i4>0</vt:i4>
      </vt:variant>
      <vt:variant>
        <vt:i4>5</vt:i4>
      </vt:variant>
      <vt:variant>
        <vt:lpwstr/>
      </vt:variant>
      <vt:variant>
        <vt:lpwstr>_Toc516323799</vt:lpwstr>
      </vt:variant>
      <vt:variant>
        <vt:i4>2031670</vt:i4>
      </vt:variant>
      <vt:variant>
        <vt:i4>536</vt:i4>
      </vt:variant>
      <vt:variant>
        <vt:i4>0</vt:i4>
      </vt:variant>
      <vt:variant>
        <vt:i4>5</vt:i4>
      </vt:variant>
      <vt:variant>
        <vt:lpwstr/>
      </vt:variant>
      <vt:variant>
        <vt:lpwstr>_Toc516323798</vt:lpwstr>
      </vt:variant>
      <vt:variant>
        <vt:i4>2031670</vt:i4>
      </vt:variant>
      <vt:variant>
        <vt:i4>530</vt:i4>
      </vt:variant>
      <vt:variant>
        <vt:i4>0</vt:i4>
      </vt:variant>
      <vt:variant>
        <vt:i4>5</vt:i4>
      </vt:variant>
      <vt:variant>
        <vt:lpwstr/>
      </vt:variant>
      <vt:variant>
        <vt:lpwstr>_Toc516323797</vt:lpwstr>
      </vt:variant>
      <vt:variant>
        <vt:i4>2031670</vt:i4>
      </vt:variant>
      <vt:variant>
        <vt:i4>524</vt:i4>
      </vt:variant>
      <vt:variant>
        <vt:i4>0</vt:i4>
      </vt:variant>
      <vt:variant>
        <vt:i4>5</vt:i4>
      </vt:variant>
      <vt:variant>
        <vt:lpwstr/>
      </vt:variant>
      <vt:variant>
        <vt:lpwstr>_Toc516323796</vt:lpwstr>
      </vt:variant>
      <vt:variant>
        <vt:i4>2031670</vt:i4>
      </vt:variant>
      <vt:variant>
        <vt:i4>518</vt:i4>
      </vt:variant>
      <vt:variant>
        <vt:i4>0</vt:i4>
      </vt:variant>
      <vt:variant>
        <vt:i4>5</vt:i4>
      </vt:variant>
      <vt:variant>
        <vt:lpwstr/>
      </vt:variant>
      <vt:variant>
        <vt:lpwstr>_Toc516323795</vt:lpwstr>
      </vt:variant>
      <vt:variant>
        <vt:i4>2031670</vt:i4>
      </vt:variant>
      <vt:variant>
        <vt:i4>512</vt:i4>
      </vt:variant>
      <vt:variant>
        <vt:i4>0</vt:i4>
      </vt:variant>
      <vt:variant>
        <vt:i4>5</vt:i4>
      </vt:variant>
      <vt:variant>
        <vt:lpwstr/>
      </vt:variant>
      <vt:variant>
        <vt:lpwstr>_Toc516323794</vt:lpwstr>
      </vt:variant>
      <vt:variant>
        <vt:i4>2031670</vt:i4>
      </vt:variant>
      <vt:variant>
        <vt:i4>506</vt:i4>
      </vt:variant>
      <vt:variant>
        <vt:i4>0</vt:i4>
      </vt:variant>
      <vt:variant>
        <vt:i4>5</vt:i4>
      </vt:variant>
      <vt:variant>
        <vt:lpwstr/>
      </vt:variant>
      <vt:variant>
        <vt:lpwstr>_Toc516323793</vt:lpwstr>
      </vt:variant>
      <vt:variant>
        <vt:i4>2031670</vt:i4>
      </vt:variant>
      <vt:variant>
        <vt:i4>500</vt:i4>
      </vt:variant>
      <vt:variant>
        <vt:i4>0</vt:i4>
      </vt:variant>
      <vt:variant>
        <vt:i4>5</vt:i4>
      </vt:variant>
      <vt:variant>
        <vt:lpwstr/>
      </vt:variant>
      <vt:variant>
        <vt:lpwstr>_Toc516323792</vt:lpwstr>
      </vt:variant>
      <vt:variant>
        <vt:i4>2031670</vt:i4>
      </vt:variant>
      <vt:variant>
        <vt:i4>494</vt:i4>
      </vt:variant>
      <vt:variant>
        <vt:i4>0</vt:i4>
      </vt:variant>
      <vt:variant>
        <vt:i4>5</vt:i4>
      </vt:variant>
      <vt:variant>
        <vt:lpwstr/>
      </vt:variant>
      <vt:variant>
        <vt:lpwstr>_Toc516323791</vt:lpwstr>
      </vt:variant>
      <vt:variant>
        <vt:i4>2031670</vt:i4>
      </vt:variant>
      <vt:variant>
        <vt:i4>488</vt:i4>
      </vt:variant>
      <vt:variant>
        <vt:i4>0</vt:i4>
      </vt:variant>
      <vt:variant>
        <vt:i4>5</vt:i4>
      </vt:variant>
      <vt:variant>
        <vt:lpwstr/>
      </vt:variant>
      <vt:variant>
        <vt:lpwstr>_Toc516323790</vt:lpwstr>
      </vt:variant>
      <vt:variant>
        <vt:i4>1966134</vt:i4>
      </vt:variant>
      <vt:variant>
        <vt:i4>482</vt:i4>
      </vt:variant>
      <vt:variant>
        <vt:i4>0</vt:i4>
      </vt:variant>
      <vt:variant>
        <vt:i4>5</vt:i4>
      </vt:variant>
      <vt:variant>
        <vt:lpwstr/>
      </vt:variant>
      <vt:variant>
        <vt:lpwstr>_Toc516323789</vt:lpwstr>
      </vt:variant>
      <vt:variant>
        <vt:i4>1966134</vt:i4>
      </vt:variant>
      <vt:variant>
        <vt:i4>476</vt:i4>
      </vt:variant>
      <vt:variant>
        <vt:i4>0</vt:i4>
      </vt:variant>
      <vt:variant>
        <vt:i4>5</vt:i4>
      </vt:variant>
      <vt:variant>
        <vt:lpwstr/>
      </vt:variant>
      <vt:variant>
        <vt:lpwstr>_Toc516323788</vt:lpwstr>
      </vt:variant>
      <vt:variant>
        <vt:i4>1966134</vt:i4>
      </vt:variant>
      <vt:variant>
        <vt:i4>470</vt:i4>
      </vt:variant>
      <vt:variant>
        <vt:i4>0</vt:i4>
      </vt:variant>
      <vt:variant>
        <vt:i4>5</vt:i4>
      </vt:variant>
      <vt:variant>
        <vt:lpwstr/>
      </vt:variant>
      <vt:variant>
        <vt:lpwstr>_Toc516323787</vt:lpwstr>
      </vt:variant>
      <vt:variant>
        <vt:i4>1966134</vt:i4>
      </vt:variant>
      <vt:variant>
        <vt:i4>464</vt:i4>
      </vt:variant>
      <vt:variant>
        <vt:i4>0</vt:i4>
      </vt:variant>
      <vt:variant>
        <vt:i4>5</vt:i4>
      </vt:variant>
      <vt:variant>
        <vt:lpwstr/>
      </vt:variant>
      <vt:variant>
        <vt:lpwstr>_Toc516323786</vt:lpwstr>
      </vt:variant>
      <vt:variant>
        <vt:i4>1966134</vt:i4>
      </vt:variant>
      <vt:variant>
        <vt:i4>458</vt:i4>
      </vt:variant>
      <vt:variant>
        <vt:i4>0</vt:i4>
      </vt:variant>
      <vt:variant>
        <vt:i4>5</vt:i4>
      </vt:variant>
      <vt:variant>
        <vt:lpwstr/>
      </vt:variant>
      <vt:variant>
        <vt:lpwstr>_Toc516323785</vt:lpwstr>
      </vt:variant>
      <vt:variant>
        <vt:i4>1966134</vt:i4>
      </vt:variant>
      <vt:variant>
        <vt:i4>452</vt:i4>
      </vt:variant>
      <vt:variant>
        <vt:i4>0</vt:i4>
      </vt:variant>
      <vt:variant>
        <vt:i4>5</vt:i4>
      </vt:variant>
      <vt:variant>
        <vt:lpwstr/>
      </vt:variant>
      <vt:variant>
        <vt:lpwstr>_Toc516323784</vt:lpwstr>
      </vt:variant>
      <vt:variant>
        <vt:i4>1966134</vt:i4>
      </vt:variant>
      <vt:variant>
        <vt:i4>446</vt:i4>
      </vt:variant>
      <vt:variant>
        <vt:i4>0</vt:i4>
      </vt:variant>
      <vt:variant>
        <vt:i4>5</vt:i4>
      </vt:variant>
      <vt:variant>
        <vt:lpwstr/>
      </vt:variant>
      <vt:variant>
        <vt:lpwstr>_Toc516323783</vt:lpwstr>
      </vt:variant>
      <vt:variant>
        <vt:i4>1966134</vt:i4>
      </vt:variant>
      <vt:variant>
        <vt:i4>440</vt:i4>
      </vt:variant>
      <vt:variant>
        <vt:i4>0</vt:i4>
      </vt:variant>
      <vt:variant>
        <vt:i4>5</vt:i4>
      </vt:variant>
      <vt:variant>
        <vt:lpwstr/>
      </vt:variant>
      <vt:variant>
        <vt:lpwstr>_Toc516323782</vt:lpwstr>
      </vt:variant>
      <vt:variant>
        <vt:i4>1966134</vt:i4>
      </vt:variant>
      <vt:variant>
        <vt:i4>434</vt:i4>
      </vt:variant>
      <vt:variant>
        <vt:i4>0</vt:i4>
      </vt:variant>
      <vt:variant>
        <vt:i4>5</vt:i4>
      </vt:variant>
      <vt:variant>
        <vt:lpwstr/>
      </vt:variant>
      <vt:variant>
        <vt:lpwstr>_Toc516323781</vt:lpwstr>
      </vt:variant>
      <vt:variant>
        <vt:i4>1966134</vt:i4>
      </vt:variant>
      <vt:variant>
        <vt:i4>428</vt:i4>
      </vt:variant>
      <vt:variant>
        <vt:i4>0</vt:i4>
      </vt:variant>
      <vt:variant>
        <vt:i4>5</vt:i4>
      </vt:variant>
      <vt:variant>
        <vt:lpwstr/>
      </vt:variant>
      <vt:variant>
        <vt:lpwstr>_Toc516323780</vt:lpwstr>
      </vt:variant>
      <vt:variant>
        <vt:i4>1114166</vt:i4>
      </vt:variant>
      <vt:variant>
        <vt:i4>422</vt:i4>
      </vt:variant>
      <vt:variant>
        <vt:i4>0</vt:i4>
      </vt:variant>
      <vt:variant>
        <vt:i4>5</vt:i4>
      </vt:variant>
      <vt:variant>
        <vt:lpwstr/>
      </vt:variant>
      <vt:variant>
        <vt:lpwstr>_Toc516323779</vt:lpwstr>
      </vt:variant>
      <vt:variant>
        <vt:i4>1114166</vt:i4>
      </vt:variant>
      <vt:variant>
        <vt:i4>416</vt:i4>
      </vt:variant>
      <vt:variant>
        <vt:i4>0</vt:i4>
      </vt:variant>
      <vt:variant>
        <vt:i4>5</vt:i4>
      </vt:variant>
      <vt:variant>
        <vt:lpwstr/>
      </vt:variant>
      <vt:variant>
        <vt:lpwstr>_Toc516323778</vt:lpwstr>
      </vt:variant>
      <vt:variant>
        <vt:i4>1114166</vt:i4>
      </vt:variant>
      <vt:variant>
        <vt:i4>410</vt:i4>
      </vt:variant>
      <vt:variant>
        <vt:i4>0</vt:i4>
      </vt:variant>
      <vt:variant>
        <vt:i4>5</vt:i4>
      </vt:variant>
      <vt:variant>
        <vt:lpwstr/>
      </vt:variant>
      <vt:variant>
        <vt:lpwstr>_Toc516323777</vt:lpwstr>
      </vt:variant>
      <vt:variant>
        <vt:i4>1114166</vt:i4>
      </vt:variant>
      <vt:variant>
        <vt:i4>404</vt:i4>
      </vt:variant>
      <vt:variant>
        <vt:i4>0</vt:i4>
      </vt:variant>
      <vt:variant>
        <vt:i4>5</vt:i4>
      </vt:variant>
      <vt:variant>
        <vt:lpwstr/>
      </vt:variant>
      <vt:variant>
        <vt:lpwstr>_Toc516323776</vt:lpwstr>
      </vt:variant>
      <vt:variant>
        <vt:i4>1114166</vt:i4>
      </vt:variant>
      <vt:variant>
        <vt:i4>398</vt:i4>
      </vt:variant>
      <vt:variant>
        <vt:i4>0</vt:i4>
      </vt:variant>
      <vt:variant>
        <vt:i4>5</vt:i4>
      </vt:variant>
      <vt:variant>
        <vt:lpwstr/>
      </vt:variant>
      <vt:variant>
        <vt:lpwstr>_Toc516323775</vt:lpwstr>
      </vt:variant>
      <vt:variant>
        <vt:i4>1114166</vt:i4>
      </vt:variant>
      <vt:variant>
        <vt:i4>392</vt:i4>
      </vt:variant>
      <vt:variant>
        <vt:i4>0</vt:i4>
      </vt:variant>
      <vt:variant>
        <vt:i4>5</vt:i4>
      </vt:variant>
      <vt:variant>
        <vt:lpwstr/>
      </vt:variant>
      <vt:variant>
        <vt:lpwstr>_Toc516323774</vt:lpwstr>
      </vt:variant>
      <vt:variant>
        <vt:i4>1114166</vt:i4>
      </vt:variant>
      <vt:variant>
        <vt:i4>386</vt:i4>
      </vt:variant>
      <vt:variant>
        <vt:i4>0</vt:i4>
      </vt:variant>
      <vt:variant>
        <vt:i4>5</vt:i4>
      </vt:variant>
      <vt:variant>
        <vt:lpwstr/>
      </vt:variant>
      <vt:variant>
        <vt:lpwstr>_Toc516323773</vt:lpwstr>
      </vt:variant>
      <vt:variant>
        <vt:i4>1114166</vt:i4>
      </vt:variant>
      <vt:variant>
        <vt:i4>380</vt:i4>
      </vt:variant>
      <vt:variant>
        <vt:i4>0</vt:i4>
      </vt:variant>
      <vt:variant>
        <vt:i4>5</vt:i4>
      </vt:variant>
      <vt:variant>
        <vt:lpwstr/>
      </vt:variant>
      <vt:variant>
        <vt:lpwstr>_Toc516323772</vt:lpwstr>
      </vt:variant>
      <vt:variant>
        <vt:i4>1114166</vt:i4>
      </vt:variant>
      <vt:variant>
        <vt:i4>374</vt:i4>
      </vt:variant>
      <vt:variant>
        <vt:i4>0</vt:i4>
      </vt:variant>
      <vt:variant>
        <vt:i4>5</vt:i4>
      </vt:variant>
      <vt:variant>
        <vt:lpwstr/>
      </vt:variant>
      <vt:variant>
        <vt:lpwstr>_Toc516323771</vt:lpwstr>
      </vt:variant>
      <vt:variant>
        <vt:i4>1114166</vt:i4>
      </vt:variant>
      <vt:variant>
        <vt:i4>368</vt:i4>
      </vt:variant>
      <vt:variant>
        <vt:i4>0</vt:i4>
      </vt:variant>
      <vt:variant>
        <vt:i4>5</vt:i4>
      </vt:variant>
      <vt:variant>
        <vt:lpwstr/>
      </vt:variant>
      <vt:variant>
        <vt:lpwstr>_Toc516323770</vt:lpwstr>
      </vt:variant>
      <vt:variant>
        <vt:i4>1048630</vt:i4>
      </vt:variant>
      <vt:variant>
        <vt:i4>362</vt:i4>
      </vt:variant>
      <vt:variant>
        <vt:i4>0</vt:i4>
      </vt:variant>
      <vt:variant>
        <vt:i4>5</vt:i4>
      </vt:variant>
      <vt:variant>
        <vt:lpwstr/>
      </vt:variant>
      <vt:variant>
        <vt:lpwstr>_Toc516323769</vt:lpwstr>
      </vt:variant>
      <vt:variant>
        <vt:i4>1048630</vt:i4>
      </vt:variant>
      <vt:variant>
        <vt:i4>356</vt:i4>
      </vt:variant>
      <vt:variant>
        <vt:i4>0</vt:i4>
      </vt:variant>
      <vt:variant>
        <vt:i4>5</vt:i4>
      </vt:variant>
      <vt:variant>
        <vt:lpwstr/>
      </vt:variant>
      <vt:variant>
        <vt:lpwstr>_Toc516323768</vt:lpwstr>
      </vt:variant>
      <vt:variant>
        <vt:i4>1048630</vt:i4>
      </vt:variant>
      <vt:variant>
        <vt:i4>350</vt:i4>
      </vt:variant>
      <vt:variant>
        <vt:i4>0</vt:i4>
      </vt:variant>
      <vt:variant>
        <vt:i4>5</vt:i4>
      </vt:variant>
      <vt:variant>
        <vt:lpwstr/>
      </vt:variant>
      <vt:variant>
        <vt:lpwstr>_Toc516323767</vt:lpwstr>
      </vt:variant>
      <vt:variant>
        <vt:i4>1048630</vt:i4>
      </vt:variant>
      <vt:variant>
        <vt:i4>344</vt:i4>
      </vt:variant>
      <vt:variant>
        <vt:i4>0</vt:i4>
      </vt:variant>
      <vt:variant>
        <vt:i4>5</vt:i4>
      </vt:variant>
      <vt:variant>
        <vt:lpwstr/>
      </vt:variant>
      <vt:variant>
        <vt:lpwstr>_Toc516323766</vt:lpwstr>
      </vt:variant>
      <vt:variant>
        <vt:i4>1048630</vt:i4>
      </vt:variant>
      <vt:variant>
        <vt:i4>338</vt:i4>
      </vt:variant>
      <vt:variant>
        <vt:i4>0</vt:i4>
      </vt:variant>
      <vt:variant>
        <vt:i4>5</vt:i4>
      </vt:variant>
      <vt:variant>
        <vt:lpwstr/>
      </vt:variant>
      <vt:variant>
        <vt:lpwstr>_Toc516323765</vt:lpwstr>
      </vt:variant>
      <vt:variant>
        <vt:i4>1048630</vt:i4>
      </vt:variant>
      <vt:variant>
        <vt:i4>332</vt:i4>
      </vt:variant>
      <vt:variant>
        <vt:i4>0</vt:i4>
      </vt:variant>
      <vt:variant>
        <vt:i4>5</vt:i4>
      </vt:variant>
      <vt:variant>
        <vt:lpwstr/>
      </vt:variant>
      <vt:variant>
        <vt:lpwstr>_Toc516323764</vt:lpwstr>
      </vt:variant>
      <vt:variant>
        <vt:i4>1048630</vt:i4>
      </vt:variant>
      <vt:variant>
        <vt:i4>326</vt:i4>
      </vt:variant>
      <vt:variant>
        <vt:i4>0</vt:i4>
      </vt:variant>
      <vt:variant>
        <vt:i4>5</vt:i4>
      </vt:variant>
      <vt:variant>
        <vt:lpwstr/>
      </vt:variant>
      <vt:variant>
        <vt:lpwstr>_Toc516323763</vt:lpwstr>
      </vt:variant>
      <vt:variant>
        <vt:i4>1048630</vt:i4>
      </vt:variant>
      <vt:variant>
        <vt:i4>320</vt:i4>
      </vt:variant>
      <vt:variant>
        <vt:i4>0</vt:i4>
      </vt:variant>
      <vt:variant>
        <vt:i4>5</vt:i4>
      </vt:variant>
      <vt:variant>
        <vt:lpwstr/>
      </vt:variant>
      <vt:variant>
        <vt:lpwstr>_Toc516323762</vt:lpwstr>
      </vt:variant>
      <vt:variant>
        <vt:i4>1048630</vt:i4>
      </vt:variant>
      <vt:variant>
        <vt:i4>314</vt:i4>
      </vt:variant>
      <vt:variant>
        <vt:i4>0</vt:i4>
      </vt:variant>
      <vt:variant>
        <vt:i4>5</vt:i4>
      </vt:variant>
      <vt:variant>
        <vt:lpwstr/>
      </vt:variant>
      <vt:variant>
        <vt:lpwstr>_Toc516323761</vt:lpwstr>
      </vt:variant>
      <vt:variant>
        <vt:i4>1048630</vt:i4>
      </vt:variant>
      <vt:variant>
        <vt:i4>308</vt:i4>
      </vt:variant>
      <vt:variant>
        <vt:i4>0</vt:i4>
      </vt:variant>
      <vt:variant>
        <vt:i4>5</vt:i4>
      </vt:variant>
      <vt:variant>
        <vt:lpwstr/>
      </vt:variant>
      <vt:variant>
        <vt:lpwstr>_Toc516323760</vt:lpwstr>
      </vt:variant>
      <vt:variant>
        <vt:i4>1245238</vt:i4>
      </vt:variant>
      <vt:variant>
        <vt:i4>302</vt:i4>
      </vt:variant>
      <vt:variant>
        <vt:i4>0</vt:i4>
      </vt:variant>
      <vt:variant>
        <vt:i4>5</vt:i4>
      </vt:variant>
      <vt:variant>
        <vt:lpwstr/>
      </vt:variant>
      <vt:variant>
        <vt:lpwstr>_Toc516323759</vt:lpwstr>
      </vt:variant>
      <vt:variant>
        <vt:i4>1245238</vt:i4>
      </vt:variant>
      <vt:variant>
        <vt:i4>296</vt:i4>
      </vt:variant>
      <vt:variant>
        <vt:i4>0</vt:i4>
      </vt:variant>
      <vt:variant>
        <vt:i4>5</vt:i4>
      </vt:variant>
      <vt:variant>
        <vt:lpwstr/>
      </vt:variant>
      <vt:variant>
        <vt:lpwstr>_Toc516323758</vt:lpwstr>
      </vt:variant>
      <vt:variant>
        <vt:i4>1245238</vt:i4>
      </vt:variant>
      <vt:variant>
        <vt:i4>290</vt:i4>
      </vt:variant>
      <vt:variant>
        <vt:i4>0</vt:i4>
      </vt:variant>
      <vt:variant>
        <vt:i4>5</vt:i4>
      </vt:variant>
      <vt:variant>
        <vt:lpwstr/>
      </vt:variant>
      <vt:variant>
        <vt:lpwstr>_Toc516323757</vt:lpwstr>
      </vt:variant>
      <vt:variant>
        <vt:i4>1245238</vt:i4>
      </vt:variant>
      <vt:variant>
        <vt:i4>284</vt:i4>
      </vt:variant>
      <vt:variant>
        <vt:i4>0</vt:i4>
      </vt:variant>
      <vt:variant>
        <vt:i4>5</vt:i4>
      </vt:variant>
      <vt:variant>
        <vt:lpwstr/>
      </vt:variant>
      <vt:variant>
        <vt:lpwstr>_Toc516323756</vt:lpwstr>
      </vt:variant>
      <vt:variant>
        <vt:i4>1245238</vt:i4>
      </vt:variant>
      <vt:variant>
        <vt:i4>278</vt:i4>
      </vt:variant>
      <vt:variant>
        <vt:i4>0</vt:i4>
      </vt:variant>
      <vt:variant>
        <vt:i4>5</vt:i4>
      </vt:variant>
      <vt:variant>
        <vt:lpwstr/>
      </vt:variant>
      <vt:variant>
        <vt:lpwstr>_Toc516323755</vt:lpwstr>
      </vt:variant>
      <vt:variant>
        <vt:i4>1245238</vt:i4>
      </vt:variant>
      <vt:variant>
        <vt:i4>272</vt:i4>
      </vt:variant>
      <vt:variant>
        <vt:i4>0</vt:i4>
      </vt:variant>
      <vt:variant>
        <vt:i4>5</vt:i4>
      </vt:variant>
      <vt:variant>
        <vt:lpwstr/>
      </vt:variant>
      <vt:variant>
        <vt:lpwstr>_Toc516323754</vt:lpwstr>
      </vt:variant>
      <vt:variant>
        <vt:i4>1245238</vt:i4>
      </vt:variant>
      <vt:variant>
        <vt:i4>266</vt:i4>
      </vt:variant>
      <vt:variant>
        <vt:i4>0</vt:i4>
      </vt:variant>
      <vt:variant>
        <vt:i4>5</vt:i4>
      </vt:variant>
      <vt:variant>
        <vt:lpwstr/>
      </vt:variant>
      <vt:variant>
        <vt:lpwstr>_Toc516323753</vt:lpwstr>
      </vt:variant>
      <vt:variant>
        <vt:i4>1245238</vt:i4>
      </vt:variant>
      <vt:variant>
        <vt:i4>260</vt:i4>
      </vt:variant>
      <vt:variant>
        <vt:i4>0</vt:i4>
      </vt:variant>
      <vt:variant>
        <vt:i4>5</vt:i4>
      </vt:variant>
      <vt:variant>
        <vt:lpwstr/>
      </vt:variant>
      <vt:variant>
        <vt:lpwstr>_Toc516323752</vt:lpwstr>
      </vt:variant>
      <vt:variant>
        <vt:i4>1245238</vt:i4>
      </vt:variant>
      <vt:variant>
        <vt:i4>254</vt:i4>
      </vt:variant>
      <vt:variant>
        <vt:i4>0</vt:i4>
      </vt:variant>
      <vt:variant>
        <vt:i4>5</vt:i4>
      </vt:variant>
      <vt:variant>
        <vt:lpwstr/>
      </vt:variant>
      <vt:variant>
        <vt:lpwstr>_Toc516323751</vt:lpwstr>
      </vt:variant>
      <vt:variant>
        <vt:i4>1245238</vt:i4>
      </vt:variant>
      <vt:variant>
        <vt:i4>248</vt:i4>
      </vt:variant>
      <vt:variant>
        <vt:i4>0</vt:i4>
      </vt:variant>
      <vt:variant>
        <vt:i4>5</vt:i4>
      </vt:variant>
      <vt:variant>
        <vt:lpwstr/>
      </vt:variant>
      <vt:variant>
        <vt:lpwstr>_Toc516323750</vt:lpwstr>
      </vt:variant>
      <vt:variant>
        <vt:i4>1179702</vt:i4>
      </vt:variant>
      <vt:variant>
        <vt:i4>242</vt:i4>
      </vt:variant>
      <vt:variant>
        <vt:i4>0</vt:i4>
      </vt:variant>
      <vt:variant>
        <vt:i4>5</vt:i4>
      </vt:variant>
      <vt:variant>
        <vt:lpwstr/>
      </vt:variant>
      <vt:variant>
        <vt:lpwstr>_Toc516323749</vt:lpwstr>
      </vt:variant>
      <vt:variant>
        <vt:i4>1179702</vt:i4>
      </vt:variant>
      <vt:variant>
        <vt:i4>236</vt:i4>
      </vt:variant>
      <vt:variant>
        <vt:i4>0</vt:i4>
      </vt:variant>
      <vt:variant>
        <vt:i4>5</vt:i4>
      </vt:variant>
      <vt:variant>
        <vt:lpwstr/>
      </vt:variant>
      <vt:variant>
        <vt:lpwstr>_Toc516323748</vt:lpwstr>
      </vt:variant>
      <vt:variant>
        <vt:i4>1179702</vt:i4>
      </vt:variant>
      <vt:variant>
        <vt:i4>230</vt:i4>
      </vt:variant>
      <vt:variant>
        <vt:i4>0</vt:i4>
      </vt:variant>
      <vt:variant>
        <vt:i4>5</vt:i4>
      </vt:variant>
      <vt:variant>
        <vt:lpwstr/>
      </vt:variant>
      <vt:variant>
        <vt:lpwstr>_Toc516323747</vt:lpwstr>
      </vt:variant>
      <vt:variant>
        <vt:i4>1179702</vt:i4>
      </vt:variant>
      <vt:variant>
        <vt:i4>224</vt:i4>
      </vt:variant>
      <vt:variant>
        <vt:i4>0</vt:i4>
      </vt:variant>
      <vt:variant>
        <vt:i4>5</vt:i4>
      </vt:variant>
      <vt:variant>
        <vt:lpwstr/>
      </vt:variant>
      <vt:variant>
        <vt:lpwstr>_Toc516323746</vt:lpwstr>
      </vt:variant>
      <vt:variant>
        <vt:i4>1179702</vt:i4>
      </vt:variant>
      <vt:variant>
        <vt:i4>218</vt:i4>
      </vt:variant>
      <vt:variant>
        <vt:i4>0</vt:i4>
      </vt:variant>
      <vt:variant>
        <vt:i4>5</vt:i4>
      </vt:variant>
      <vt:variant>
        <vt:lpwstr/>
      </vt:variant>
      <vt:variant>
        <vt:lpwstr>_Toc516323745</vt:lpwstr>
      </vt:variant>
      <vt:variant>
        <vt:i4>1179702</vt:i4>
      </vt:variant>
      <vt:variant>
        <vt:i4>212</vt:i4>
      </vt:variant>
      <vt:variant>
        <vt:i4>0</vt:i4>
      </vt:variant>
      <vt:variant>
        <vt:i4>5</vt:i4>
      </vt:variant>
      <vt:variant>
        <vt:lpwstr/>
      </vt:variant>
      <vt:variant>
        <vt:lpwstr>_Toc516323744</vt:lpwstr>
      </vt:variant>
      <vt:variant>
        <vt:i4>1179702</vt:i4>
      </vt:variant>
      <vt:variant>
        <vt:i4>206</vt:i4>
      </vt:variant>
      <vt:variant>
        <vt:i4>0</vt:i4>
      </vt:variant>
      <vt:variant>
        <vt:i4>5</vt:i4>
      </vt:variant>
      <vt:variant>
        <vt:lpwstr/>
      </vt:variant>
      <vt:variant>
        <vt:lpwstr>_Toc516323743</vt:lpwstr>
      </vt:variant>
      <vt:variant>
        <vt:i4>1179702</vt:i4>
      </vt:variant>
      <vt:variant>
        <vt:i4>200</vt:i4>
      </vt:variant>
      <vt:variant>
        <vt:i4>0</vt:i4>
      </vt:variant>
      <vt:variant>
        <vt:i4>5</vt:i4>
      </vt:variant>
      <vt:variant>
        <vt:lpwstr/>
      </vt:variant>
      <vt:variant>
        <vt:lpwstr>_Toc516323742</vt:lpwstr>
      </vt:variant>
      <vt:variant>
        <vt:i4>1179702</vt:i4>
      </vt:variant>
      <vt:variant>
        <vt:i4>194</vt:i4>
      </vt:variant>
      <vt:variant>
        <vt:i4>0</vt:i4>
      </vt:variant>
      <vt:variant>
        <vt:i4>5</vt:i4>
      </vt:variant>
      <vt:variant>
        <vt:lpwstr/>
      </vt:variant>
      <vt:variant>
        <vt:lpwstr>_Toc516323741</vt:lpwstr>
      </vt:variant>
      <vt:variant>
        <vt:i4>1179702</vt:i4>
      </vt:variant>
      <vt:variant>
        <vt:i4>188</vt:i4>
      </vt:variant>
      <vt:variant>
        <vt:i4>0</vt:i4>
      </vt:variant>
      <vt:variant>
        <vt:i4>5</vt:i4>
      </vt:variant>
      <vt:variant>
        <vt:lpwstr/>
      </vt:variant>
      <vt:variant>
        <vt:lpwstr>_Toc516323740</vt:lpwstr>
      </vt:variant>
      <vt:variant>
        <vt:i4>1376310</vt:i4>
      </vt:variant>
      <vt:variant>
        <vt:i4>182</vt:i4>
      </vt:variant>
      <vt:variant>
        <vt:i4>0</vt:i4>
      </vt:variant>
      <vt:variant>
        <vt:i4>5</vt:i4>
      </vt:variant>
      <vt:variant>
        <vt:lpwstr/>
      </vt:variant>
      <vt:variant>
        <vt:lpwstr>_Toc516323739</vt:lpwstr>
      </vt:variant>
      <vt:variant>
        <vt:i4>1376310</vt:i4>
      </vt:variant>
      <vt:variant>
        <vt:i4>176</vt:i4>
      </vt:variant>
      <vt:variant>
        <vt:i4>0</vt:i4>
      </vt:variant>
      <vt:variant>
        <vt:i4>5</vt:i4>
      </vt:variant>
      <vt:variant>
        <vt:lpwstr/>
      </vt:variant>
      <vt:variant>
        <vt:lpwstr>_Toc516323738</vt:lpwstr>
      </vt:variant>
      <vt:variant>
        <vt:i4>1376310</vt:i4>
      </vt:variant>
      <vt:variant>
        <vt:i4>170</vt:i4>
      </vt:variant>
      <vt:variant>
        <vt:i4>0</vt:i4>
      </vt:variant>
      <vt:variant>
        <vt:i4>5</vt:i4>
      </vt:variant>
      <vt:variant>
        <vt:lpwstr/>
      </vt:variant>
      <vt:variant>
        <vt:lpwstr>_Toc516323737</vt:lpwstr>
      </vt:variant>
      <vt:variant>
        <vt:i4>1376310</vt:i4>
      </vt:variant>
      <vt:variant>
        <vt:i4>164</vt:i4>
      </vt:variant>
      <vt:variant>
        <vt:i4>0</vt:i4>
      </vt:variant>
      <vt:variant>
        <vt:i4>5</vt:i4>
      </vt:variant>
      <vt:variant>
        <vt:lpwstr/>
      </vt:variant>
      <vt:variant>
        <vt:lpwstr>_Toc516323736</vt:lpwstr>
      </vt:variant>
      <vt:variant>
        <vt:i4>1376310</vt:i4>
      </vt:variant>
      <vt:variant>
        <vt:i4>158</vt:i4>
      </vt:variant>
      <vt:variant>
        <vt:i4>0</vt:i4>
      </vt:variant>
      <vt:variant>
        <vt:i4>5</vt:i4>
      </vt:variant>
      <vt:variant>
        <vt:lpwstr/>
      </vt:variant>
      <vt:variant>
        <vt:lpwstr>_Toc516323735</vt:lpwstr>
      </vt:variant>
      <vt:variant>
        <vt:i4>1376310</vt:i4>
      </vt:variant>
      <vt:variant>
        <vt:i4>152</vt:i4>
      </vt:variant>
      <vt:variant>
        <vt:i4>0</vt:i4>
      </vt:variant>
      <vt:variant>
        <vt:i4>5</vt:i4>
      </vt:variant>
      <vt:variant>
        <vt:lpwstr/>
      </vt:variant>
      <vt:variant>
        <vt:lpwstr>_Toc516323734</vt:lpwstr>
      </vt:variant>
      <vt:variant>
        <vt:i4>1376310</vt:i4>
      </vt:variant>
      <vt:variant>
        <vt:i4>146</vt:i4>
      </vt:variant>
      <vt:variant>
        <vt:i4>0</vt:i4>
      </vt:variant>
      <vt:variant>
        <vt:i4>5</vt:i4>
      </vt:variant>
      <vt:variant>
        <vt:lpwstr/>
      </vt:variant>
      <vt:variant>
        <vt:lpwstr>_Toc516323733</vt:lpwstr>
      </vt:variant>
      <vt:variant>
        <vt:i4>1376310</vt:i4>
      </vt:variant>
      <vt:variant>
        <vt:i4>140</vt:i4>
      </vt:variant>
      <vt:variant>
        <vt:i4>0</vt:i4>
      </vt:variant>
      <vt:variant>
        <vt:i4>5</vt:i4>
      </vt:variant>
      <vt:variant>
        <vt:lpwstr/>
      </vt:variant>
      <vt:variant>
        <vt:lpwstr>_Toc516323732</vt:lpwstr>
      </vt:variant>
      <vt:variant>
        <vt:i4>1376310</vt:i4>
      </vt:variant>
      <vt:variant>
        <vt:i4>134</vt:i4>
      </vt:variant>
      <vt:variant>
        <vt:i4>0</vt:i4>
      </vt:variant>
      <vt:variant>
        <vt:i4>5</vt:i4>
      </vt:variant>
      <vt:variant>
        <vt:lpwstr/>
      </vt:variant>
      <vt:variant>
        <vt:lpwstr>_Toc516323731</vt:lpwstr>
      </vt:variant>
      <vt:variant>
        <vt:i4>1376310</vt:i4>
      </vt:variant>
      <vt:variant>
        <vt:i4>128</vt:i4>
      </vt:variant>
      <vt:variant>
        <vt:i4>0</vt:i4>
      </vt:variant>
      <vt:variant>
        <vt:i4>5</vt:i4>
      </vt:variant>
      <vt:variant>
        <vt:lpwstr/>
      </vt:variant>
      <vt:variant>
        <vt:lpwstr>_Toc516323730</vt:lpwstr>
      </vt:variant>
      <vt:variant>
        <vt:i4>1310774</vt:i4>
      </vt:variant>
      <vt:variant>
        <vt:i4>122</vt:i4>
      </vt:variant>
      <vt:variant>
        <vt:i4>0</vt:i4>
      </vt:variant>
      <vt:variant>
        <vt:i4>5</vt:i4>
      </vt:variant>
      <vt:variant>
        <vt:lpwstr/>
      </vt:variant>
      <vt:variant>
        <vt:lpwstr>_Toc516323729</vt:lpwstr>
      </vt:variant>
      <vt:variant>
        <vt:i4>1310774</vt:i4>
      </vt:variant>
      <vt:variant>
        <vt:i4>116</vt:i4>
      </vt:variant>
      <vt:variant>
        <vt:i4>0</vt:i4>
      </vt:variant>
      <vt:variant>
        <vt:i4>5</vt:i4>
      </vt:variant>
      <vt:variant>
        <vt:lpwstr/>
      </vt:variant>
      <vt:variant>
        <vt:lpwstr>_Toc516323728</vt:lpwstr>
      </vt:variant>
      <vt:variant>
        <vt:i4>1310774</vt:i4>
      </vt:variant>
      <vt:variant>
        <vt:i4>110</vt:i4>
      </vt:variant>
      <vt:variant>
        <vt:i4>0</vt:i4>
      </vt:variant>
      <vt:variant>
        <vt:i4>5</vt:i4>
      </vt:variant>
      <vt:variant>
        <vt:lpwstr/>
      </vt:variant>
      <vt:variant>
        <vt:lpwstr>_Toc516323727</vt:lpwstr>
      </vt:variant>
      <vt:variant>
        <vt:i4>1310774</vt:i4>
      </vt:variant>
      <vt:variant>
        <vt:i4>104</vt:i4>
      </vt:variant>
      <vt:variant>
        <vt:i4>0</vt:i4>
      </vt:variant>
      <vt:variant>
        <vt:i4>5</vt:i4>
      </vt:variant>
      <vt:variant>
        <vt:lpwstr/>
      </vt:variant>
      <vt:variant>
        <vt:lpwstr>_Toc516323726</vt:lpwstr>
      </vt:variant>
      <vt:variant>
        <vt:i4>1310774</vt:i4>
      </vt:variant>
      <vt:variant>
        <vt:i4>98</vt:i4>
      </vt:variant>
      <vt:variant>
        <vt:i4>0</vt:i4>
      </vt:variant>
      <vt:variant>
        <vt:i4>5</vt:i4>
      </vt:variant>
      <vt:variant>
        <vt:lpwstr/>
      </vt:variant>
      <vt:variant>
        <vt:lpwstr>_Toc516323725</vt:lpwstr>
      </vt:variant>
      <vt:variant>
        <vt:i4>1310774</vt:i4>
      </vt:variant>
      <vt:variant>
        <vt:i4>92</vt:i4>
      </vt:variant>
      <vt:variant>
        <vt:i4>0</vt:i4>
      </vt:variant>
      <vt:variant>
        <vt:i4>5</vt:i4>
      </vt:variant>
      <vt:variant>
        <vt:lpwstr/>
      </vt:variant>
      <vt:variant>
        <vt:lpwstr>_Toc516323724</vt:lpwstr>
      </vt:variant>
      <vt:variant>
        <vt:i4>1310774</vt:i4>
      </vt:variant>
      <vt:variant>
        <vt:i4>86</vt:i4>
      </vt:variant>
      <vt:variant>
        <vt:i4>0</vt:i4>
      </vt:variant>
      <vt:variant>
        <vt:i4>5</vt:i4>
      </vt:variant>
      <vt:variant>
        <vt:lpwstr/>
      </vt:variant>
      <vt:variant>
        <vt:lpwstr>_Toc516323723</vt:lpwstr>
      </vt:variant>
      <vt:variant>
        <vt:i4>1310774</vt:i4>
      </vt:variant>
      <vt:variant>
        <vt:i4>80</vt:i4>
      </vt:variant>
      <vt:variant>
        <vt:i4>0</vt:i4>
      </vt:variant>
      <vt:variant>
        <vt:i4>5</vt:i4>
      </vt:variant>
      <vt:variant>
        <vt:lpwstr/>
      </vt:variant>
      <vt:variant>
        <vt:lpwstr>_Toc516323722</vt:lpwstr>
      </vt:variant>
      <vt:variant>
        <vt:i4>1310774</vt:i4>
      </vt:variant>
      <vt:variant>
        <vt:i4>74</vt:i4>
      </vt:variant>
      <vt:variant>
        <vt:i4>0</vt:i4>
      </vt:variant>
      <vt:variant>
        <vt:i4>5</vt:i4>
      </vt:variant>
      <vt:variant>
        <vt:lpwstr/>
      </vt:variant>
      <vt:variant>
        <vt:lpwstr>_Toc516323721</vt:lpwstr>
      </vt:variant>
      <vt:variant>
        <vt:i4>1310774</vt:i4>
      </vt:variant>
      <vt:variant>
        <vt:i4>68</vt:i4>
      </vt:variant>
      <vt:variant>
        <vt:i4>0</vt:i4>
      </vt:variant>
      <vt:variant>
        <vt:i4>5</vt:i4>
      </vt:variant>
      <vt:variant>
        <vt:lpwstr/>
      </vt:variant>
      <vt:variant>
        <vt:lpwstr>_Toc516323720</vt:lpwstr>
      </vt:variant>
      <vt:variant>
        <vt:i4>1507382</vt:i4>
      </vt:variant>
      <vt:variant>
        <vt:i4>62</vt:i4>
      </vt:variant>
      <vt:variant>
        <vt:i4>0</vt:i4>
      </vt:variant>
      <vt:variant>
        <vt:i4>5</vt:i4>
      </vt:variant>
      <vt:variant>
        <vt:lpwstr/>
      </vt:variant>
      <vt:variant>
        <vt:lpwstr>_Toc516323719</vt:lpwstr>
      </vt:variant>
      <vt:variant>
        <vt:i4>1507382</vt:i4>
      </vt:variant>
      <vt:variant>
        <vt:i4>56</vt:i4>
      </vt:variant>
      <vt:variant>
        <vt:i4>0</vt:i4>
      </vt:variant>
      <vt:variant>
        <vt:i4>5</vt:i4>
      </vt:variant>
      <vt:variant>
        <vt:lpwstr/>
      </vt:variant>
      <vt:variant>
        <vt:lpwstr>_Toc516323718</vt:lpwstr>
      </vt:variant>
      <vt:variant>
        <vt:i4>1507382</vt:i4>
      </vt:variant>
      <vt:variant>
        <vt:i4>50</vt:i4>
      </vt:variant>
      <vt:variant>
        <vt:i4>0</vt:i4>
      </vt:variant>
      <vt:variant>
        <vt:i4>5</vt:i4>
      </vt:variant>
      <vt:variant>
        <vt:lpwstr/>
      </vt:variant>
      <vt:variant>
        <vt:lpwstr>_Toc516323717</vt:lpwstr>
      </vt:variant>
      <vt:variant>
        <vt:i4>1507382</vt:i4>
      </vt:variant>
      <vt:variant>
        <vt:i4>44</vt:i4>
      </vt:variant>
      <vt:variant>
        <vt:i4>0</vt:i4>
      </vt:variant>
      <vt:variant>
        <vt:i4>5</vt:i4>
      </vt:variant>
      <vt:variant>
        <vt:lpwstr/>
      </vt:variant>
      <vt:variant>
        <vt:lpwstr>_Toc516323716</vt:lpwstr>
      </vt:variant>
      <vt:variant>
        <vt:i4>1507382</vt:i4>
      </vt:variant>
      <vt:variant>
        <vt:i4>38</vt:i4>
      </vt:variant>
      <vt:variant>
        <vt:i4>0</vt:i4>
      </vt:variant>
      <vt:variant>
        <vt:i4>5</vt:i4>
      </vt:variant>
      <vt:variant>
        <vt:lpwstr/>
      </vt:variant>
      <vt:variant>
        <vt:lpwstr>_Toc516323715</vt:lpwstr>
      </vt:variant>
      <vt:variant>
        <vt:i4>1507382</vt:i4>
      </vt:variant>
      <vt:variant>
        <vt:i4>32</vt:i4>
      </vt:variant>
      <vt:variant>
        <vt:i4>0</vt:i4>
      </vt:variant>
      <vt:variant>
        <vt:i4>5</vt:i4>
      </vt:variant>
      <vt:variant>
        <vt:lpwstr/>
      </vt:variant>
      <vt:variant>
        <vt:lpwstr>_Toc516323714</vt:lpwstr>
      </vt:variant>
      <vt:variant>
        <vt:i4>1507382</vt:i4>
      </vt:variant>
      <vt:variant>
        <vt:i4>26</vt:i4>
      </vt:variant>
      <vt:variant>
        <vt:i4>0</vt:i4>
      </vt:variant>
      <vt:variant>
        <vt:i4>5</vt:i4>
      </vt:variant>
      <vt:variant>
        <vt:lpwstr/>
      </vt:variant>
      <vt:variant>
        <vt:lpwstr>_Toc516323713</vt:lpwstr>
      </vt:variant>
      <vt:variant>
        <vt:i4>1507382</vt:i4>
      </vt:variant>
      <vt:variant>
        <vt:i4>20</vt:i4>
      </vt:variant>
      <vt:variant>
        <vt:i4>0</vt:i4>
      </vt:variant>
      <vt:variant>
        <vt:i4>5</vt:i4>
      </vt:variant>
      <vt:variant>
        <vt:lpwstr/>
      </vt:variant>
      <vt:variant>
        <vt:lpwstr>_Toc516323712</vt:lpwstr>
      </vt:variant>
      <vt:variant>
        <vt:i4>1507382</vt:i4>
      </vt:variant>
      <vt:variant>
        <vt:i4>14</vt:i4>
      </vt:variant>
      <vt:variant>
        <vt:i4>0</vt:i4>
      </vt:variant>
      <vt:variant>
        <vt:i4>5</vt:i4>
      </vt:variant>
      <vt:variant>
        <vt:lpwstr/>
      </vt:variant>
      <vt:variant>
        <vt:lpwstr>_Toc516323711</vt:lpwstr>
      </vt:variant>
      <vt:variant>
        <vt:i4>1507382</vt:i4>
      </vt:variant>
      <vt:variant>
        <vt:i4>8</vt:i4>
      </vt:variant>
      <vt:variant>
        <vt:i4>0</vt:i4>
      </vt:variant>
      <vt:variant>
        <vt:i4>5</vt:i4>
      </vt:variant>
      <vt:variant>
        <vt:lpwstr/>
      </vt:variant>
      <vt:variant>
        <vt:lpwstr>_Toc516323710</vt:lpwstr>
      </vt:variant>
      <vt:variant>
        <vt:i4>1441846</vt:i4>
      </vt:variant>
      <vt:variant>
        <vt:i4>2</vt:i4>
      </vt:variant>
      <vt:variant>
        <vt:i4>0</vt:i4>
      </vt:variant>
      <vt:variant>
        <vt:i4>5</vt:i4>
      </vt:variant>
      <vt:variant>
        <vt:lpwstr/>
      </vt:variant>
      <vt:variant>
        <vt:lpwstr>_Toc516323709</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101</cp:revision>
  <cp:lastPrinted>2018-07-30T08:41:00Z</cp:lastPrinted>
  <dcterms:created xsi:type="dcterms:W3CDTF">2018-06-22T13:02:00Z</dcterms:created>
  <dcterms:modified xsi:type="dcterms:W3CDTF">2018-09-04T11:32:00Z</dcterms:modified>
</cp:coreProperties>
</file>